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246" w:rsidRDefault="004B5CA0" w:rsidP="004B5CA0">
      <w:pPr>
        <w:spacing w:after="0" w:line="240" w:lineRule="auto"/>
        <w:jc w:val="center"/>
        <w:rPr>
          <w:rFonts w:ascii="Times New Roman" w:hAnsi="Times New Roman" w:cs="Times New Roman"/>
        </w:rPr>
      </w:pPr>
      <w:r>
        <w:rPr>
          <w:rFonts w:ascii="Times New Roman" w:hAnsi="Times New Roman" w:cs="Times New Roman"/>
          <w:noProof/>
        </w:rPr>
        <w:drawing>
          <wp:inline distT="0" distB="0" distL="0" distR="0" wp14:anchorId="35F47AD8" wp14:editId="7F19935F">
            <wp:extent cx="6705322" cy="9678811"/>
            <wp:effectExtent l="0" t="0" r="0" b="0"/>
            <wp:docPr id="1" name="Рисунок 1" descr="D:\эрудит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эрудит 001.jpg"/>
                    <pic:cNvPicPr>
                      <a:picLocks noChangeAspect="1" noChangeArrowheads="1"/>
                    </pic:cNvPicPr>
                  </pic:nvPicPr>
                  <pic:blipFill rotWithShape="1">
                    <a:blip r:embed="rId9">
                      <a:extLst>
                        <a:ext uri="{28A0092B-C50C-407E-A947-70E740481C1C}">
                          <a14:useLocalDpi xmlns:a14="http://schemas.microsoft.com/office/drawing/2010/main" val="0"/>
                        </a:ext>
                      </a:extLst>
                    </a:blip>
                    <a:srcRect l="5060" t="2128" r="5411" b="3969"/>
                    <a:stretch/>
                  </pic:blipFill>
                  <pic:spPr bwMode="auto">
                    <a:xfrm>
                      <a:off x="0" y="0"/>
                      <a:ext cx="6710463" cy="9686232"/>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rsidR="001C57C4" w:rsidRPr="00097749" w:rsidRDefault="007B2AB3" w:rsidP="00097749">
      <w:pPr>
        <w:spacing w:after="0" w:line="240" w:lineRule="auto"/>
        <w:rPr>
          <w:rFonts w:ascii="Times New Roman" w:hAnsi="Times New Roman" w:cs="Times New Roman"/>
        </w:rPr>
      </w:pPr>
      <w:r>
        <w:rPr>
          <w:rFonts w:ascii="Times New Roman" w:hAnsi="Times New Roman" w:cs="Times New Roman"/>
          <w:color w:val="000000"/>
          <w:sz w:val="24"/>
          <w:szCs w:val="24"/>
        </w:rPr>
        <w:lastRenderedPageBreak/>
        <w:t xml:space="preserve">   </w:t>
      </w:r>
      <w:r w:rsidR="001C57C4" w:rsidRPr="00813DD0">
        <w:rPr>
          <w:rFonts w:ascii="Times New Roman" w:hAnsi="Times New Roman" w:cs="Times New Roman"/>
          <w:color w:val="000000"/>
          <w:sz w:val="24"/>
          <w:szCs w:val="24"/>
        </w:rPr>
        <w:t xml:space="preserve">Рабочая программа составлена на основе: </w:t>
      </w:r>
    </w:p>
    <w:p w:rsidR="001C57C4" w:rsidRPr="00813DD0" w:rsidRDefault="001C57C4" w:rsidP="00097749">
      <w:pPr>
        <w:spacing w:after="0" w:line="240" w:lineRule="auto"/>
        <w:jc w:val="both"/>
        <w:rPr>
          <w:rFonts w:ascii="Times New Roman" w:hAnsi="Times New Roman" w:cs="Times New Roman"/>
          <w:color w:val="000000"/>
          <w:sz w:val="24"/>
          <w:szCs w:val="24"/>
        </w:rPr>
      </w:pPr>
      <w:r w:rsidRPr="00813DD0">
        <w:rPr>
          <w:rFonts w:ascii="Times New Roman" w:hAnsi="Times New Roman" w:cs="Times New Roman"/>
          <w:color w:val="000000"/>
          <w:sz w:val="24"/>
          <w:szCs w:val="24"/>
        </w:rPr>
        <w:t>-Федерального государственного образовательного стандарта начального общего образования,  утвержденного приказом Минобразования РФ № 373 от 06.10.2009 г.</w:t>
      </w:r>
    </w:p>
    <w:p w:rsidR="001C57C4" w:rsidRDefault="001C57C4" w:rsidP="00097749">
      <w:pPr>
        <w:spacing w:after="0" w:line="240" w:lineRule="auto"/>
        <w:jc w:val="both"/>
        <w:rPr>
          <w:rFonts w:ascii="Times New Roman" w:hAnsi="Times New Roman" w:cs="Times New Roman"/>
          <w:color w:val="000000"/>
          <w:sz w:val="24"/>
          <w:szCs w:val="24"/>
        </w:rPr>
      </w:pPr>
      <w:r w:rsidRPr="00813DD0">
        <w:rPr>
          <w:rFonts w:ascii="Times New Roman" w:hAnsi="Times New Roman" w:cs="Times New Roman"/>
          <w:color w:val="000000"/>
          <w:sz w:val="24"/>
          <w:szCs w:val="24"/>
        </w:rPr>
        <w:t>-Концепции духовно-нравственного развития и воспитания личности гражданина РФ.</w:t>
      </w:r>
    </w:p>
    <w:p w:rsidR="00B708E3" w:rsidRPr="00813DD0" w:rsidRDefault="00B708E3" w:rsidP="00097749">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Программы воспитания </w:t>
      </w:r>
    </w:p>
    <w:p w:rsidR="0058008E" w:rsidRDefault="0058008E" w:rsidP="008B06F5">
      <w:pPr>
        <w:spacing w:after="0" w:line="240" w:lineRule="auto"/>
        <w:ind w:left="-1134"/>
        <w:jc w:val="center"/>
        <w:rPr>
          <w:rFonts w:ascii="Times New Roman" w:hAnsi="Times New Roman"/>
          <w:sz w:val="24"/>
          <w:szCs w:val="24"/>
        </w:rPr>
      </w:pPr>
      <w:r>
        <w:rPr>
          <w:rFonts w:ascii="Times New Roman" w:hAnsi="Times New Roman"/>
          <w:sz w:val="24"/>
          <w:szCs w:val="24"/>
        </w:rPr>
        <w:t xml:space="preserve">  </w:t>
      </w:r>
    </w:p>
    <w:p w:rsidR="003F5257" w:rsidRPr="003F5257" w:rsidRDefault="0058008E" w:rsidP="008C42A0">
      <w:pPr>
        <w:spacing w:after="0" w:line="240" w:lineRule="auto"/>
        <w:jc w:val="both"/>
        <w:rPr>
          <w:rFonts w:ascii="Times New Roman" w:hAnsi="Times New Roman" w:cs="Times New Roman"/>
          <w:sz w:val="24"/>
          <w:szCs w:val="24"/>
        </w:rPr>
      </w:pPr>
      <w:r>
        <w:rPr>
          <w:rFonts w:ascii="Times New Roman" w:hAnsi="Times New Roman"/>
          <w:sz w:val="24"/>
          <w:szCs w:val="24"/>
        </w:rPr>
        <w:t xml:space="preserve"> </w:t>
      </w:r>
      <w:r w:rsidR="007B2AB3">
        <w:rPr>
          <w:rFonts w:ascii="Times New Roman" w:hAnsi="Times New Roman"/>
          <w:sz w:val="24"/>
          <w:szCs w:val="24"/>
        </w:rPr>
        <w:t xml:space="preserve">     </w:t>
      </w:r>
    </w:p>
    <w:p w:rsidR="00FA60E4" w:rsidRDefault="00FA60E4" w:rsidP="00FA60E4">
      <w:pPr>
        <w:spacing w:after="0"/>
        <w:jc w:val="both"/>
        <w:rPr>
          <w:rFonts w:ascii="Times New Roman" w:hAnsi="Times New Roman" w:cs="Times New Roman"/>
          <w:sz w:val="24"/>
          <w:szCs w:val="24"/>
        </w:rPr>
      </w:pPr>
      <w:r>
        <w:rPr>
          <w:rFonts w:ascii="Times New Roman" w:hAnsi="Times New Roman" w:cs="Times New Roman"/>
          <w:sz w:val="24"/>
          <w:szCs w:val="24"/>
        </w:rPr>
        <w:t xml:space="preserve">    Курс «Эрудит» представляет систему интеллектуально-развивающих з</w:t>
      </w:r>
      <w:r w:rsidR="00FD4CFA">
        <w:rPr>
          <w:rFonts w:ascii="Times New Roman" w:hAnsi="Times New Roman" w:cs="Times New Roman"/>
          <w:sz w:val="24"/>
          <w:szCs w:val="24"/>
        </w:rPr>
        <w:t>анятий для детей в возрасте от 7</w:t>
      </w:r>
      <w:r>
        <w:rPr>
          <w:rFonts w:ascii="Times New Roman" w:hAnsi="Times New Roman" w:cs="Times New Roman"/>
          <w:sz w:val="24"/>
          <w:szCs w:val="24"/>
        </w:rPr>
        <w:t xml:space="preserve"> до 10 лет.</w:t>
      </w:r>
      <w:r w:rsidR="002363D6">
        <w:rPr>
          <w:rFonts w:ascii="Times New Roman" w:hAnsi="Times New Roman" w:cs="Times New Roman"/>
          <w:sz w:val="24"/>
          <w:szCs w:val="24"/>
        </w:rPr>
        <w:t xml:space="preserve"> Состав группы постоянный, до 10</w:t>
      </w:r>
      <w:r>
        <w:rPr>
          <w:rFonts w:ascii="Times New Roman" w:hAnsi="Times New Roman" w:cs="Times New Roman"/>
          <w:sz w:val="24"/>
          <w:szCs w:val="24"/>
        </w:rPr>
        <w:t xml:space="preserve"> человек.</w:t>
      </w:r>
    </w:p>
    <w:p w:rsidR="007E1C58" w:rsidRDefault="00243BA5" w:rsidP="007E1C58">
      <w:pPr>
        <w:spacing w:after="0"/>
        <w:jc w:val="both"/>
        <w:rPr>
          <w:rFonts w:ascii="Times New Roman" w:hAnsi="Times New Roman" w:cs="Times New Roman"/>
          <w:sz w:val="24"/>
          <w:szCs w:val="24"/>
        </w:rPr>
      </w:pPr>
      <w:r>
        <w:rPr>
          <w:rFonts w:ascii="Times New Roman" w:hAnsi="Times New Roman" w:cs="Times New Roman"/>
          <w:b/>
          <w:sz w:val="24"/>
          <w:szCs w:val="24"/>
        </w:rPr>
        <w:t xml:space="preserve">      </w:t>
      </w:r>
      <w:r w:rsidRPr="007B2AB3">
        <w:rPr>
          <w:rFonts w:ascii="Times New Roman" w:hAnsi="Times New Roman" w:cs="Times New Roman"/>
          <w:i/>
          <w:sz w:val="24"/>
          <w:szCs w:val="24"/>
        </w:rPr>
        <w:t>Связь с другими программами.</w:t>
      </w:r>
      <w:r w:rsidR="0079205C">
        <w:rPr>
          <w:rFonts w:ascii="Times New Roman" w:hAnsi="Times New Roman" w:cs="Times New Roman"/>
          <w:sz w:val="24"/>
          <w:szCs w:val="24"/>
        </w:rPr>
        <w:t xml:space="preserve"> </w:t>
      </w:r>
      <w:r>
        <w:rPr>
          <w:rFonts w:ascii="Times New Roman" w:hAnsi="Times New Roman" w:cs="Times New Roman"/>
          <w:sz w:val="24"/>
          <w:szCs w:val="24"/>
        </w:rPr>
        <w:t xml:space="preserve">Элементы данной программы присутствуют в таких разделах государственной программы, как «Окружающий мир», «Математика», «Литературное чтение», «Русский язык». </w:t>
      </w:r>
      <w:r w:rsidR="0079205C">
        <w:rPr>
          <w:rFonts w:ascii="Times New Roman" w:hAnsi="Times New Roman" w:cs="Times New Roman"/>
          <w:sz w:val="24"/>
          <w:szCs w:val="24"/>
        </w:rPr>
        <w:t>Основные в</w:t>
      </w:r>
      <w:r w:rsidR="007E1C58" w:rsidRPr="007E1C58">
        <w:rPr>
          <w:rFonts w:ascii="Times New Roman" w:hAnsi="Times New Roman" w:cs="Times New Roman"/>
          <w:sz w:val="24"/>
          <w:szCs w:val="24"/>
        </w:rPr>
        <w:t>иды деятельности</w:t>
      </w:r>
      <w:r w:rsidR="0079205C">
        <w:rPr>
          <w:rFonts w:ascii="Times New Roman" w:hAnsi="Times New Roman" w:cs="Times New Roman"/>
          <w:sz w:val="24"/>
          <w:szCs w:val="24"/>
        </w:rPr>
        <w:t xml:space="preserve"> на занятиях кружка</w:t>
      </w:r>
      <w:r w:rsidR="007E1C58" w:rsidRPr="007E1C58">
        <w:rPr>
          <w:rFonts w:ascii="Times New Roman" w:hAnsi="Times New Roman" w:cs="Times New Roman"/>
          <w:sz w:val="24"/>
          <w:szCs w:val="24"/>
        </w:rPr>
        <w:t>:</w:t>
      </w:r>
      <w:r w:rsidR="007E1C58">
        <w:rPr>
          <w:rFonts w:ascii="Times New Roman" w:hAnsi="Times New Roman" w:cs="Times New Roman"/>
          <w:sz w:val="24"/>
          <w:szCs w:val="24"/>
        </w:rPr>
        <w:t xml:space="preserve"> игровая, познавательная. </w:t>
      </w:r>
      <w:r w:rsidR="00965712">
        <w:rPr>
          <w:rFonts w:ascii="Times New Roman" w:hAnsi="Times New Roman" w:cs="Times New Roman"/>
          <w:sz w:val="24"/>
          <w:szCs w:val="24"/>
        </w:rPr>
        <w:t>Разделы, составляющие программу, повторяются каждый год обучения и построены по принципу «от простого к сложному».</w:t>
      </w:r>
    </w:p>
    <w:p w:rsidR="00D2532F" w:rsidRPr="0079205C" w:rsidRDefault="00262AE0" w:rsidP="00243BA5">
      <w:pPr>
        <w:spacing w:after="0"/>
        <w:jc w:val="both"/>
        <w:rPr>
          <w:rFonts w:ascii="Times New Roman" w:hAnsi="Times New Roman" w:cs="Times New Roman"/>
          <w:b/>
          <w:sz w:val="24"/>
          <w:szCs w:val="24"/>
        </w:rPr>
      </w:pPr>
      <w:r w:rsidRPr="0079205C">
        <w:rPr>
          <w:rFonts w:ascii="Times New Roman" w:hAnsi="Times New Roman" w:cs="Times New Roman"/>
          <w:b/>
          <w:sz w:val="24"/>
          <w:szCs w:val="24"/>
        </w:rPr>
        <w:t>Основные разделы программы «Эрудит»:</w:t>
      </w:r>
    </w:p>
    <w:tbl>
      <w:tblPr>
        <w:tblStyle w:val="ad"/>
        <w:tblW w:w="0" w:type="auto"/>
        <w:tblLook w:val="04A0" w:firstRow="1" w:lastRow="0" w:firstColumn="1" w:lastColumn="0" w:noHBand="0" w:noVBand="1"/>
      </w:tblPr>
      <w:tblGrid>
        <w:gridCol w:w="9889"/>
      </w:tblGrid>
      <w:tr w:rsidR="00D2532F" w:rsidTr="00483246">
        <w:tc>
          <w:tcPr>
            <w:tcW w:w="9889" w:type="dxa"/>
          </w:tcPr>
          <w:p w:rsidR="004F57CE" w:rsidRDefault="00FD4CFA" w:rsidP="00D2532F">
            <w:pPr>
              <w:tabs>
                <w:tab w:val="left" w:pos="1526"/>
              </w:tabs>
              <w:spacing w:after="0" w:line="240" w:lineRule="auto"/>
              <w:rPr>
                <w:rFonts w:ascii="Times New Roman" w:eastAsia="Arial Unicode MS" w:hAnsi="Times New Roman"/>
                <w:i/>
                <w:color w:val="000000"/>
                <w:spacing w:val="-6"/>
                <w:sz w:val="24"/>
                <w:szCs w:val="24"/>
              </w:rPr>
            </w:pPr>
            <w:r>
              <w:rPr>
                <w:rFonts w:ascii="Times New Roman" w:eastAsia="Arial Unicode MS" w:hAnsi="Times New Roman"/>
                <w:i/>
                <w:color w:val="000000"/>
                <w:spacing w:val="-6"/>
                <w:sz w:val="24"/>
                <w:szCs w:val="24"/>
              </w:rPr>
              <w:t>1.</w:t>
            </w:r>
            <w:r w:rsidR="00D2532F" w:rsidRPr="00085EB1">
              <w:rPr>
                <w:rFonts w:ascii="Times New Roman" w:eastAsia="Arial Unicode MS" w:hAnsi="Times New Roman"/>
                <w:i/>
                <w:color w:val="000000"/>
                <w:spacing w:val="-6"/>
                <w:sz w:val="24"/>
                <w:szCs w:val="24"/>
              </w:rPr>
              <w:t>Правила поведения в школе.</w:t>
            </w:r>
            <w:r w:rsidR="004F57CE" w:rsidRPr="00085EB1">
              <w:rPr>
                <w:rFonts w:ascii="Times New Roman" w:eastAsia="Arial Unicode MS" w:hAnsi="Times New Roman"/>
                <w:i/>
                <w:color w:val="000000"/>
                <w:spacing w:val="-6"/>
                <w:sz w:val="24"/>
                <w:szCs w:val="24"/>
              </w:rPr>
              <w:t xml:space="preserve"> </w:t>
            </w:r>
          </w:p>
          <w:p w:rsidR="00D2532F" w:rsidRPr="00085EB1" w:rsidRDefault="00FD4CFA" w:rsidP="00D2532F">
            <w:pPr>
              <w:tabs>
                <w:tab w:val="left" w:pos="1526"/>
              </w:tabs>
              <w:spacing w:after="0" w:line="240" w:lineRule="auto"/>
              <w:rPr>
                <w:rFonts w:ascii="Times New Roman" w:eastAsia="Arial Unicode MS" w:hAnsi="Times New Roman"/>
                <w:i/>
                <w:color w:val="000000"/>
                <w:spacing w:val="-6"/>
                <w:sz w:val="24"/>
                <w:szCs w:val="24"/>
              </w:rPr>
            </w:pPr>
            <w:r>
              <w:rPr>
                <w:rFonts w:ascii="Times New Roman" w:eastAsia="Arial Unicode MS" w:hAnsi="Times New Roman"/>
                <w:i/>
                <w:color w:val="000000"/>
                <w:spacing w:val="-6"/>
                <w:sz w:val="24"/>
                <w:szCs w:val="24"/>
              </w:rPr>
              <w:t xml:space="preserve">2. </w:t>
            </w:r>
            <w:r w:rsidR="004F57CE" w:rsidRPr="00085EB1">
              <w:rPr>
                <w:rFonts w:ascii="Times New Roman" w:eastAsia="Arial Unicode MS" w:hAnsi="Times New Roman"/>
                <w:i/>
                <w:color w:val="000000"/>
                <w:spacing w:val="-6"/>
                <w:sz w:val="24"/>
                <w:szCs w:val="24"/>
              </w:rPr>
              <w:t>Правила дорожного движения.</w:t>
            </w:r>
          </w:p>
        </w:tc>
      </w:tr>
      <w:tr w:rsidR="00D2532F" w:rsidTr="00483246">
        <w:tc>
          <w:tcPr>
            <w:tcW w:w="9889" w:type="dxa"/>
          </w:tcPr>
          <w:p w:rsidR="00D2532F" w:rsidRPr="00085EB1" w:rsidRDefault="00FD4CFA" w:rsidP="00D2532F">
            <w:pPr>
              <w:tabs>
                <w:tab w:val="left" w:pos="1526"/>
              </w:tabs>
              <w:spacing w:after="0" w:line="240" w:lineRule="auto"/>
              <w:rPr>
                <w:rFonts w:ascii="Times New Roman" w:eastAsia="Arial Unicode MS" w:hAnsi="Times New Roman"/>
                <w:i/>
                <w:color w:val="000000"/>
                <w:spacing w:val="-6"/>
                <w:sz w:val="24"/>
                <w:szCs w:val="24"/>
              </w:rPr>
            </w:pPr>
            <w:r>
              <w:rPr>
                <w:rFonts w:ascii="Times New Roman" w:eastAsia="Arial Unicode MS" w:hAnsi="Times New Roman"/>
                <w:i/>
                <w:color w:val="000000"/>
                <w:spacing w:val="-6"/>
                <w:sz w:val="24"/>
                <w:szCs w:val="24"/>
              </w:rPr>
              <w:t xml:space="preserve">3. </w:t>
            </w:r>
            <w:r w:rsidR="00D2532F" w:rsidRPr="00085EB1">
              <w:rPr>
                <w:rFonts w:ascii="Times New Roman" w:eastAsia="Arial Unicode MS" w:hAnsi="Times New Roman"/>
                <w:i/>
                <w:color w:val="000000"/>
                <w:spacing w:val="-6"/>
                <w:sz w:val="24"/>
                <w:szCs w:val="24"/>
              </w:rPr>
              <w:t>Природа вокруг нас.</w:t>
            </w:r>
          </w:p>
        </w:tc>
      </w:tr>
      <w:tr w:rsidR="00D2532F" w:rsidTr="00483246">
        <w:tc>
          <w:tcPr>
            <w:tcW w:w="9889" w:type="dxa"/>
          </w:tcPr>
          <w:p w:rsidR="00D2532F" w:rsidRPr="00085EB1" w:rsidRDefault="00FD4CFA" w:rsidP="00D2532F">
            <w:pPr>
              <w:tabs>
                <w:tab w:val="left" w:pos="1526"/>
              </w:tabs>
              <w:spacing w:after="0" w:line="240" w:lineRule="auto"/>
              <w:rPr>
                <w:rFonts w:ascii="Times New Roman" w:eastAsia="Arial Unicode MS" w:hAnsi="Times New Roman"/>
                <w:i/>
                <w:color w:val="000000"/>
                <w:spacing w:val="-6"/>
                <w:sz w:val="24"/>
                <w:szCs w:val="24"/>
              </w:rPr>
            </w:pPr>
            <w:r>
              <w:rPr>
                <w:rFonts w:ascii="Times New Roman" w:eastAsia="Arial Unicode MS" w:hAnsi="Times New Roman"/>
                <w:i/>
                <w:color w:val="000000"/>
                <w:spacing w:val="-6"/>
                <w:sz w:val="24"/>
                <w:szCs w:val="24"/>
              </w:rPr>
              <w:t xml:space="preserve">4. </w:t>
            </w:r>
            <w:r w:rsidR="00D2532F" w:rsidRPr="00085EB1">
              <w:rPr>
                <w:rFonts w:ascii="Times New Roman" w:eastAsia="Arial Unicode MS" w:hAnsi="Times New Roman"/>
                <w:i/>
                <w:color w:val="000000"/>
                <w:spacing w:val="-6"/>
                <w:sz w:val="24"/>
                <w:szCs w:val="24"/>
              </w:rPr>
              <w:t>Лог</w:t>
            </w:r>
            <w:r w:rsidR="00740320">
              <w:rPr>
                <w:rFonts w:ascii="Times New Roman" w:eastAsia="Arial Unicode MS" w:hAnsi="Times New Roman"/>
                <w:i/>
                <w:color w:val="000000"/>
                <w:spacing w:val="-6"/>
                <w:sz w:val="24"/>
                <w:szCs w:val="24"/>
              </w:rPr>
              <w:t xml:space="preserve">ика, задания </w:t>
            </w:r>
            <w:r w:rsidR="00D041E2">
              <w:rPr>
                <w:rFonts w:ascii="Times New Roman" w:eastAsia="Arial Unicode MS" w:hAnsi="Times New Roman"/>
                <w:i/>
                <w:color w:val="000000"/>
                <w:spacing w:val="-6"/>
                <w:sz w:val="24"/>
                <w:szCs w:val="24"/>
              </w:rPr>
              <w:t>на внимание.</w:t>
            </w:r>
          </w:p>
        </w:tc>
      </w:tr>
      <w:tr w:rsidR="00D2532F" w:rsidTr="00483246">
        <w:tc>
          <w:tcPr>
            <w:tcW w:w="9889" w:type="dxa"/>
          </w:tcPr>
          <w:p w:rsidR="00D2532F" w:rsidRPr="00085EB1" w:rsidRDefault="00FD4CFA" w:rsidP="00D2532F">
            <w:pPr>
              <w:tabs>
                <w:tab w:val="left" w:pos="1526"/>
              </w:tabs>
              <w:spacing w:after="0" w:line="240" w:lineRule="auto"/>
              <w:rPr>
                <w:rFonts w:ascii="Times New Roman" w:eastAsia="Arial Unicode MS" w:hAnsi="Times New Roman"/>
                <w:i/>
                <w:color w:val="000000"/>
                <w:spacing w:val="-6"/>
                <w:sz w:val="24"/>
                <w:szCs w:val="24"/>
              </w:rPr>
            </w:pPr>
            <w:r>
              <w:rPr>
                <w:rFonts w:ascii="Times New Roman" w:eastAsia="Arial Unicode MS" w:hAnsi="Times New Roman"/>
                <w:i/>
                <w:color w:val="000000"/>
                <w:spacing w:val="-6"/>
                <w:sz w:val="24"/>
                <w:szCs w:val="24"/>
              </w:rPr>
              <w:t xml:space="preserve">5. </w:t>
            </w:r>
            <w:r w:rsidR="00D2532F" w:rsidRPr="00085EB1">
              <w:rPr>
                <w:rFonts w:ascii="Times New Roman" w:eastAsia="Arial Unicode MS" w:hAnsi="Times New Roman"/>
                <w:i/>
                <w:color w:val="000000"/>
                <w:spacing w:val="-6"/>
                <w:sz w:val="24"/>
                <w:szCs w:val="24"/>
              </w:rPr>
              <w:t>Познавательные игры и занятия.</w:t>
            </w:r>
          </w:p>
        </w:tc>
      </w:tr>
      <w:tr w:rsidR="00D2532F" w:rsidTr="00483246">
        <w:tc>
          <w:tcPr>
            <w:tcW w:w="9889" w:type="dxa"/>
          </w:tcPr>
          <w:p w:rsidR="00D2532F" w:rsidRPr="00085EB1" w:rsidRDefault="00FD4CFA" w:rsidP="00D041E2">
            <w:pPr>
              <w:tabs>
                <w:tab w:val="left" w:pos="1526"/>
              </w:tabs>
              <w:spacing w:after="0" w:line="240" w:lineRule="auto"/>
              <w:rPr>
                <w:rFonts w:ascii="Times New Roman" w:eastAsia="Arial Unicode MS" w:hAnsi="Times New Roman"/>
                <w:i/>
                <w:color w:val="000000"/>
                <w:spacing w:val="-6"/>
                <w:sz w:val="24"/>
                <w:szCs w:val="24"/>
              </w:rPr>
            </w:pPr>
            <w:r>
              <w:rPr>
                <w:rFonts w:ascii="Times New Roman" w:eastAsia="Arial Unicode MS" w:hAnsi="Times New Roman"/>
                <w:i/>
                <w:color w:val="000000"/>
                <w:spacing w:val="-6"/>
                <w:sz w:val="24"/>
                <w:szCs w:val="24"/>
              </w:rPr>
              <w:t xml:space="preserve">6. </w:t>
            </w:r>
            <w:r w:rsidR="00D2532F" w:rsidRPr="00085EB1">
              <w:rPr>
                <w:rFonts w:ascii="Times New Roman" w:eastAsia="Arial Unicode MS" w:hAnsi="Times New Roman"/>
                <w:i/>
                <w:color w:val="000000"/>
                <w:spacing w:val="-6"/>
                <w:sz w:val="24"/>
                <w:szCs w:val="24"/>
              </w:rPr>
              <w:t>Интеллектуальные игры</w:t>
            </w:r>
            <w:r w:rsidR="00D041E2">
              <w:rPr>
                <w:rFonts w:ascii="Times New Roman" w:eastAsia="Arial Unicode MS" w:hAnsi="Times New Roman"/>
                <w:i/>
                <w:color w:val="000000"/>
                <w:spacing w:val="-6"/>
                <w:sz w:val="24"/>
                <w:szCs w:val="24"/>
              </w:rPr>
              <w:t>.</w:t>
            </w:r>
          </w:p>
        </w:tc>
      </w:tr>
      <w:tr w:rsidR="00D2532F" w:rsidTr="00483246">
        <w:tc>
          <w:tcPr>
            <w:tcW w:w="9889" w:type="dxa"/>
          </w:tcPr>
          <w:p w:rsidR="00D2532F" w:rsidRPr="00D2532F" w:rsidRDefault="00FD4CFA" w:rsidP="00085EB1">
            <w:pPr>
              <w:tabs>
                <w:tab w:val="left" w:pos="1526"/>
              </w:tabs>
              <w:spacing w:after="0" w:line="240" w:lineRule="auto"/>
              <w:rPr>
                <w:rFonts w:ascii="Times New Roman" w:eastAsia="Arial Unicode MS" w:hAnsi="Times New Roman"/>
                <w:color w:val="000000"/>
                <w:spacing w:val="-6"/>
                <w:sz w:val="24"/>
                <w:szCs w:val="24"/>
              </w:rPr>
            </w:pPr>
            <w:r>
              <w:rPr>
                <w:rFonts w:ascii="Times New Roman" w:eastAsia="Arial Unicode MS" w:hAnsi="Times New Roman"/>
                <w:i/>
                <w:color w:val="000000"/>
                <w:spacing w:val="-6"/>
                <w:sz w:val="24"/>
                <w:szCs w:val="24"/>
              </w:rPr>
              <w:t xml:space="preserve">7. </w:t>
            </w:r>
            <w:r w:rsidR="00D041E2" w:rsidRPr="00085EB1">
              <w:rPr>
                <w:rFonts w:ascii="Times New Roman" w:eastAsia="Arial Unicode MS" w:hAnsi="Times New Roman"/>
                <w:i/>
                <w:color w:val="000000"/>
                <w:spacing w:val="-6"/>
                <w:sz w:val="24"/>
                <w:szCs w:val="24"/>
              </w:rPr>
              <w:t>Занимательная</w:t>
            </w:r>
            <w:r w:rsidR="00D041E2">
              <w:rPr>
                <w:rFonts w:ascii="Times New Roman" w:eastAsia="Arial Unicode MS" w:hAnsi="Times New Roman"/>
                <w:i/>
                <w:color w:val="000000"/>
                <w:spacing w:val="-6"/>
                <w:sz w:val="24"/>
                <w:szCs w:val="24"/>
              </w:rPr>
              <w:t xml:space="preserve"> математика и </w:t>
            </w:r>
            <w:r w:rsidR="00D041E2" w:rsidRPr="00085EB1">
              <w:rPr>
                <w:rFonts w:ascii="Times New Roman" w:eastAsia="Arial Unicode MS" w:hAnsi="Times New Roman"/>
                <w:i/>
                <w:color w:val="000000"/>
                <w:spacing w:val="-6"/>
                <w:sz w:val="24"/>
                <w:szCs w:val="24"/>
              </w:rPr>
              <w:t xml:space="preserve"> геометрия.</w:t>
            </w:r>
          </w:p>
        </w:tc>
      </w:tr>
      <w:tr w:rsidR="00D2532F" w:rsidTr="00483246">
        <w:tc>
          <w:tcPr>
            <w:tcW w:w="9889" w:type="dxa"/>
          </w:tcPr>
          <w:p w:rsidR="00D2532F" w:rsidRPr="00085EB1" w:rsidRDefault="006E4523" w:rsidP="00D2532F">
            <w:pPr>
              <w:tabs>
                <w:tab w:val="left" w:pos="1526"/>
              </w:tabs>
              <w:spacing w:after="0" w:line="240" w:lineRule="auto"/>
              <w:rPr>
                <w:rFonts w:ascii="Times New Roman" w:eastAsia="Arial Unicode MS" w:hAnsi="Times New Roman"/>
                <w:i/>
                <w:color w:val="000000"/>
                <w:spacing w:val="-6"/>
                <w:sz w:val="24"/>
                <w:szCs w:val="24"/>
              </w:rPr>
            </w:pPr>
            <w:r>
              <w:rPr>
                <w:rFonts w:ascii="Times New Roman" w:eastAsia="Arial Unicode MS" w:hAnsi="Times New Roman"/>
                <w:i/>
                <w:color w:val="000000"/>
                <w:spacing w:val="-6"/>
                <w:sz w:val="24"/>
                <w:szCs w:val="24"/>
              </w:rPr>
              <w:t xml:space="preserve">8. </w:t>
            </w:r>
            <w:r w:rsidR="00D041E2" w:rsidRPr="00085EB1">
              <w:rPr>
                <w:rFonts w:ascii="Times New Roman" w:eastAsia="Arial Unicode MS" w:hAnsi="Times New Roman"/>
                <w:i/>
                <w:color w:val="000000"/>
                <w:spacing w:val="-6"/>
                <w:sz w:val="24"/>
                <w:szCs w:val="24"/>
              </w:rPr>
              <w:t>Литературные викторины и конкурсы.</w:t>
            </w:r>
          </w:p>
        </w:tc>
      </w:tr>
      <w:tr w:rsidR="00D2532F" w:rsidTr="00483246">
        <w:trPr>
          <w:trHeight w:val="583"/>
        </w:trPr>
        <w:tc>
          <w:tcPr>
            <w:tcW w:w="9889" w:type="dxa"/>
          </w:tcPr>
          <w:p w:rsidR="00D041E2" w:rsidRDefault="006E4523" w:rsidP="00D041E2">
            <w:pPr>
              <w:tabs>
                <w:tab w:val="left" w:pos="1526"/>
              </w:tabs>
              <w:spacing w:after="0" w:line="240" w:lineRule="auto"/>
              <w:rPr>
                <w:rFonts w:ascii="Times New Roman" w:eastAsia="Arial Unicode MS" w:hAnsi="Times New Roman"/>
                <w:i/>
                <w:color w:val="000000"/>
                <w:spacing w:val="-6"/>
                <w:sz w:val="24"/>
                <w:szCs w:val="24"/>
              </w:rPr>
            </w:pPr>
            <w:r>
              <w:rPr>
                <w:rFonts w:ascii="Times New Roman" w:eastAsia="Arial Unicode MS" w:hAnsi="Times New Roman"/>
                <w:color w:val="000000"/>
                <w:spacing w:val="-6"/>
                <w:sz w:val="24"/>
                <w:szCs w:val="24"/>
              </w:rPr>
              <w:t xml:space="preserve">9. </w:t>
            </w:r>
            <w:r w:rsidR="00D041E2" w:rsidRPr="00085EB1">
              <w:rPr>
                <w:rFonts w:ascii="Times New Roman" w:eastAsia="Arial Unicode MS" w:hAnsi="Times New Roman"/>
                <w:i/>
                <w:color w:val="000000"/>
                <w:spacing w:val="-6"/>
                <w:sz w:val="24"/>
                <w:szCs w:val="24"/>
              </w:rPr>
              <w:t>Занимательная грамматика.</w:t>
            </w:r>
          </w:p>
          <w:p w:rsidR="00D2532F" w:rsidRPr="00085EB1" w:rsidRDefault="006E4523" w:rsidP="00D041E2">
            <w:pPr>
              <w:tabs>
                <w:tab w:val="left" w:pos="1526"/>
              </w:tabs>
              <w:spacing w:after="0" w:line="240" w:lineRule="auto"/>
              <w:rPr>
                <w:rFonts w:ascii="Times New Roman" w:eastAsia="Arial Unicode MS" w:hAnsi="Times New Roman"/>
                <w:i/>
                <w:color w:val="000000"/>
                <w:spacing w:val="-6"/>
                <w:sz w:val="24"/>
                <w:szCs w:val="24"/>
              </w:rPr>
            </w:pPr>
            <w:r>
              <w:rPr>
                <w:rFonts w:ascii="Times New Roman" w:eastAsia="Arial Unicode MS" w:hAnsi="Times New Roman"/>
                <w:i/>
                <w:color w:val="000000"/>
                <w:spacing w:val="-6"/>
                <w:sz w:val="24"/>
                <w:szCs w:val="24"/>
              </w:rPr>
              <w:t>10.</w:t>
            </w:r>
            <w:r w:rsidR="00D041E2">
              <w:rPr>
                <w:rFonts w:ascii="Times New Roman" w:eastAsia="Arial Unicode MS" w:hAnsi="Times New Roman"/>
                <w:i/>
                <w:color w:val="000000"/>
                <w:spacing w:val="-6"/>
                <w:sz w:val="24"/>
                <w:szCs w:val="24"/>
              </w:rPr>
              <w:t>Проектная деятельность.</w:t>
            </w:r>
          </w:p>
        </w:tc>
      </w:tr>
    </w:tbl>
    <w:p w:rsidR="00DF23F0" w:rsidRDefault="00EB48C0" w:rsidP="00960484">
      <w:pPr>
        <w:spacing w:after="0" w:line="240" w:lineRule="auto"/>
        <w:jc w:val="center"/>
        <w:rPr>
          <w:rFonts w:ascii="Times New Roman" w:hAnsi="Times New Roman" w:cs="Times New Roman"/>
          <w:b/>
          <w:sz w:val="28"/>
          <w:szCs w:val="28"/>
        </w:rPr>
      </w:pPr>
      <w:r w:rsidRPr="00DB6C66">
        <w:rPr>
          <w:rFonts w:ascii="Times New Roman" w:hAnsi="Times New Roman" w:cs="Times New Roman"/>
          <w:b/>
          <w:sz w:val="28"/>
          <w:szCs w:val="28"/>
        </w:rPr>
        <w:t xml:space="preserve">Требования к результатам освоения </w:t>
      </w:r>
      <w:r>
        <w:rPr>
          <w:rFonts w:ascii="Times New Roman" w:hAnsi="Times New Roman" w:cs="Times New Roman"/>
          <w:b/>
          <w:sz w:val="28"/>
          <w:szCs w:val="28"/>
        </w:rPr>
        <w:t>программы «Эрудит»</w:t>
      </w:r>
    </w:p>
    <w:p w:rsidR="00EB48C0" w:rsidRDefault="007D3B55" w:rsidP="008C07E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A2791D">
        <w:rPr>
          <w:rFonts w:ascii="Times New Roman" w:hAnsi="Times New Roman" w:cs="Times New Roman"/>
          <w:sz w:val="24"/>
          <w:szCs w:val="24"/>
        </w:rPr>
        <w:t xml:space="preserve">  </w:t>
      </w:r>
      <w:r w:rsidR="00EB48C0">
        <w:rPr>
          <w:rFonts w:ascii="Times New Roman" w:hAnsi="Times New Roman" w:cs="Times New Roman"/>
          <w:sz w:val="24"/>
          <w:szCs w:val="24"/>
        </w:rPr>
        <w:t>Основной  результат  обучения - расширение зоны ближайшего развития ребёнка и последовательный перевод её в непосредственный актив, то есть в зону актуального развития.</w:t>
      </w:r>
    </w:p>
    <w:p w:rsidR="00EB48C0" w:rsidRDefault="00EB48C0" w:rsidP="008C07E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D3B55">
        <w:rPr>
          <w:rFonts w:ascii="Times New Roman" w:hAnsi="Times New Roman" w:cs="Times New Roman"/>
          <w:sz w:val="24"/>
          <w:szCs w:val="24"/>
        </w:rPr>
        <w:t xml:space="preserve"> </w:t>
      </w:r>
      <w:r w:rsidR="00A2791D">
        <w:rPr>
          <w:rFonts w:ascii="Times New Roman" w:hAnsi="Times New Roman" w:cs="Times New Roman"/>
          <w:sz w:val="24"/>
          <w:szCs w:val="24"/>
        </w:rPr>
        <w:t xml:space="preserve"> </w:t>
      </w:r>
      <w:r>
        <w:rPr>
          <w:rFonts w:ascii="Times New Roman" w:hAnsi="Times New Roman" w:cs="Times New Roman"/>
          <w:sz w:val="24"/>
          <w:szCs w:val="24"/>
        </w:rPr>
        <w:t>Программа обеспечивает достижение выпускниками начальной школы следующих личностных, метапредметных и предметных результатов</w:t>
      </w:r>
      <w:r w:rsidR="00A2791D">
        <w:rPr>
          <w:rFonts w:ascii="Times New Roman" w:hAnsi="Times New Roman" w:cs="Times New Roman"/>
          <w:sz w:val="24"/>
          <w:szCs w:val="24"/>
        </w:rPr>
        <w:t>:</w:t>
      </w:r>
    </w:p>
    <w:p w:rsidR="00EB48C0" w:rsidRDefault="00EB48C0" w:rsidP="008C07E9">
      <w:pPr>
        <w:spacing w:after="0"/>
        <w:jc w:val="both"/>
        <w:rPr>
          <w:rFonts w:ascii="Times New Roman" w:hAnsi="Times New Roman" w:cs="Times New Roman"/>
          <w:i/>
          <w:sz w:val="24"/>
          <w:szCs w:val="24"/>
        </w:rPr>
      </w:pPr>
      <w:r>
        <w:rPr>
          <w:rFonts w:ascii="Times New Roman" w:hAnsi="Times New Roman" w:cs="Times New Roman"/>
          <w:b/>
          <w:i/>
          <w:sz w:val="24"/>
          <w:szCs w:val="24"/>
        </w:rPr>
        <w:t>Личностные результаты</w:t>
      </w:r>
    </w:p>
    <w:p w:rsidR="00EB48C0" w:rsidRDefault="00EB48C0" w:rsidP="008C07E9">
      <w:pPr>
        <w:numPr>
          <w:ilvl w:val="0"/>
          <w:numId w:val="7"/>
        </w:numPr>
        <w:suppressAutoHyphens/>
        <w:spacing w:after="0" w:line="240" w:lineRule="auto"/>
        <w:jc w:val="both"/>
        <w:rPr>
          <w:rFonts w:ascii="Times New Roman" w:hAnsi="Times New Roman" w:cs="Times New Roman"/>
          <w:i/>
          <w:sz w:val="24"/>
          <w:szCs w:val="24"/>
        </w:rPr>
      </w:pPr>
      <w:r>
        <w:rPr>
          <w:rFonts w:ascii="Times New Roman" w:hAnsi="Times New Roman" w:cs="Times New Roman"/>
          <w:sz w:val="24"/>
          <w:szCs w:val="24"/>
        </w:rPr>
        <w:t>Целостное восприятие окружающего мира.</w:t>
      </w:r>
    </w:p>
    <w:p w:rsidR="00EB48C0" w:rsidRDefault="00EB48C0" w:rsidP="008C07E9">
      <w:pPr>
        <w:numPr>
          <w:ilvl w:val="0"/>
          <w:numId w:val="7"/>
        </w:numPr>
        <w:suppressAutoHyphens/>
        <w:spacing w:after="0" w:line="240" w:lineRule="auto"/>
        <w:jc w:val="both"/>
        <w:rPr>
          <w:rFonts w:ascii="Times New Roman" w:hAnsi="Times New Roman" w:cs="Times New Roman"/>
          <w:i/>
          <w:sz w:val="24"/>
          <w:szCs w:val="24"/>
        </w:rPr>
      </w:pPr>
      <w:r>
        <w:rPr>
          <w:rFonts w:ascii="Times New Roman" w:hAnsi="Times New Roman" w:cs="Times New Roman"/>
          <w:sz w:val="24"/>
          <w:szCs w:val="24"/>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EB48C0" w:rsidRDefault="00EB48C0" w:rsidP="008C07E9">
      <w:pPr>
        <w:numPr>
          <w:ilvl w:val="0"/>
          <w:numId w:val="7"/>
        </w:numPr>
        <w:suppressAutoHyphens/>
        <w:spacing w:after="0" w:line="240" w:lineRule="auto"/>
        <w:jc w:val="both"/>
        <w:rPr>
          <w:rFonts w:ascii="Times New Roman" w:hAnsi="Times New Roman" w:cs="Times New Roman"/>
          <w:i/>
          <w:sz w:val="24"/>
          <w:szCs w:val="24"/>
        </w:rPr>
      </w:pPr>
      <w:r>
        <w:rPr>
          <w:rFonts w:ascii="Times New Roman" w:hAnsi="Times New Roman" w:cs="Times New Roman"/>
          <w:sz w:val="24"/>
          <w:szCs w:val="24"/>
        </w:rPr>
        <w:t>Рефлексивную самооценку, умение анализировать свои действия и управлять ими.</w:t>
      </w:r>
    </w:p>
    <w:p w:rsidR="00EB48C0" w:rsidRDefault="00EB48C0" w:rsidP="008C07E9">
      <w:pPr>
        <w:numPr>
          <w:ilvl w:val="0"/>
          <w:numId w:val="7"/>
        </w:numPr>
        <w:suppressAutoHyphens/>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Навыки сотрудничества </w:t>
      </w:r>
      <w:proofErr w:type="gramStart"/>
      <w:r>
        <w:rPr>
          <w:rFonts w:ascii="Times New Roman" w:hAnsi="Times New Roman" w:cs="Times New Roman"/>
          <w:sz w:val="24"/>
          <w:szCs w:val="24"/>
        </w:rPr>
        <w:t>со</w:t>
      </w:r>
      <w:proofErr w:type="gramEnd"/>
      <w:r>
        <w:rPr>
          <w:rFonts w:ascii="Times New Roman" w:hAnsi="Times New Roman" w:cs="Times New Roman"/>
          <w:sz w:val="24"/>
          <w:szCs w:val="24"/>
        </w:rPr>
        <w:t xml:space="preserve"> взрослыми и сверстниками.</w:t>
      </w:r>
    </w:p>
    <w:p w:rsidR="00EB48C0" w:rsidRDefault="00EB48C0" w:rsidP="008C07E9">
      <w:pPr>
        <w:numPr>
          <w:ilvl w:val="0"/>
          <w:numId w:val="7"/>
        </w:numPr>
        <w:suppressAutoHyphens/>
        <w:spacing w:after="0" w:line="240" w:lineRule="auto"/>
        <w:jc w:val="both"/>
        <w:rPr>
          <w:rFonts w:ascii="Times New Roman" w:hAnsi="Times New Roman" w:cs="Times New Roman"/>
          <w:i/>
          <w:sz w:val="24"/>
          <w:szCs w:val="24"/>
        </w:rPr>
      </w:pPr>
      <w:r>
        <w:rPr>
          <w:rFonts w:ascii="Times New Roman" w:hAnsi="Times New Roman" w:cs="Times New Roman"/>
          <w:sz w:val="24"/>
          <w:szCs w:val="24"/>
        </w:rPr>
        <w:t>Установку на здоровый образ жизни, наличие мотивации к творческому труду, к работе на результат.</w:t>
      </w:r>
    </w:p>
    <w:p w:rsidR="00EB48C0" w:rsidRDefault="00EB48C0" w:rsidP="008C07E9">
      <w:pPr>
        <w:spacing w:after="0"/>
        <w:jc w:val="both"/>
        <w:rPr>
          <w:rFonts w:ascii="Times New Roman" w:hAnsi="Times New Roman" w:cs="Times New Roman"/>
          <w:i/>
          <w:sz w:val="24"/>
          <w:szCs w:val="24"/>
        </w:rPr>
      </w:pPr>
      <w:r>
        <w:rPr>
          <w:rFonts w:ascii="Times New Roman" w:hAnsi="Times New Roman" w:cs="Times New Roman"/>
          <w:b/>
          <w:i/>
          <w:sz w:val="24"/>
          <w:szCs w:val="24"/>
        </w:rPr>
        <w:t>Метапредметные результаты</w:t>
      </w:r>
    </w:p>
    <w:p w:rsidR="00EB48C0" w:rsidRDefault="00EB48C0" w:rsidP="008C07E9">
      <w:pPr>
        <w:numPr>
          <w:ilvl w:val="0"/>
          <w:numId w:val="13"/>
        </w:numPr>
        <w:suppressAutoHyphens/>
        <w:spacing w:after="0" w:line="240" w:lineRule="auto"/>
        <w:jc w:val="both"/>
        <w:rPr>
          <w:rFonts w:ascii="Times New Roman" w:hAnsi="Times New Roman" w:cs="Times New Roman"/>
          <w:i/>
          <w:sz w:val="24"/>
          <w:szCs w:val="24"/>
        </w:rPr>
      </w:pPr>
      <w:r>
        <w:rPr>
          <w:rFonts w:ascii="Times New Roman" w:hAnsi="Times New Roman" w:cs="Times New Roman"/>
          <w:sz w:val="24"/>
          <w:szCs w:val="24"/>
        </w:rPr>
        <w:t>Способность принимать и сохранять цели и задачи учебной деятельности, находить средства и способы её осуществления.</w:t>
      </w:r>
    </w:p>
    <w:p w:rsidR="00EB48C0" w:rsidRDefault="00EB48C0" w:rsidP="008C07E9">
      <w:pPr>
        <w:numPr>
          <w:ilvl w:val="0"/>
          <w:numId w:val="13"/>
        </w:numPr>
        <w:suppressAutoHyphens/>
        <w:spacing w:after="0" w:line="240" w:lineRule="auto"/>
        <w:jc w:val="both"/>
        <w:rPr>
          <w:rFonts w:ascii="Times New Roman" w:hAnsi="Times New Roman" w:cs="Times New Roman"/>
          <w:i/>
          <w:sz w:val="24"/>
          <w:szCs w:val="24"/>
        </w:rPr>
      </w:pPr>
      <w:r>
        <w:rPr>
          <w:rFonts w:ascii="Times New Roman" w:hAnsi="Times New Roman" w:cs="Times New Roman"/>
          <w:sz w:val="24"/>
          <w:szCs w:val="24"/>
        </w:rPr>
        <w:t>Овладение способами выполнения заданий творческого и поискового характера.</w:t>
      </w:r>
    </w:p>
    <w:p w:rsidR="00EB48C0" w:rsidRDefault="00EB48C0" w:rsidP="008C07E9">
      <w:pPr>
        <w:numPr>
          <w:ilvl w:val="0"/>
          <w:numId w:val="13"/>
        </w:numPr>
        <w:suppressAutoHyphens/>
        <w:spacing w:after="0" w:line="240" w:lineRule="auto"/>
        <w:jc w:val="both"/>
        <w:rPr>
          <w:rFonts w:ascii="Times New Roman" w:hAnsi="Times New Roman" w:cs="Times New Roman"/>
          <w:i/>
          <w:sz w:val="24"/>
          <w:szCs w:val="24"/>
        </w:rPr>
      </w:pPr>
      <w:r>
        <w:rPr>
          <w:rFonts w:ascii="Times New Roman" w:hAnsi="Times New Roman" w:cs="Times New Roman"/>
          <w:sz w:val="24"/>
          <w:szCs w:val="24"/>
        </w:rPr>
        <w:t>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EB48C0" w:rsidRDefault="00EB48C0" w:rsidP="008C07E9">
      <w:pPr>
        <w:numPr>
          <w:ilvl w:val="0"/>
          <w:numId w:val="13"/>
        </w:numPr>
        <w:suppressAutoHyphens/>
        <w:spacing w:after="0" w:line="240" w:lineRule="auto"/>
        <w:jc w:val="both"/>
        <w:rPr>
          <w:rFonts w:ascii="Times New Roman" w:hAnsi="Times New Roman" w:cs="Times New Roman"/>
          <w:i/>
          <w:sz w:val="24"/>
          <w:szCs w:val="24"/>
        </w:rPr>
      </w:pPr>
      <w:r>
        <w:rPr>
          <w:rFonts w:ascii="Times New Roman" w:hAnsi="Times New Roman" w:cs="Times New Roman"/>
          <w:sz w:val="24"/>
          <w:szCs w:val="24"/>
        </w:rPr>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EB48C0" w:rsidRDefault="00EB48C0" w:rsidP="008C07E9">
      <w:pPr>
        <w:numPr>
          <w:ilvl w:val="0"/>
          <w:numId w:val="13"/>
        </w:numPr>
        <w:suppressAutoHyphens/>
        <w:spacing w:after="0" w:line="240" w:lineRule="auto"/>
        <w:jc w:val="both"/>
        <w:rPr>
          <w:rFonts w:ascii="Times New Roman" w:hAnsi="Times New Roman" w:cs="Times New Roman"/>
          <w:i/>
          <w:sz w:val="24"/>
          <w:szCs w:val="24"/>
        </w:rPr>
      </w:pPr>
      <w:r>
        <w:rPr>
          <w:rFonts w:ascii="Times New Roman" w:hAnsi="Times New Roman" w:cs="Times New Roman"/>
          <w:sz w:val="24"/>
          <w:szCs w:val="24"/>
        </w:rPr>
        <w:lastRenderedPageBreak/>
        <w:t>Использование речевых средств и средств информационных и коммуникационных технологий для решения коммуникативных и познавательных задач.</w:t>
      </w:r>
    </w:p>
    <w:p w:rsidR="00EB48C0" w:rsidRDefault="00EB48C0" w:rsidP="008C07E9">
      <w:pPr>
        <w:numPr>
          <w:ilvl w:val="0"/>
          <w:numId w:val="13"/>
        </w:numPr>
        <w:suppressAutoHyphens/>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w:t>
      </w:r>
      <w:r w:rsidR="00C448B2">
        <w:rPr>
          <w:rFonts w:ascii="Times New Roman" w:hAnsi="Times New Roman" w:cs="Times New Roman"/>
          <w:sz w:val="24"/>
          <w:szCs w:val="24"/>
        </w:rPr>
        <w:t>поиска</w:t>
      </w:r>
      <w:r>
        <w:rPr>
          <w:rFonts w:ascii="Times New Roman" w:hAnsi="Times New Roman" w:cs="Times New Roman"/>
          <w:sz w:val="24"/>
          <w:szCs w:val="24"/>
        </w:rPr>
        <w:t xml:space="preserve"> и анализировать изображения, звуки, готовить своё выступление и выступать с аудио-, виде</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w:t>
      </w:r>
      <w:r w:rsidR="00E155BF">
        <w:rPr>
          <w:rFonts w:ascii="Times New Roman" w:hAnsi="Times New Roman" w:cs="Times New Roman"/>
          <w:sz w:val="24"/>
          <w:szCs w:val="24"/>
        </w:rPr>
        <w:t xml:space="preserve"> </w:t>
      </w:r>
      <w:r>
        <w:rPr>
          <w:rFonts w:ascii="Times New Roman" w:hAnsi="Times New Roman" w:cs="Times New Roman"/>
          <w:sz w:val="24"/>
          <w:szCs w:val="24"/>
        </w:rPr>
        <w:t>и графическим сопровождением.</w:t>
      </w:r>
    </w:p>
    <w:p w:rsidR="00EB48C0" w:rsidRDefault="00EB48C0" w:rsidP="008C07E9">
      <w:pPr>
        <w:numPr>
          <w:ilvl w:val="0"/>
          <w:numId w:val="13"/>
        </w:numPr>
        <w:suppressAutoHyphens/>
        <w:spacing w:after="0" w:line="240" w:lineRule="auto"/>
        <w:jc w:val="both"/>
        <w:rPr>
          <w:rFonts w:ascii="Times New Roman" w:hAnsi="Times New Roman" w:cs="Times New Roman"/>
          <w:i/>
          <w:sz w:val="24"/>
          <w:szCs w:val="24"/>
        </w:rPr>
      </w:pPr>
      <w:r>
        <w:rPr>
          <w:rFonts w:ascii="Times New Roman" w:hAnsi="Times New Roman" w:cs="Times New Roman"/>
          <w:sz w:val="24"/>
          <w:szCs w:val="24"/>
        </w:rPr>
        <w:t>Овладение логическими действиями сравнения, анализа, синтеза, обобщения, классификации по родовидовым признакам, установления</w:t>
      </w:r>
      <w:r>
        <w:rPr>
          <w:rFonts w:ascii="Times New Roman" w:hAnsi="Times New Roman" w:cs="Times New Roman"/>
          <w:sz w:val="24"/>
          <w:szCs w:val="24"/>
        </w:rPr>
        <w:br/>
        <w:t>аналогий и причинно-следственных связей, построения рассуждений, отнесения к известным понятиям.</w:t>
      </w:r>
    </w:p>
    <w:p w:rsidR="00EB48C0" w:rsidRDefault="00EB48C0" w:rsidP="008C07E9">
      <w:pPr>
        <w:numPr>
          <w:ilvl w:val="0"/>
          <w:numId w:val="13"/>
        </w:numPr>
        <w:suppressAutoHyphens/>
        <w:spacing w:after="0" w:line="240" w:lineRule="auto"/>
        <w:jc w:val="both"/>
        <w:rPr>
          <w:rFonts w:ascii="Times New Roman" w:hAnsi="Times New Roman" w:cs="Times New Roman"/>
          <w:i/>
          <w:sz w:val="24"/>
          <w:szCs w:val="24"/>
        </w:rPr>
      </w:pPr>
      <w:r>
        <w:rPr>
          <w:rFonts w:ascii="Times New Roman" w:hAnsi="Times New Roman" w:cs="Times New Roman"/>
          <w:sz w:val="24"/>
          <w:szCs w:val="24"/>
        </w:rPr>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EB48C0" w:rsidRDefault="00EB48C0" w:rsidP="008C07E9">
      <w:pPr>
        <w:numPr>
          <w:ilvl w:val="0"/>
          <w:numId w:val="13"/>
        </w:numPr>
        <w:suppressAutoHyphens/>
        <w:spacing w:after="0" w:line="240" w:lineRule="auto"/>
        <w:jc w:val="both"/>
        <w:rPr>
          <w:rFonts w:ascii="Times New Roman" w:hAnsi="Times New Roman" w:cs="Times New Roman"/>
          <w:i/>
          <w:sz w:val="24"/>
          <w:szCs w:val="24"/>
        </w:rPr>
      </w:pPr>
      <w:r>
        <w:rPr>
          <w:rFonts w:ascii="Times New Roman" w:hAnsi="Times New Roman" w:cs="Times New Roman"/>
          <w:sz w:val="24"/>
          <w:szCs w:val="24"/>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EB48C0" w:rsidRDefault="00EB48C0" w:rsidP="008C07E9">
      <w:pPr>
        <w:numPr>
          <w:ilvl w:val="0"/>
          <w:numId w:val="13"/>
        </w:numPr>
        <w:suppressAutoHyphens/>
        <w:spacing w:after="0" w:line="240" w:lineRule="auto"/>
        <w:jc w:val="both"/>
        <w:rPr>
          <w:rFonts w:ascii="Times New Roman" w:hAnsi="Times New Roman" w:cs="Times New Roman"/>
          <w:i/>
          <w:sz w:val="24"/>
          <w:szCs w:val="24"/>
        </w:rPr>
      </w:pPr>
      <w:r>
        <w:rPr>
          <w:rFonts w:ascii="Times New Roman" w:hAnsi="Times New Roman" w:cs="Times New Roman"/>
          <w:sz w:val="24"/>
          <w:szCs w:val="24"/>
        </w:rPr>
        <w:t>Овладение начальными сведениями о сущности и особенностях объектов и процессов в соответствии с содержанием учебн</w:t>
      </w:r>
      <w:r w:rsidR="0062366F">
        <w:rPr>
          <w:rFonts w:ascii="Times New Roman" w:hAnsi="Times New Roman" w:cs="Times New Roman"/>
          <w:sz w:val="24"/>
          <w:szCs w:val="24"/>
        </w:rPr>
        <w:t>ых</w:t>
      </w:r>
      <w:r>
        <w:rPr>
          <w:rFonts w:ascii="Times New Roman" w:hAnsi="Times New Roman" w:cs="Times New Roman"/>
          <w:sz w:val="24"/>
          <w:szCs w:val="24"/>
        </w:rPr>
        <w:t xml:space="preserve"> предмет</w:t>
      </w:r>
      <w:r w:rsidR="0062366F">
        <w:rPr>
          <w:rFonts w:ascii="Times New Roman" w:hAnsi="Times New Roman" w:cs="Times New Roman"/>
          <w:sz w:val="24"/>
          <w:szCs w:val="24"/>
        </w:rPr>
        <w:t>ов.</w:t>
      </w:r>
    </w:p>
    <w:p w:rsidR="00EB48C0" w:rsidRDefault="00EB48C0" w:rsidP="008C07E9">
      <w:pPr>
        <w:numPr>
          <w:ilvl w:val="0"/>
          <w:numId w:val="13"/>
        </w:numPr>
        <w:suppressAutoHyphens/>
        <w:spacing w:after="0" w:line="240" w:lineRule="auto"/>
        <w:jc w:val="both"/>
        <w:rPr>
          <w:rFonts w:ascii="Times New Roman" w:hAnsi="Times New Roman" w:cs="Times New Roman"/>
          <w:i/>
          <w:sz w:val="24"/>
          <w:szCs w:val="24"/>
        </w:rPr>
      </w:pPr>
      <w:r>
        <w:rPr>
          <w:rFonts w:ascii="Times New Roman" w:hAnsi="Times New Roman" w:cs="Times New Roman"/>
          <w:sz w:val="24"/>
          <w:szCs w:val="24"/>
        </w:rPr>
        <w:t>Овладение базовыми предметными и межпредметными понятиями, отражающими существенные связи и отношения между объектами и процессами.</w:t>
      </w:r>
    </w:p>
    <w:p w:rsidR="00EB48C0" w:rsidRDefault="00EB48C0" w:rsidP="008C07E9">
      <w:pPr>
        <w:spacing w:after="0"/>
        <w:jc w:val="both"/>
        <w:rPr>
          <w:rFonts w:ascii="Times New Roman" w:hAnsi="Times New Roman" w:cs="Times New Roman"/>
          <w:i/>
          <w:sz w:val="24"/>
          <w:szCs w:val="24"/>
        </w:rPr>
      </w:pPr>
      <w:r>
        <w:rPr>
          <w:rFonts w:ascii="Times New Roman" w:hAnsi="Times New Roman" w:cs="Times New Roman"/>
          <w:b/>
          <w:i/>
          <w:sz w:val="24"/>
          <w:szCs w:val="24"/>
        </w:rPr>
        <w:t>Предметные результаты</w:t>
      </w:r>
      <w:r>
        <w:rPr>
          <w:rFonts w:ascii="Times New Roman" w:hAnsi="Times New Roman" w:cs="Times New Roman"/>
          <w:i/>
          <w:sz w:val="24"/>
          <w:szCs w:val="24"/>
        </w:rPr>
        <w:t xml:space="preserve"> </w:t>
      </w:r>
    </w:p>
    <w:p w:rsidR="00EB48C0" w:rsidRDefault="00EB48C0" w:rsidP="008C07E9">
      <w:pPr>
        <w:numPr>
          <w:ilvl w:val="0"/>
          <w:numId w:val="14"/>
        </w:numPr>
        <w:suppressAutoHyphens/>
        <w:spacing w:after="0" w:line="240" w:lineRule="auto"/>
        <w:jc w:val="both"/>
        <w:rPr>
          <w:rFonts w:ascii="Times New Roman" w:hAnsi="Times New Roman" w:cs="Times New Roman"/>
          <w:i/>
          <w:sz w:val="24"/>
          <w:szCs w:val="24"/>
        </w:rPr>
      </w:pPr>
      <w:r>
        <w:rPr>
          <w:rFonts w:ascii="Times New Roman" w:hAnsi="Times New Roman" w:cs="Times New Roman"/>
          <w:sz w:val="24"/>
          <w:szCs w:val="24"/>
        </w:rPr>
        <w:t>Использование приобретённых знаний для описания и объяснения окружающих предметов, процессов, явлений, а также для оценки их количественных</w:t>
      </w:r>
      <w:r w:rsidR="00763650">
        <w:rPr>
          <w:rFonts w:ascii="Times New Roman" w:hAnsi="Times New Roman" w:cs="Times New Roman"/>
          <w:sz w:val="24"/>
          <w:szCs w:val="24"/>
        </w:rPr>
        <w:t xml:space="preserve">, качественных </w:t>
      </w:r>
      <w:r>
        <w:rPr>
          <w:rFonts w:ascii="Times New Roman" w:hAnsi="Times New Roman" w:cs="Times New Roman"/>
          <w:sz w:val="24"/>
          <w:szCs w:val="24"/>
        </w:rPr>
        <w:t xml:space="preserve"> и пространственных отношений.</w:t>
      </w:r>
    </w:p>
    <w:p w:rsidR="00EB48C0" w:rsidRDefault="00EB48C0" w:rsidP="008C07E9">
      <w:pPr>
        <w:numPr>
          <w:ilvl w:val="0"/>
          <w:numId w:val="14"/>
        </w:numPr>
        <w:suppressAutoHyphens/>
        <w:spacing w:after="0" w:line="240" w:lineRule="auto"/>
        <w:jc w:val="both"/>
        <w:rPr>
          <w:rFonts w:ascii="Times New Roman" w:hAnsi="Times New Roman" w:cs="Times New Roman"/>
          <w:i/>
          <w:sz w:val="24"/>
          <w:szCs w:val="24"/>
        </w:rPr>
      </w:pPr>
      <w:r>
        <w:rPr>
          <w:rFonts w:ascii="Times New Roman" w:hAnsi="Times New Roman" w:cs="Times New Roman"/>
          <w:sz w:val="24"/>
          <w:szCs w:val="24"/>
        </w:rPr>
        <w:t>Приобретение начального опыта знаний окружающего мира для решения учебно-познавательных и учебно-практических задач.</w:t>
      </w:r>
    </w:p>
    <w:p w:rsidR="00EB48C0" w:rsidRPr="00D7518F" w:rsidRDefault="00EB48C0" w:rsidP="008C07E9">
      <w:pPr>
        <w:numPr>
          <w:ilvl w:val="0"/>
          <w:numId w:val="14"/>
        </w:numPr>
        <w:suppressAutoHyphens/>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 </w:t>
      </w:r>
    </w:p>
    <w:p w:rsidR="00D7518F" w:rsidRDefault="00D7518F" w:rsidP="008C07E9">
      <w:pPr>
        <w:pStyle w:val="ae"/>
        <w:tabs>
          <w:tab w:val="left" w:pos="9072"/>
        </w:tabs>
        <w:spacing w:after="0" w:line="240" w:lineRule="auto"/>
        <w:ind w:right="282"/>
        <w:jc w:val="both"/>
        <w:rPr>
          <w:rFonts w:ascii="Times New Roman" w:hAnsi="Times New Roman"/>
          <w:b/>
          <w:bCs/>
          <w:sz w:val="24"/>
          <w:szCs w:val="24"/>
        </w:rPr>
      </w:pPr>
      <w:r w:rsidRPr="00D7518F">
        <w:rPr>
          <w:rFonts w:ascii="Times New Roman" w:hAnsi="Times New Roman"/>
          <w:b/>
          <w:bCs/>
          <w:sz w:val="24"/>
          <w:szCs w:val="24"/>
        </w:rPr>
        <w:t>Личностные результаты и универсальные учебные действия</w:t>
      </w:r>
    </w:p>
    <w:p w:rsidR="00763650" w:rsidRDefault="00763650" w:rsidP="00147F28">
      <w:pPr>
        <w:pStyle w:val="ae"/>
        <w:tabs>
          <w:tab w:val="left" w:pos="9072"/>
        </w:tabs>
        <w:spacing w:after="0" w:line="240" w:lineRule="auto"/>
        <w:ind w:right="282"/>
        <w:jc w:val="center"/>
        <w:rPr>
          <w:rFonts w:ascii="Times New Roman" w:hAnsi="Times New Roman"/>
          <w:b/>
          <w:bCs/>
          <w:sz w:val="24"/>
          <w:szCs w:val="24"/>
        </w:rPr>
      </w:pPr>
      <w:r>
        <w:rPr>
          <w:rFonts w:ascii="Times New Roman" w:hAnsi="Times New Roman"/>
          <w:b/>
          <w:bCs/>
          <w:sz w:val="24"/>
          <w:szCs w:val="24"/>
        </w:rPr>
        <w:t>1 год обучения.</w:t>
      </w:r>
    </w:p>
    <w:p w:rsidR="00763650" w:rsidRPr="00061CEB" w:rsidRDefault="00763650" w:rsidP="008C07E9">
      <w:pPr>
        <w:tabs>
          <w:tab w:val="left" w:pos="9072"/>
        </w:tabs>
        <w:spacing w:after="0" w:line="240" w:lineRule="auto"/>
        <w:ind w:right="282"/>
        <w:jc w:val="both"/>
        <w:rPr>
          <w:rFonts w:ascii="Times New Roman" w:eastAsia="Times New Roman" w:hAnsi="Times New Roman" w:cs="Times New Roman"/>
          <w:sz w:val="24"/>
          <w:szCs w:val="24"/>
        </w:rPr>
      </w:pPr>
      <w:r w:rsidRPr="00061CEB">
        <w:rPr>
          <w:rFonts w:ascii="Times New Roman" w:hAnsi="Times New Roman"/>
          <w:b/>
          <w:bCs/>
          <w:sz w:val="24"/>
          <w:szCs w:val="24"/>
        </w:rPr>
        <w:t>Личностные:</w:t>
      </w:r>
      <w:r w:rsidRPr="00061CEB">
        <w:rPr>
          <w:rFonts w:ascii="Times New Roman" w:eastAsia="Times New Roman" w:hAnsi="Times New Roman" w:cs="Times New Roman"/>
          <w:sz w:val="24"/>
          <w:szCs w:val="24"/>
        </w:rPr>
        <w:t xml:space="preserve"> сформированность у детей любознательности, интереса к учению</w:t>
      </w:r>
      <w:r w:rsidR="00061CEB" w:rsidRPr="00061CEB">
        <w:rPr>
          <w:rFonts w:ascii="Times New Roman" w:eastAsia="Times New Roman" w:hAnsi="Times New Roman" w:cs="Times New Roman"/>
          <w:sz w:val="24"/>
          <w:szCs w:val="24"/>
        </w:rPr>
        <w:t>.</w:t>
      </w:r>
    </w:p>
    <w:p w:rsidR="00061CEB" w:rsidRDefault="00061CEB" w:rsidP="008C07E9">
      <w:pPr>
        <w:tabs>
          <w:tab w:val="left" w:pos="9072"/>
        </w:tabs>
        <w:spacing w:after="0" w:line="240" w:lineRule="auto"/>
        <w:ind w:right="282"/>
        <w:jc w:val="both"/>
        <w:rPr>
          <w:rFonts w:ascii="Times New Roman" w:hAnsi="Times New Roman"/>
          <w:bCs/>
          <w:sz w:val="24"/>
          <w:szCs w:val="24"/>
        </w:rPr>
      </w:pPr>
      <w:r w:rsidRPr="00061CEB">
        <w:rPr>
          <w:rFonts w:ascii="Times New Roman" w:hAnsi="Times New Roman"/>
          <w:b/>
          <w:bCs/>
          <w:sz w:val="24"/>
          <w:szCs w:val="24"/>
        </w:rPr>
        <w:t>Регулятивные:</w:t>
      </w:r>
      <w:r w:rsidRPr="00061CEB">
        <w:rPr>
          <w:rFonts w:ascii="Times New Roman" w:hAnsi="Times New Roman"/>
          <w:bCs/>
          <w:sz w:val="24"/>
          <w:szCs w:val="24"/>
        </w:rPr>
        <w:t xml:space="preserve"> </w:t>
      </w:r>
      <w:r w:rsidRPr="00CE2FD4">
        <w:rPr>
          <w:rFonts w:ascii="Times New Roman" w:hAnsi="Times New Roman"/>
          <w:bCs/>
          <w:sz w:val="24"/>
          <w:szCs w:val="24"/>
        </w:rPr>
        <w:t>определение цели учебной деятельности с помощью учител</w:t>
      </w:r>
      <w:r>
        <w:rPr>
          <w:rFonts w:ascii="Times New Roman" w:hAnsi="Times New Roman"/>
          <w:bCs/>
          <w:sz w:val="24"/>
          <w:szCs w:val="24"/>
        </w:rPr>
        <w:t xml:space="preserve">я, </w:t>
      </w:r>
      <w:r w:rsidRPr="00CE2FD4">
        <w:rPr>
          <w:rFonts w:ascii="Times New Roman" w:hAnsi="Times New Roman"/>
          <w:bCs/>
          <w:sz w:val="24"/>
          <w:szCs w:val="24"/>
        </w:rPr>
        <w:t>поиск средств и пути их осуществления</w:t>
      </w:r>
      <w:r>
        <w:rPr>
          <w:rFonts w:ascii="Times New Roman" w:hAnsi="Times New Roman"/>
          <w:bCs/>
          <w:sz w:val="24"/>
          <w:szCs w:val="24"/>
        </w:rPr>
        <w:t>.</w:t>
      </w:r>
    </w:p>
    <w:p w:rsidR="00061CEB" w:rsidRDefault="00061CEB" w:rsidP="008C07E9">
      <w:pPr>
        <w:tabs>
          <w:tab w:val="left" w:pos="9072"/>
        </w:tabs>
        <w:spacing w:after="0" w:line="240" w:lineRule="auto"/>
        <w:ind w:right="282"/>
        <w:jc w:val="both"/>
        <w:rPr>
          <w:rFonts w:ascii="Times New Roman" w:hAnsi="Times New Roman"/>
          <w:bCs/>
          <w:sz w:val="24"/>
          <w:szCs w:val="24"/>
        </w:rPr>
      </w:pPr>
      <w:r w:rsidRPr="00CE2FD4">
        <w:rPr>
          <w:rFonts w:ascii="Times New Roman" w:hAnsi="Times New Roman"/>
          <w:b/>
          <w:bCs/>
          <w:sz w:val="24"/>
          <w:szCs w:val="24"/>
        </w:rPr>
        <w:t>Познавательные:</w:t>
      </w:r>
      <w:r w:rsidR="005D4F1F">
        <w:rPr>
          <w:rFonts w:ascii="Times New Roman" w:hAnsi="Times New Roman"/>
          <w:b/>
          <w:bCs/>
          <w:sz w:val="24"/>
          <w:szCs w:val="24"/>
        </w:rPr>
        <w:t xml:space="preserve"> </w:t>
      </w:r>
      <w:r w:rsidRPr="00061CEB">
        <w:rPr>
          <w:rFonts w:ascii="Times New Roman" w:hAnsi="Times New Roman"/>
          <w:bCs/>
          <w:sz w:val="24"/>
          <w:szCs w:val="24"/>
        </w:rPr>
        <w:t xml:space="preserve"> </w:t>
      </w:r>
      <w:r w:rsidRPr="00CE2FD4">
        <w:rPr>
          <w:rFonts w:ascii="Times New Roman" w:hAnsi="Times New Roman"/>
          <w:bCs/>
          <w:sz w:val="24"/>
          <w:szCs w:val="24"/>
        </w:rPr>
        <w:t>умение определ</w:t>
      </w:r>
      <w:r w:rsidR="00DC464D">
        <w:rPr>
          <w:rFonts w:ascii="Times New Roman" w:hAnsi="Times New Roman"/>
          <w:bCs/>
          <w:sz w:val="24"/>
          <w:szCs w:val="24"/>
        </w:rPr>
        <w:t xml:space="preserve">ять, </w:t>
      </w:r>
      <w:r w:rsidRPr="00CE2FD4">
        <w:rPr>
          <w:rFonts w:ascii="Times New Roman" w:hAnsi="Times New Roman"/>
          <w:bCs/>
          <w:sz w:val="24"/>
          <w:szCs w:val="24"/>
        </w:rPr>
        <w:t xml:space="preserve"> какая нужна  информация; отбор необходимых источников: книги, словари,  справочная литература</w:t>
      </w:r>
      <w:r w:rsidR="00DC464D">
        <w:rPr>
          <w:rFonts w:ascii="Times New Roman" w:hAnsi="Times New Roman"/>
          <w:bCs/>
          <w:sz w:val="24"/>
          <w:szCs w:val="24"/>
        </w:rPr>
        <w:t xml:space="preserve">, электронные носители; </w:t>
      </w:r>
      <w:r w:rsidR="00DC464D" w:rsidRPr="00CE2FD4">
        <w:rPr>
          <w:rFonts w:ascii="Times New Roman" w:hAnsi="Times New Roman"/>
          <w:bCs/>
          <w:sz w:val="24"/>
          <w:szCs w:val="24"/>
        </w:rPr>
        <w:t>отбор, классификация полученной информации</w:t>
      </w:r>
      <w:r w:rsidR="00DC464D">
        <w:rPr>
          <w:rFonts w:ascii="Times New Roman" w:hAnsi="Times New Roman"/>
          <w:bCs/>
          <w:sz w:val="24"/>
          <w:szCs w:val="24"/>
        </w:rPr>
        <w:t>.</w:t>
      </w:r>
    </w:p>
    <w:p w:rsidR="00DC464D" w:rsidRDefault="00DC464D" w:rsidP="008C07E9">
      <w:pPr>
        <w:tabs>
          <w:tab w:val="left" w:pos="9072"/>
        </w:tabs>
        <w:spacing w:after="0" w:line="240" w:lineRule="auto"/>
        <w:ind w:right="282"/>
        <w:jc w:val="both"/>
        <w:rPr>
          <w:rFonts w:ascii="Times New Roman" w:hAnsi="Times New Roman"/>
          <w:bCs/>
          <w:sz w:val="24"/>
          <w:szCs w:val="24"/>
        </w:rPr>
      </w:pPr>
      <w:r>
        <w:rPr>
          <w:rFonts w:ascii="Times New Roman" w:hAnsi="Times New Roman"/>
          <w:b/>
          <w:bCs/>
          <w:sz w:val="24"/>
          <w:szCs w:val="24"/>
        </w:rPr>
        <w:t>Коммуникативные:</w:t>
      </w:r>
      <w:r w:rsidRPr="00DC464D">
        <w:rPr>
          <w:rFonts w:ascii="Times New Roman" w:hAnsi="Times New Roman"/>
          <w:bCs/>
          <w:sz w:val="24"/>
          <w:szCs w:val="24"/>
        </w:rPr>
        <w:t xml:space="preserve"> </w:t>
      </w:r>
      <w:r w:rsidRPr="00CE2FD4">
        <w:rPr>
          <w:rFonts w:ascii="Times New Roman" w:hAnsi="Times New Roman"/>
          <w:bCs/>
          <w:sz w:val="24"/>
          <w:szCs w:val="24"/>
        </w:rPr>
        <w:t>организация взаимодействия в группе, умение договариваться друг с другом; распределять роли</w:t>
      </w:r>
      <w:r w:rsidR="0044030F">
        <w:rPr>
          <w:rFonts w:ascii="Times New Roman" w:hAnsi="Times New Roman"/>
          <w:bCs/>
          <w:sz w:val="24"/>
          <w:szCs w:val="24"/>
        </w:rPr>
        <w:t>.</w:t>
      </w:r>
    </w:p>
    <w:p w:rsidR="0044030F" w:rsidRDefault="0044030F" w:rsidP="00147F28">
      <w:pPr>
        <w:pStyle w:val="ae"/>
        <w:tabs>
          <w:tab w:val="left" w:pos="9072"/>
        </w:tabs>
        <w:spacing w:after="0" w:line="240" w:lineRule="auto"/>
        <w:ind w:right="282"/>
        <w:jc w:val="center"/>
        <w:rPr>
          <w:rFonts w:ascii="Times New Roman" w:hAnsi="Times New Roman"/>
          <w:b/>
          <w:bCs/>
          <w:sz w:val="24"/>
          <w:szCs w:val="24"/>
        </w:rPr>
      </w:pPr>
      <w:r>
        <w:rPr>
          <w:rFonts w:ascii="Times New Roman" w:hAnsi="Times New Roman"/>
          <w:b/>
          <w:bCs/>
          <w:sz w:val="24"/>
          <w:szCs w:val="24"/>
        </w:rPr>
        <w:t>2 год обучения.</w:t>
      </w:r>
    </w:p>
    <w:p w:rsidR="0044030F" w:rsidRDefault="0044030F" w:rsidP="008C07E9">
      <w:pPr>
        <w:tabs>
          <w:tab w:val="left" w:pos="9072"/>
        </w:tabs>
        <w:spacing w:after="0" w:line="240" w:lineRule="auto"/>
        <w:ind w:right="282"/>
        <w:jc w:val="both"/>
        <w:rPr>
          <w:rFonts w:ascii="Times New Roman" w:eastAsia="Times New Roman" w:hAnsi="Times New Roman" w:cs="Times New Roman"/>
          <w:sz w:val="24"/>
          <w:szCs w:val="24"/>
        </w:rPr>
      </w:pPr>
      <w:r w:rsidRPr="00061CEB">
        <w:rPr>
          <w:rFonts w:ascii="Times New Roman" w:hAnsi="Times New Roman"/>
          <w:b/>
          <w:bCs/>
          <w:sz w:val="24"/>
          <w:szCs w:val="24"/>
        </w:rPr>
        <w:t>Личностные:</w:t>
      </w:r>
      <w:r w:rsidRPr="00061CEB">
        <w:rPr>
          <w:rFonts w:ascii="Times New Roman" w:eastAsia="Times New Roman" w:hAnsi="Times New Roman" w:cs="Times New Roman"/>
          <w:sz w:val="24"/>
          <w:szCs w:val="24"/>
        </w:rPr>
        <w:t xml:space="preserve"> </w:t>
      </w:r>
      <w:r w:rsidRPr="00CE2FD4">
        <w:rPr>
          <w:rFonts w:ascii="Times New Roman" w:hAnsi="Times New Roman"/>
          <w:bCs/>
          <w:sz w:val="24"/>
          <w:szCs w:val="24"/>
        </w:rPr>
        <w:t>уважение чужого мнения, определение своей позиции;</w:t>
      </w:r>
      <w:r w:rsidR="000E4DB4">
        <w:rPr>
          <w:rFonts w:ascii="Times New Roman" w:eastAsia="Times New Roman" w:hAnsi="Times New Roman" w:cs="Times New Roman"/>
          <w:sz w:val="24"/>
          <w:szCs w:val="24"/>
        </w:rPr>
        <w:t xml:space="preserve"> </w:t>
      </w:r>
      <w:r w:rsidRPr="00CE2FD4">
        <w:rPr>
          <w:rFonts w:ascii="Times New Roman" w:eastAsia="Times New Roman" w:hAnsi="Times New Roman" w:cs="Times New Roman"/>
          <w:sz w:val="24"/>
          <w:szCs w:val="24"/>
        </w:rPr>
        <w:t xml:space="preserve"> стремления к творческому решению познавательной задачи</w:t>
      </w:r>
      <w:r>
        <w:rPr>
          <w:rFonts w:ascii="Times New Roman" w:eastAsia="Times New Roman" w:hAnsi="Times New Roman" w:cs="Times New Roman"/>
          <w:sz w:val="24"/>
          <w:szCs w:val="24"/>
        </w:rPr>
        <w:t>.</w:t>
      </w:r>
    </w:p>
    <w:p w:rsidR="0044030F" w:rsidRDefault="0044030F" w:rsidP="008C07E9">
      <w:pPr>
        <w:tabs>
          <w:tab w:val="left" w:pos="9072"/>
        </w:tabs>
        <w:spacing w:after="0" w:line="240" w:lineRule="auto"/>
        <w:ind w:right="282"/>
        <w:jc w:val="both"/>
        <w:rPr>
          <w:rFonts w:ascii="Times New Roman" w:hAnsi="Times New Roman"/>
          <w:bCs/>
          <w:sz w:val="24"/>
          <w:szCs w:val="24"/>
        </w:rPr>
      </w:pPr>
      <w:r w:rsidRPr="00061CEB">
        <w:rPr>
          <w:rFonts w:ascii="Times New Roman" w:hAnsi="Times New Roman"/>
          <w:b/>
          <w:bCs/>
          <w:sz w:val="24"/>
          <w:szCs w:val="24"/>
        </w:rPr>
        <w:t>Регулятивные:</w:t>
      </w:r>
      <w:r w:rsidRPr="00061CEB">
        <w:rPr>
          <w:rFonts w:ascii="Times New Roman" w:hAnsi="Times New Roman"/>
          <w:bCs/>
          <w:sz w:val="24"/>
          <w:szCs w:val="24"/>
        </w:rPr>
        <w:t xml:space="preserve"> </w:t>
      </w:r>
      <w:r w:rsidRPr="00CE2FD4">
        <w:rPr>
          <w:rFonts w:ascii="Times New Roman" w:hAnsi="Times New Roman"/>
          <w:bCs/>
          <w:sz w:val="24"/>
          <w:szCs w:val="24"/>
        </w:rPr>
        <w:t>определение цели учебной деятельности  самостоятельно, поиск средств и пути их осуществления; умение обнаруживать и формулировать учебную проблему, выбирать тему проекта</w:t>
      </w:r>
      <w:r>
        <w:rPr>
          <w:rFonts w:ascii="Times New Roman" w:hAnsi="Times New Roman"/>
          <w:bCs/>
          <w:sz w:val="24"/>
          <w:szCs w:val="24"/>
        </w:rPr>
        <w:t>.</w:t>
      </w:r>
    </w:p>
    <w:p w:rsidR="0044030F" w:rsidRDefault="0044030F" w:rsidP="008C07E9">
      <w:pPr>
        <w:tabs>
          <w:tab w:val="left" w:pos="9072"/>
        </w:tabs>
        <w:spacing w:after="0" w:line="240" w:lineRule="auto"/>
        <w:ind w:right="282"/>
        <w:jc w:val="both"/>
        <w:rPr>
          <w:rFonts w:ascii="Times New Roman" w:hAnsi="Times New Roman"/>
          <w:bCs/>
          <w:sz w:val="24"/>
          <w:szCs w:val="24"/>
        </w:rPr>
      </w:pPr>
      <w:r w:rsidRPr="00CE2FD4">
        <w:rPr>
          <w:rFonts w:ascii="Times New Roman" w:hAnsi="Times New Roman"/>
          <w:b/>
          <w:bCs/>
          <w:sz w:val="24"/>
          <w:szCs w:val="24"/>
        </w:rPr>
        <w:t>Познавательные:</w:t>
      </w:r>
      <w:r w:rsidRPr="00061CEB">
        <w:rPr>
          <w:rFonts w:ascii="Times New Roman" w:hAnsi="Times New Roman"/>
          <w:bCs/>
          <w:sz w:val="24"/>
          <w:szCs w:val="24"/>
        </w:rPr>
        <w:t xml:space="preserve"> </w:t>
      </w:r>
      <w:r w:rsidRPr="00CE2FD4">
        <w:rPr>
          <w:rFonts w:ascii="Times New Roman" w:hAnsi="Times New Roman"/>
          <w:bCs/>
          <w:sz w:val="24"/>
          <w:szCs w:val="24"/>
        </w:rPr>
        <w:t>умение отб</w:t>
      </w:r>
      <w:r w:rsidR="00DC4C89">
        <w:rPr>
          <w:rFonts w:ascii="Times New Roman" w:hAnsi="Times New Roman"/>
          <w:bCs/>
          <w:sz w:val="24"/>
          <w:szCs w:val="24"/>
        </w:rPr>
        <w:t>и</w:t>
      </w:r>
      <w:r w:rsidRPr="00CE2FD4">
        <w:rPr>
          <w:rFonts w:ascii="Times New Roman" w:hAnsi="Times New Roman"/>
          <w:bCs/>
          <w:sz w:val="24"/>
          <w:szCs w:val="24"/>
        </w:rPr>
        <w:t>р</w:t>
      </w:r>
      <w:r w:rsidR="00DC4C89">
        <w:rPr>
          <w:rFonts w:ascii="Times New Roman" w:hAnsi="Times New Roman"/>
          <w:bCs/>
          <w:sz w:val="24"/>
          <w:szCs w:val="24"/>
        </w:rPr>
        <w:t>ать и</w:t>
      </w:r>
      <w:r w:rsidRPr="00CE2FD4">
        <w:rPr>
          <w:rFonts w:ascii="Times New Roman" w:hAnsi="Times New Roman"/>
          <w:bCs/>
          <w:sz w:val="24"/>
          <w:szCs w:val="24"/>
        </w:rPr>
        <w:t xml:space="preserve"> классифи</w:t>
      </w:r>
      <w:r w:rsidR="00DC4C89">
        <w:rPr>
          <w:rFonts w:ascii="Times New Roman" w:hAnsi="Times New Roman"/>
          <w:bCs/>
          <w:sz w:val="24"/>
          <w:szCs w:val="24"/>
        </w:rPr>
        <w:t>цировать</w:t>
      </w:r>
      <w:r w:rsidRPr="00CE2FD4">
        <w:rPr>
          <w:rFonts w:ascii="Times New Roman" w:hAnsi="Times New Roman"/>
          <w:bCs/>
          <w:sz w:val="24"/>
          <w:szCs w:val="24"/>
        </w:rPr>
        <w:t xml:space="preserve"> полученн</w:t>
      </w:r>
      <w:r w:rsidR="00DC4C89">
        <w:rPr>
          <w:rFonts w:ascii="Times New Roman" w:hAnsi="Times New Roman"/>
          <w:bCs/>
          <w:sz w:val="24"/>
          <w:szCs w:val="24"/>
        </w:rPr>
        <w:t xml:space="preserve">ую </w:t>
      </w:r>
      <w:r w:rsidRPr="00CE2FD4">
        <w:rPr>
          <w:rFonts w:ascii="Times New Roman" w:hAnsi="Times New Roman"/>
          <w:bCs/>
          <w:sz w:val="24"/>
          <w:szCs w:val="24"/>
        </w:rPr>
        <w:t xml:space="preserve"> информаци</w:t>
      </w:r>
      <w:r w:rsidR="00DC4C89">
        <w:rPr>
          <w:rFonts w:ascii="Times New Roman" w:hAnsi="Times New Roman"/>
          <w:bCs/>
          <w:sz w:val="24"/>
          <w:szCs w:val="24"/>
        </w:rPr>
        <w:t>ю,</w:t>
      </w:r>
      <w:r w:rsidR="00DC4C89" w:rsidRPr="00DC4C89">
        <w:rPr>
          <w:rFonts w:ascii="Times New Roman" w:hAnsi="Times New Roman"/>
          <w:bCs/>
          <w:sz w:val="24"/>
          <w:szCs w:val="24"/>
        </w:rPr>
        <w:t xml:space="preserve"> </w:t>
      </w:r>
      <w:r w:rsidR="00DC4C89" w:rsidRPr="00CE2FD4">
        <w:rPr>
          <w:rFonts w:ascii="Times New Roman" w:hAnsi="Times New Roman"/>
          <w:bCs/>
          <w:sz w:val="24"/>
          <w:szCs w:val="24"/>
        </w:rPr>
        <w:t>устан</w:t>
      </w:r>
      <w:r w:rsidR="00DC4C89">
        <w:rPr>
          <w:rFonts w:ascii="Times New Roman" w:hAnsi="Times New Roman"/>
          <w:bCs/>
          <w:sz w:val="24"/>
          <w:szCs w:val="24"/>
        </w:rPr>
        <w:t>а</w:t>
      </w:r>
      <w:r w:rsidR="00DC4C89" w:rsidRPr="00CE2FD4">
        <w:rPr>
          <w:rFonts w:ascii="Times New Roman" w:hAnsi="Times New Roman"/>
          <w:bCs/>
          <w:sz w:val="24"/>
          <w:szCs w:val="24"/>
        </w:rPr>
        <w:t>вл</w:t>
      </w:r>
      <w:r w:rsidR="00DC4C89">
        <w:rPr>
          <w:rFonts w:ascii="Times New Roman" w:hAnsi="Times New Roman"/>
          <w:bCs/>
          <w:sz w:val="24"/>
          <w:szCs w:val="24"/>
        </w:rPr>
        <w:t xml:space="preserve">ивать </w:t>
      </w:r>
      <w:r w:rsidR="00DC4C89" w:rsidRPr="00CE2FD4">
        <w:rPr>
          <w:rFonts w:ascii="Times New Roman" w:hAnsi="Times New Roman"/>
          <w:bCs/>
          <w:sz w:val="24"/>
          <w:szCs w:val="24"/>
        </w:rPr>
        <w:t xml:space="preserve"> аналогии и причинно-следственны</w:t>
      </w:r>
      <w:r w:rsidR="00DC4C89">
        <w:rPr>
          <w:rFonts w:ascii="Times New Roman" w:hAnsi="Times New Roman"/>
          <w:bCs/>
          <w:sz w:val="24"/>
          <w:szCs w:val="24"/>
        </w:rPr>
        <w:t>е</w:t>
      </w:r>
      <w:r w:rsidR="00DC4C89" w:rsidRPr="00CE2FD4">
        <w:rPr>
          <w:rFonts w:ascii="Times New Roman" w:hAnsi="Times New Roman"/>
          <w:bCs/>
          <w:sz w:val="24"/>
          <w:szCs w:val="24"/>
        </w:rPr>
        <w:t xml:space="preserve"> связ</w:t>
      </w:r>
      <w:r w:rsidR="00DC4C89">
        <w:rPr>
          <w:rFonts w:ascii="Times New Roman" w:hAnsi="Times New Roman"/>
          <w:bCs/>
          <w:sz w:val="24"/>
          <w:szCs w:val="24"/>
        </w:rPr>
        <w:t>и</w:t>
      </w:r>
      <w:r w:rsidR="00DC4C89" w:rsidRPr="00CE2FD4">
        <w:rPr>
          <w:rFonts w:ascii="Times New Roman" w:hAnsi="Times New Roman"/>
          <w:bCs/>
          <w:sz w:val="24"/>
          <w:szCs w:val="24"/>
        </w:rPr>
        <w:t>; выстраива</w:t>
      </w:r>
      <w:r w:rsidR="00DC4C89">
        <w:rPr>
          <w:rFonts w:ascii="Times New Roman" w:hAnsi="Times New Roman"/>
          <w:bCs/>
          <w:sz w:val="24"/>
          <w:szCs w:val="24"/>
        </w:rPr>
        <w:t>ть</w:t>
      </w:r>
      <w:r w:rsidR="00DC4C89" w:rsidRPr="00CE2FD4">
        <w:rPr>
          <w:rFonts w:ascii="Times New Roman" w:hAnsi="Times New Roman"/>
          <w:bCs/>
          <w:sz w:val="24"/>
          <w:szCs w:val="24"/>
        </w:rPr>
        <w:t xml:space="preserve"> логически</w:t>
      </w:r>
      <w:r w:rsidR="00DC4C89">
        <w:rPr>
          <w:rFonts w:ascii="Times New Roman" w:hAnsi="Times New Roman"/>
          <w:bCs/>
          <w:sz w:val="24"/>
          <w:szCs w:val="24"/>
        </w:rPr>
        <w:t>е</w:t>
      </w:r>
      <w:r w:rsidR="00DC4C89" w:rsidRPr="00CE2FD4">
        <w:rPr>
          <w:rFonts w:ascii="Times New Roman" w:hAnsi="Times New Roman"/>
          <w:bCs/>
          <w:sz w:val="24"/>
          <w:szCs w:val="24"/>
        </w:rPr>
        <w:t xml:space="preserve"> цепоч</w:t>
      </w:r>
      <w:r w:rsidR="00DC4C89">
        <w:rPr>
          <w:rFonts w:ascii="Times New Roman" w:hAnsi="Times New Roman"/>
          <w:bCs/>
          <w:sz w:val="24"/>
          <w:szCs w:val="24"/>
        </w:rPr>
        <w:t>ки</w:t>
      </w:r>
      <w:r w:rsidR="00DC4C89" w:rsidRPr="00CE2FD4">
        <w:rPr>
          <w:rFonts w:ascii="Times New Roman" w:hAnsi="Times New Roman"/>
          <w:bCs/>
          <w:sz w:val="24"/>
          <w:szCs w:val="24"/>
        </w:rPr>
        <w:t xml:space="preserve"> суждений</w:t>
      </w:r>
      <w:r w:rsidR="00DC4C89">
        <w:rPr>
          <w:rFonts w:ascii="Times New Roman" w:hAnsi="Times New Roman"/>
          <w:bCs/>
          <w:sz w:val="24"/>
          <w:szCs w:val="24"/>
        </w:rPr>
        <w:t>.</w:t>
      </w:r>
    </w:p>
    <w:p w:rsidR="0044030F" w:rsidRDefault="0044030F" w:rsidP="005D4F1F">
      <w:pPr>
        <w:tabs>
          <w:tab w:val="left" w:pos="9072"/>
        </w:tabs>
        <w:spacing w:after="0" w:line="240" w:lineRule="auto"/>
        <w:ind w:right="282"/>
        <w:jc w:val="both"/>
        <w:rPr>
          <w:rFonts w:ascii="Times New Roman" w:hAnsi="Times New Roman"/>
          <w:bCs/>
          <w:sz w:val="24"/>
          <w:szCs w:val="24"/>
        </w:rPr>
      </w:pPr>
      <w:r>
        <w:rPr>
          <w:rFonts w:ascii="Times New Roman" w:hAnsi="Times New Roman"/>
          <w:b/>
          <w:bCs/>
          <w:sz w:val="24"/>
          <w:szCs w:val="24"/>
        </w:rPr>
        <w:lastRenderedPageBreak/>
        <w:t>Коммуникативные:</w:t>
      </w:r>
      <w:r w:rsidRPr="00DC464D">
        <w:rPr>
          <w:rFonts w:ascii="Times New Roman" w:hAnsi="Times New Roman"/>
          <w:bCs/>
          <w:sz w:val="24"/>
          <w:szCs w:val="24"/>
        </w:rPr>
        <w:t xml:space="preserve"> </w:t>
      </w:r>
      <w:r w:rsidR="00DC4C89" w:rsidRPr="00CE2FD4">
        <w:rPr>
          <w:rFonts w:ascii="Times New Roman" w:hAnsi="Times New Roman"/>
          <w:bCs/>
          <w:sz w:val="24"/>
          <w:szCs w:val="24"/>
        </w:rPr>
        <w:t>умение прогнозировать последствия коллективно принимаемых решений; уметь оформлять свои мысли в устной и письменной речи в соответствии с ситуацией</w:t>
      </w:r>
      <w:r w:rsidR="00DC4C89">
        <w:rPr>
          <w:rFonts w:ascii="Times New Roman" w:hAnsi="Times New Roman"/>
          <w:bCs/>
          <w:sz w:val="24"/>
          <w:szCs w:val="24"/>
        </w:rPr>
        <w:t>.</w:t>
      </w:r>
    </w:p>
    <w:p w:rsidR="00DC4C89" w:rsidRDefault="00DC4C89" w:rsidP="001830CD">
      <w:pPr>
        <w:pStyle w:val="ae"/>
        <w:tabs>
          <w:tab w:val="left" w:pos="9072"/>
        </w:tabs>
        <w:spacing w:after="0" w:line="240" w:lineRule="auto"/>
        <w:ind w:right="282"/>
        <w:jc w:val="center"/>
        <w:rPr>
          <w:rFonts w:ascii="Times New Roman" w:hAnsi="Times New Roman"/>
          <w:b/>
          <w:bCs/>
          <w:sz w:val="24"/>
          <w:szCs w:val="24"/>
        </w:rPr>
      </w:pPr>
      <w:r>
        <w:rPr>
          <w:rFonts w:ascii="Times New Roman" w:hAnsi="Times New Roman"/>
          <w:b/>
          <w:bCs/>
          <w:sz w:val="24"/>
          <w:szCs w:val="24"/>
        </w:rPr>
        <w:t>3 год обучения.</w:t>
      </w:r>
    </w:p>
    <w:p w:rsidR="000E4DB4" w:rsidRPr="00CE2FD4" w:rsidRDefault="00DC4C89" w:rsidP="005D4F1F">
      <w:pPr>
        <w:tabs>
          <w:tab w:val="left" w:pos="9072"/>
        </w:tabs>
        <w:spacing w:after="0" w:line="240" w:lineRule="auto"/>
        <w:ind w:right="282"/>
        <w:jc w:val="both"/>
        <w:rPr>
          <w:rFonts w:ascii="Times New Roman" w:hAnsi="Times New Roman"/>
          <w:bCs/>
          <w:sz w:val="24"/>
          <w:szCs w:val="24"/>
        </w:rPr>
      </w:pPr>
      <w:r w:rsidRPr="00061CEB">
        <w:rPr>
          <w:rFonts w:ascii="Times New Roman" w:hAnsi="Times New Roman"/>
          <w:b/>
          <w:bCs/>
          <w:sz w:val="24"/>
          <w:szCs w:val="24"/>
        </w:rPr>
        <w:t>Личностные:</w:t>
      </w:r>
      <w:r w:rsidRPr="00061CEB">
        <w:rPr>
          <w:rFonts w:ascii="Times New Roman" w:eastAsia="Times New Roman" w:hAnsi="Times New Roman" w:cs="Times New Roman"/>
          <w:sz w:val="24"/>
          <w:szCs w:val="24"/>
        </w:rPr>
        <w:t xml:space="preserve"> </w:t>
      </w:r>
      <w:r w:rsidRPr="00CE2FD4">
        <w:rPr>
          <w:rFonts w:ascii="Times New Roman" w:eastAsia="Times New Roman" w:hAnsi="Times New Roman" w:cs="Times New Roman"/>
          <w:sz w:val="24"/>
          <w:szCs w:val="24"/>
        </w:rPr>
        <w:t>стремлени</w:t>
      </w:r>
      <w:r w:rsidR="000E4DB4">
        <w:rPr>
          <w:rFonts w:ascii="Times New Roman" w:eastAsia="Times New Roman" w:hAnsi="Times New Roman" w:cs="Times New Roman"/>
          <w:sz w:val="24"/>
          <w:szCs w:val="24"/>
        </w:rPr>
        <w:t>е</w:t>
      </w:r>
      <w:r w:rsidRPr="00CE2FD4">
        <w:rPr>
          <w:rFonts w:ascii="Times New Roman" w:eastAsia="Times New Roman" w:hAnsi="Times New Roman" w:cs="Times New Roman"/>
          <w:sz w:val="24"/>
          <w:szCs w:val="24"/>
        </w:rPr>
        <w:t xml:space="preserve"> к творческому решению познавательной задачи</w:t>
      </w:r>
      <w:r w:rsidR="000E4DB4">
        <w:rPr>
          <w:rFonts w:ascii="Times New Roman" w:eastAsia="Times New Roman" w:hAnsi="Times New Roman" w:cs="Times New Roman"/>
          <w:sz w:val="24"/>
          <w:szCs w:val="24"/>
        </w:rPr>
        <w:t xml:space="preserve">, сформированность  </w:t>
      </w:r>
      <w:r w:rsidR="000E4DB4" w:rsidRPr="00CE2FD4">
        <w:rPr>
          <w:rFonts w:ascii="Times New Roman" w:eastAsia="Times New Roman" w:hAnsi="Times New Roman" w:cs="Times New Roman"/>
          <w:sz w:val="24"/>
          <w:szCs w:val="24"/>
        </w:rPr>
        <w:t>желани</w:t>
      </w:r>
      <w:r w:rsidR="000E4DB4">
        <w:rPr>
          <w:rFonts w:ascii="Times New Roman" w:eastAsia="Times New Roman" w:hAnsi="Times New Roman" w:cs="Times New Roman"/>
          <w:sz w:val="24"/>
          <w:szCs w:val="24"/>
        </w:rPr>
        <w:t>я</w:t>
      </w:r>
      <w:r w:rsidR="000E4DB4" w:rsidRPr="00CE2FD4">
        <w:rPr>
          <w:rFonts w:ascii="Times New Roman" w:eastAsia="Times New Roman" w:hAnsi="Times New Roman" w:cs="Times New Roman"/>
          <w:sz w:val="24"/>
          <w:szCs w:val="24"/>
        </w:rPr>
        <w:t xml:space="preserve"> участвовать  в интеллектуальных викторинах и конкурсах.</w:t>
      </w:r>
    </w:p>
    <w:p w:rsidR="000E4DB4" w:rsidRPr="00CE2FD4" w:rsidRDefault="00DC4C89" w:rsidP="005D4F1F">
      <w:pPr>
        <w:tabs>
          <w:tab w:val="left" w:pos="9072"/>
        </w:tabs>
        <w:spacing w:after="0" w:line="240" w:lineRule="auto"/>
        <w:ind w:right="282"/>
        <w:jc w:val="both"/>
        <w:rPr>
          <w:rFonts w:ascii="Times New Roman" w:hAnsi="Times New Roman"/>
          <w:bCs/>
          <w:sz w:val="24"/>
          <w:szCs w:val="24"/>
        </w:rPr>
      </w:pPr>
      <w:r w:rsidRPr="00061CEB">
        <w:rPr>
          <w:rFonts w:ascii="Times New Roman" w:hAnsi="Times New Roman"/>
          <w:b/>
          <w:bCs/>
          <w:sz w:val="24"/>
          <w:szCs w:val="24"/>
        </w:rPr>
        <w:t>Регулятивные:</w:t>
      </w:r>
      <w:r w:rsidRPr="00061CEB">
        <w:rPr>
          <w:rFonts w:ascii="Times New Roman" w:hAnsi="Times New Roman"/>
          <w:bCs/>
          <w:sz w:val="24"/>
          <w:szCs w:val="24"/>
        </w:rPr>
        <w:t xml:space="preserve"> </w:t>
      </w:r>
      <w:r w:rsidR="000E4DB4">
        <w:rPr>
          <w:rFonts w:ascii="Times New Roman" w:hAnsi="Times New Roman"/>
          <w:bCs/>
          <w:sz w:val="24"/>
          <w:szCs w:val="24"/>
        </w:rPr>
        <w:t xml:space="preserve">умение </w:t>
      </w:r>
      <w:r w:rsidR="000E4DB4" w:rsidRPr="00CE2FD4">
        <w:rPr>
          <w:rFonts w:ascii="Times New Roman" w:hAnsi="Times New Roman"/>
          <w:bCs/>
          <w:sz w:val="24"/>
          <w:szCs w:val="24"/>
        </w:rPr>
        <w:t>выбирать тему проекта; составлять план выполнения задач, решение проблем творческого характера; выполнение проекта в</w:t>
      </w:r>
      <w:r w:rsidR="000E4DB4">
        <w:rPr>
          <w:rFonts w:ascii="Times New Roman" w:hAnsi="Times New Roman"/>
          <w:bCs/>
          <w:sz w:val="24"/>
          <w:szCs w:val="24"/>
        </w:rPr>
        <w:t>месте с учителем.</w:t>
      </w:r>
    </w:p>
    <w:p w:rsidR="00E6480F" w:rsidRPr="00CE2FD4" w:rsidRDefault="00DC4C89" w:rsidP="005D4F1F">
      <w:pPr>
        <w:tabs>
          <w:tab w:val="left" w:pos="9072"/>
        </w:tabs>
        <w:spacing w:after="0" w:line="240" w:lineRule="auto"/>
        <w:ind w:right="282"/>
        <w:jc w:val="both"/>
        <w:rPr>
          <w:rFonts w:ascii="Times New Roman" w:hAnsi="Times New Roman"/>
          <w:b/>
          <w:bCs/>
          <w:sz w:val="24"/>
          <w:szCs w:val="24"/>
          <w:lang w:eastAsia="zh-CN"/>
        </w:rPr>
      </w:pPr>
      <w:r w:rsidRPr="00CE2FD4">
        <w:rPr>
          <w:rFonts w:ascii="Times New Roman" w:hAnsi="Times New Roman"/>
          <w:b/>
          <w:bCs/>
          <w:sz w:val="24"/>
          <w:szCs w:val="24"/>
        </w:rPr>
        <w:t>Познавательные:</w:t>
      </w:r>
      <w:r w:rsidRPr="00061CEB">
        <w:rPr>
          <w:rFonts w:ascii="Times New Roman" w:hAnsi="Times New Roman"/>
          <w:bCs/>
          <w:sz w:val="24"/>
          <w:szCs w:val="24"/>
        </w:rPr>
        <w:t xml:space="preserve"> </w:t>
      </w:r>
      <w:r w:rsidRPr="00CE2FD4">
        <w:rPr>
          <w:rFonts w:ascii="Times New Roman" w:hAnsi="Times New Roman"/>
          <w:bCs/>
          <w:sz w:val="24"/>
          <w:szCs w:val="24"/>
        </w:rPr>
        <w:t xml:space="preserve">умение </w:t>
      </w:r>
      <w:r w:rsidR="00E6480F">
        <w:rPr>
          <w:rFonts w:ascii="Times New Roman" w:hAnsi="Times New Roman"/>
          <w:bCs/>
          <w:sz w:val="24"/>
          <w:szCs w:val="24"/>
        </w:rPr>
        <w:t>анализировать полученную</w:t>
      </w:r>
      <w:r>
        <w:rPr>
          <w:rFonts w:ascii="Times New Roman" w:hAnsi="Times New Roman"/>
          <w:bCs/>
          <w:sz w:val="24"/>
          <w:szCs w:val="24"/>
        </w:rPr>
        <w:t xml:space="preserve"> </w:t>
      </w:r>
      <w:r w:rsidRPr="00CE2FD4">
        <w:rPr>
          <w:rFonts w:ascii="Times New Roman" w:hAnsi="Times New Roman"/>
          <w:bCs/>
          <w:sz w:val="24"/>
          <w:szCs w:val="24"/>
        </w:rPr>
        <w:t xml:space="preserve"> информаци</w:t>
      </w:r>
      <w:r>
        <w:rPr>
          <w:rFonts w:ascii="Times New Roman" w:hAnsi="Times New Roman"/>
          <w:bCs/>
          <w:sz w:val="24"/>
          <w:szCs w:val="24"/>
        </w:rPr>
        <w:t>ю,</w:t>
      </w:r>
      <w:r w:rsidRPr="00DC4C89">
        <w:rPr>
          <w:rFonts w:ascii="Times New Roman" w:hAnsi="Times New Roman"/>
          <w:bCs/>
          <w:sz w:val="24"/>
          <w:szCs w:val="24"/>
        </w:rPr>
        <w:t xml:space="preserve"> </w:t>
      </w:r>
      <w:r w:rsidRPr="00CE2FD4">
        <w:rPr>
          <w:rFonts w:ascii="Times New Roman" w:hAnsi="Times New Roman"/>
          <w:bCs/>
          <w:sz w:val="24"/>
          <w:szCs w:val="24"/>
        </w:rPr>
        <w:t>устан</w:t>
      </w:r>
      <w:r>
        <w:rPr>
          <w:rFonts w:ascii="Times New Roman" w:hAnsi="Times New Roman"/>
          <w:bCs/>
          <w:sz w:val="24"/>
          <w:szCs w:val="24"/>
        </w:rPr>
        <w:t>а</w:t>
      </w:r>
      <w:r w:rsidRPr="00CE2FD4">
        <w:rPr>
          <w:rFonts w:ascii="Times New Roman" w:hAnsi="Times New Roman"/>
          <w:bCs/>
          <w:sz w:val="24"/>
          <w:szCs w:val="24"/>
        </w:rPr>
        <w:t>вл</w:t>
      </w:r>
      <w:r>
        <w:rPr>
          <w:rFonts w:ascii="Times New Roman" w:hAnsi="Times New Roman"/>
          <w:bCs/>
          <w:sz w:val="24"/>
          <w:szCs w:val="24"/>
        </w:rPr>
        <w:t xml:space="preserve">ивать </w:t>
      </w:r>
      <w:r w:rsidRPr="00CE2FD4">
        <w:rPr>
          <w:rFonts w:ascii="Times New Roman" w:hAnsi="Times New Roman"/>
          <w:bCs/>
          <w:sz w:val="24"/>
          <w:szCs w:val="24"/>
        </w:rPr>
        <w:t xml:space="preserve"> аналогии и причинно-следственны</w:t>
      </w:r>
      <w:r>
        <w:rPr>
          <w:rFonts w:ascii="Times New Roman" w:hAnsi="Times New Roman"/>
          <w:bCs/>
          <w:sz w:val="24"/>
          <w:szCs w:val="24"/>
        </w:rPr>
        <w:t>е</w:t>
      </w:r>
      <w:r w:rsidRPr="00CE2FD4">
        <w:rPr>
          <w:rFonts w:ascii="Times New Roman" w:hAnsi="Times New Roman"/>
          <w:bCs/>
          <w:sz w:val="24"/>
          <w:szCs w:val="24"/>
        </w:rPr>
        <w:t xml:space="preserve"> связ</w:t>
      </w:r>
      <w:r>
        <w:rPr>
          <w:rFonts w:ascii="Times New Roman" w:hAnsi="Times New Roman"/>
          <w:bCs/>
          <w:sz w:val="24"/>
          <w:szCs w:val="24"/>
        </w:rPr>
        <w:t>и</w:t>
      </w:r>
      <w:r w:rsidRPr="00CE2FD4">
        <w:rPr>
          <w:rFonts w:ascii="Times New Roman" w:hAnsi="Times New Roman"/>
          <w:bCs/>
          <w:sz w:val="24"/>
          <w:szCs w:val="24"/>
        </w:rPr>
        <w:t>; выстраива</w:t>
      </w:r>
      <w:r>
        <w:rPr>
          <w:rFonts w:ascii="Times New Roman" w:hAnsi="Times New Roman"/>
          <w:bCs/>
          <w:sz w:val="24"/>
          <w:szCs w:val="24"/>
        </w:rPr>
        <w:t>ть</w:t>
      </w:r>
      <w:r w:rsidRPr="00CE2FD4">
        <w:rPr>
          <w:rFonts w:ascii="Times New Roman" w:hAnsi="Times New Roman"/>
          <w:bCs/>
          <w:sz w:val="24"/>
          <w:szCs w:val="24"/>
        </w:rPr>
        <w:t xml:space="preserve"> логически</w:t>
      </w:r>
      <w:r>
        <w:rPr>
          <w:rFonts w:ascii="Times New Roman" w:hAnsi="Times New Roman"/>
          <w:bCs/>
          <w:sz w:val="24"/>
          <w:szCs w:val="24"/>
        </w:rPr>
        <w:t>е</w:t>
      </w:r>
      <w:r w:rsidRPr="00CE2FD4">
        <w:rPr>
          <w:rFonts w:ascii="Times New Roman" w:hAnsi="Times New Roman"/>
          <w:bCs/>
          <w:sz w:val="24"/>
          <w:szCs w:val="24"/>
        </w:rPr>
        <w:t xml:space="preserve"> цепоч</w:t>
      </w:r>
      <w:r>
        <w:rPr>
          <w:rFonts w:ascii="Times New Roman" w:hAnsi="Times New Roman"/>
          <w:bCs/>
          <w:sz w:val="24"/>
          <w:szCs w:val="24"/>
        </w:rPr>
        <w:t>ки</w:t>
      </w:r>
      <w:r w:rsidRPr="00CE2FD4">
        <w:rPr>
          <w:rFonts w:ascii="Times New Roman" w:hAnsi="Times New Roman"/>
          <w:bCs/>
          <w:sz w:val="24"/>
          <w:szCs w:val="24"/>
        </w:rPr>
        <w:t xml:space="preserve"> суждений</w:t>
      </w:r>
      <w:r w:rsidR="00E6480F">
        <w:rPr>
          <w:rFonts w:ascii="Times New Roman" w:hAnsi="Times New Roman"/>
          <w:bCs/>
          <w:sz w:val="24"/>
          <w:szCs w:val="24"/>
        </w:rPr>
        <w:t xml:space="preserve">; </w:t>
      </w:r>
      <w:r w:rsidR="00E6480F" w:rsidRPr="00CE2FD4">
        <w:rPr>
          <w:rFonts w:ascii="Times New Roman" w:hAnsi="Times New Roman"/>
          <w:bCs/>
          <w:sz w:val="24"/>
          <w:szCs w:val="24"/>
        </w:rPr>
        <w:t>оформление и представление полученной информации.</w:t>
      </w:r>
    </w:p>
    <w:p w:rsidR="00E6480F" w:rsidRPr="00CE2FD4" w:rsidRDefault="00DC4C89" w:rsidP="005D4F1F">
      <w:pPr>
        <w:tabs>
          <w:tab w:val="left" w:pos="9072"/>
        </w:tabs>
        <w:spacing w:after="0" w:line="240" w:lineRule="auto"/>
        <w:ind w:right="282"/>
        <w:jc w:val="both"/>
        <w:rPr>
          <w:rFonts w:ascii="Calibri" w:hAnsi="Calibri"/>
          <w:sz w:val="24"/>
          <w:szCs w:val="24"/>
          <w:lang w:eastAsia="zh-CN"/>
        </w:rPr>
      </w:pPr>
      <w:r>
        <w:rPr>
          <w:rFonts w:ascii="Times New Roman" w:hAnsi="Times New Roman"/>
          <w:b/>
          <w:bCs/>
          <w:sz w:val="24"/>
          <w:szCs w:val="24"/>
        </w:rPr>
        <w:t>Коммуникативные:</w:t>
      </w:r>
      <w:r w:rsidRPr="00DC464D">
        <w:rPr>
          <w:rFonts w:ascii="Times New Roman" w:hAnsi="Times New Roman"/>
          <w:bCs/>
          <w:sz w:val="24"/>
          <w:szCs w:val="24"/>
        </w:rPr>
        <w:t xml:space="preserve"> </w:t>
      </w:r>
      <w:r w:rsidR="00E6480F">
        <w:rPr>
          <w:rFonts w:ascii="Times New Roman" w:hAnsi="Times New Roman"/>
          <w:bCs/>
          <w:sz w:val="24"/>
          <w:szCs w:val="24"/>
        </w:rPr>
        <w:t xml:space="preserve">умение </w:t>
      </w:r>
      <w:r w:rsidR="00E6480F" w:rsidRPr="00CE2FD4">
        <w:rPr>
          <w:rFonts w:ascii="Times New Roman" w:hAnsi="Times New Roman"/>
          <w:bCs/>
          <w:sz w:val="24"/>
          <w:szCs w:val="24"/>
        </w:rPr>
        <w:t>отстаивать свою точку зрения, умело аргументируя позицию, подтверждать аргументы фактами; при необходимости корректировать свою точку зрения, учитывая  другие аргументации</w:t>
      </w:r>
      <w:r w:rsidR="00E6480F">
        <w:rPr>
          <w:rFonts w:ascii="Times New Roman" w:hAnsi="Times New Roman"/>
          <w:bCs/>
          <w:sz w:val="24"/>
          <w:szCs w:val="24"/>
        </w:rPr>
        <w:t>.</w:t>
      </w:r>
    </w:p>
    <w:p w:rsidR="00E6480F" w:rsidRDefault="00E6480F" w:rsidP="001830CD">
      <w:pPr>
        <w:pStyle w:val="ae"/>
        <w:tabs>
          <w:tab w:val="left" w:pos="9072"/>
        </w:tabs>
        <w:spacing w:after="0" w:line="240" w:lineRule="auto"/>
        <w:ind w:right="282"/>
        <w:jc w:val="center"/>
        <w:rPr>
          <w:rFonts w:ascii="Times New Roman" w:hAnsi="Times New Roman"/>
          <w:b/>
          <w:bCs/>
          <w:sz w:val="24"/>
          <w:szCs w:val="24"/>
        </w:rPr>
      </w:pPr>
      <w:r>
        <w:rPr>
          <w:rFonts w:ascii="Times New Roman" w:hAnsi="Times New Roman"/>
          <w:b/>
          <w:bCs/>
          <w:sz w:val="24"/>
          <w:szCs w:val="24"/>
        </w:rPr>
        <w:t>4 год обучения.</w:t>
      </w:r>
    </w:p>
    <w:p w:rsidR="00E6480F" w:rsidRPr="00CE2FD4" w:rsidRDefault="00E6480F" w:rsidP="005D4F1F">
      <w:pPr>
        <w:tabs>
          <w:tab w:val="left" w:pos="9072"/>
        </w:tabs>
        <w:spacing w:after="0" w:line="240" w:lineRule="auto"/>
        <w:ind w:right="282"/>
        <w:jc w:val="both"/>
        <w:rPr>
          <w:rFonts w:ascii="Times New Roman" w:hAnsi="Times New Roman"/>
          <w:bCs/>
          <w:sz w:val="24"/>
          <w:szCs w:val="24"/>
        </w:rPr>
      </w:pPr>
      <w:r w:rsidRPr="00061CEB">
        <w:rPr>
          <w:rFonts w:ascii="Times New Roman" w:hAnsi="Times New Roman"/>
          <w:b/>
          <w:bCs/>
          <w:sz w:val="24"/>
          <w:szCs w:val="24"/>
        </w:rPr>
        <w:t>Личностные:</w:t>
      </w:r>
      <w:r w:rsidRPr="00061CEB">
        <w:rPr>
          <w:rFonts w:ascii="Times New Roman" w:eastAsia="Times New Roman" w:hAnsi="Times New Roman" w:cs="Times New Roman"/>
          <w:sz w:val="24"/>
          <w:szCs w:val="24"/>
        </w:rPr>
        <w:t xml:space="preserve"> </w:t>
      </w:r>
      <w:r w:rsidRPr="00CE2FD4">
        <w:rPr>
          <w:rFonts w:ascii="Times New Roman" w:eastAsia="Times New Roman" w:hAnsi="Times New Roman" w:cs="Times New Roman"/>
          <w:sz w:val="24"/>
          <w:szCs w:val="24"/>
        </w:rPr>
        <w:t>стремлени</w:t>
      </w:r>
      <w:r>
        <w:rPr>
          <w:rFonts w:ascii="Times New Roman" w:eastAsia="Times New Roman" w:hAnsi="Times New Roman" w:cs="Times New Roman"/>
          <w:sz w:val="24"/>
          <w:szCs w:val="24"/>
        </w:rPr>
        <w:t>е</w:t>
      </w:r>
      <w:r w:rsidRPr="00CE2FD4">
        <w:rPr>
          <w:rFonts w:ascii="Times New Roman" w:eastAsia="Times New Roman" w:hAnsi="Times New Roman" w:cs="Times New Roman"/>
          <w:sz w:val="24"/>
          <w:szCs w:val="24"/>
        </w:rPr>
        <w:t xml:space="preserve"> к творческому решению познавательной задачи</w:t>
      </w:r>
      <w:r>
        <w:rPr>
          <w:rFonts w:ascii="Times New Roman" w:eastAsia="Times New Roman" w:hAnsi="Times New Roman" w:cs="Times New Roman"/>
          <w:sz w:val="24"/>
          <w:szCs w:val="24"/>
        </w:rPr>
        <w:t xml:space="preserve">,  </w:t>
      </w:r>
      <w:r w:rsidR="00F3646C">
        <w:rPr>
          <w:rFonts w:ascii="Times New Roman" w:hAnsi="Times New Roman" w:cs="Times New Roman"/>
          <w:sz w:val="24"/>
          <w:szCs w:val="24"/>
        </w:rPr>
        <w:t>заинтересованность в приобретении и расширении знаний и способов действий</w:t>
      </w:r>
      <w:r w:rsidR="005D4F1F">
        <w:rPr>
          <w:rFonts w:ascii="Times New Roman" w:hAnsi="Times New Roman" w:cs="Times New Roman"/>
          <w:sz w:val="24"/>
          <w:szCs w:val="24"/>
        </w:rPr>
        <w:t>.</w:t>
      </w:r>
    </w:p>
    <w:p w:rsidR="00F3646C" w:rsidRPr="00CE2FD4" w:rsidRDefault="00E6480F" w:rsidP="002C63E2">
      <w:pPr>
        <w:tabs>
          <w:tab w:val="left" w:pos="8789"/>
          <w:tab w:val="left" w:pos="9072"/>
        </w:tabs>
        <w:spacing w:after="0" w:line="240" w:lineRule="auto"/>
        <w:ind w:right="282"/>
        <w:jc w:val="both"/>
        <w:rPr>
          <w:rFonts w:ascii="Times New Roman" w:hAnsi="Times New Roman"/>
          <w:bCs/>
          <w:sz w:val="24"/>
          <w:szCs w:val="24"/>
        </w:rPr>
      </w:pPr>
      <w:r w:rsidRPr="00061CEB">
        <w:rPr>
          <w:rFonts w:ascii="Times New Roman" w:hAnsi="Times New Roman"/>
          <w:b/>
          <w:bCs/>
          <w:sz w:val="24"/>
          <w:szCs w:val="24"/>
        </w:rPr>
        <w:t>Регулятивные:</w:t>
      </w:r>
      <w:r w:rsidRPr="00061CEB">
        <w:rPr>
          <w:rFonts w:ascii="Times New Roman" w:hAnsi="Times New Roman"/>
          <w:bCs/>
          <w:sz w:val="24"/>
          <w:szCs w:val="24"/>
        </w:rPr>
        <w:t xml:space="preserve"> </w:t>
      </w:r>
      <w:r>
        <w:rPr>
          <w:rFonts w:ascii="Times New Roman" w:hAnsi="Times New Roman"/>
          <w:bCs/>
          <w:sz w:val="24"/>
          <w:szCs w:val="24"/>
        </w:rPr>
        <w:t xml:space="preserve">умение </w:t>
      </w:r>
      <w:r w:rsidRPr="00CE2FD4">
        <w:rPr>
          <w:rFonts w:ascii="Times New Roman" w:hAnsi="Times New Roman"/>
          <w:bCs/>
          <w:sz w:val="24"/>
          <w:szCs w:val="24"/>
        </w:rPr>
        <w:t xml:space="preserve">выбирать тему проекта; составлять план выполнения задач, решение проблем творческого характера; выполнение проекта </w:t>
      </w:r>
      <w:r w:rsidR="00F3646C">
        <w:rPr>
          <w:rFonts w:ascii="Times New Roman" w:hAnsi="Times New Roman"/>
          <w:bCs/>
          <w:sz w:val="24"/>
          <w:szCs w:val="24"/>
        </w:rPr>
        <w:t xml:space="preserve">самостоятельно; </w:t>
      </w:r>
      <w:r w:rsidR="00F3646C" w:rsidRPr="00CE2FD4">
        <w:rPr>
          <w:rFonts w:ascii="Times New Roman" w:hAnsi="Times New Roman"/>
          <w:bCs/>
          <w:sz w:val="24"/>
          <w:szCs w:val="24"/>
        </w:rPr>
        <w:t>работа по плану, проверка своих действий, при  необходимости исправление ошибок; использование основных и дополнительных средств; оценка результативности проекта: успехов и допущенных ошибок.</w:t>
      </w:r>
    </w:p>
    <w:p w:rsidR="00E6480F" w:rsidRPr="00CE2FD4" w:rsidRDefault="00F3646C" w:rsidP="005D4F1F">
      <w:pPr>
        <w:tabs>
          <w:tab w:val="left" w:pos="9072"/>
        </w:tabs>
        <w:spacing w:after="0" w:line="240" w:lineRule="auto"/>
        <w:ind w:right="282"/>
        <w:jc w:val="both"/>
        <w:rPr>
          <w:rFonts w:ascii="Times New Roman" w:hAnsi="Times New Roman"/>
          <w:b/>
          <w:bCs/>
          <w:sz w:val="24"/>
          <w:szCs w:val="24"/>
          <w:lang w:eastAsia="zh-CN"/>
        </w:rPr>
      </w:pPr>
      <w:r w:rsidRPr="00CE2FD4">
        <w:rPr>
          <w:rFonts w:ascii="Times New Roman" w:hAnsi="Times New Roman"/>
          <w:b/>
          <w:bCs/>
          <w:sz w:val="24"/>
          <w:szCs w:val="24"/>
        </w:rPr>
        <w:t xml:space="preserve"> </w:t>
      </w:r>
      <w:r w:rsidR="00E6480F" w:rsidRPr="00CE2FD4">
        <w:rPr>
          <w:rFonts w:ascii="Times New Roman" w:hAnsi="Times New Roman"/>
          <w:b/>
          <w:bCs/>
          <w:sz w:val="24"/>
          <w:szCs w:val="24"/>
        </w:rPr>
        <w:t>Познавательные:</w:t>
      </w:r>
      <w:r w:rsidR="00E6480F" w:rsidRPr="00061CEB">
        <w:rPr>
          <w:rFonts w:ascii="Times New Roman" w:hAnsi="Times New Roman"/>
          <w:bCs/>
          <w:sz w:val="24"/>
          <w:szCs w:val="24"/>
        </w:rPr>
        <w:t xml:space="preserve"> </w:t>
      </w:r>
      <w:r w:rsidR="00E6480F" w:rsidRPr="00CE2FD4">
        <w:rPr>
          <w:rFonts w:ascii="Times New Roman" w:hAnsi="Times New Roman"/>
          <w:bCs/>
          <w:sz w:val="24"/>
          <w:szCs w:val="24"/>
        </w:rPr>
        <w:t xml:space="preserve">умение </w:t>
      </w:r>
      <w:r w:rsidR="00E6480F">
        <w:rPr>
          <w:rFonts w:ascii="Times New Roman" w:hAnsi="Times New Roman"/>
          <w:bCs/>
          <w:sz w:val="24"/>
          <w:szCs w:val="24"/>
        </w:rPr>
        <w:t xml:space="preserve">анализировать полученную </w:t>
      </w:r>
      <w:r w:rsidR="00E6480F" w:rsidRPr="00CE2FD4">
        <w:rPr>
          <w:rFonts w:ascii="Times New Roman" w:hAnsi="Times New Roman"/>
          <w:bCs/>
          <w:sz w:val="24"/>
          <w:szCs w:val="24"/>
        </w:rPr>
        <w:t xml:space="preserve"> информаци</w:t>
      </w:r>
      <w:r w:rsidR="00E6480F">
        <w:rPr>
          <w:rFonts w:ascii="Times New Roman" w:hAnsi="Times New Roman"/>
          <w:bCs/>
          <w:sz w:val="24"/>
          <w:szCs w:val="24"/>
        </w:rPr>
        <w:t>ю,</w:t>
      </w:r>
      <w:r w:rsidR="00E6480F" w:rsidRPr="00DC4C89">
        <w:rPr>
          <w:rFonts w:ascii="Times New Roman" w:hAnsi="Times New Roman"/>
          <w:bCs/>
          <w:sz w:val="24"/>
          <w:szCs w:val="24"/>
        </w:rPr>
        <w:t xml:space="preserve"> </w:t>
      </w:r>
      <w:r w:rsidR="00E6480F" w:rsidRPr="00CE2FD4">
        <w:rPr>
          <w:rFonts w:ascii="Times New Roman" w:hAnsi="Times New Roman"/>
          <w:bCs/>
          <w:sz w:val="24"/>
          <w:szCs w:val="24"/>
        </w:rPr>
        <w:t>устан</w:t>
      </w:r>
      <w:r w:rsidR="00E6480F">
        <w:rPr>
          <w:rFonts w:ascii="Times New Roman" w:hAnsi="Times New Roman"/>
          <w:bCs/>
          <w:sz w:val="24"/>
          <w:szCs w:val="24"/>
        </w:rPr>
        <w:t>а</w:t>
      </w:r>
      <w:r w:rsidR="00E6480F" w:rsidRPr="00CE2FD4">
        <w:rPr>
          <w:rFonts w:ascii="Times New Roman" w:hAnsi="Times New Roman"/>
          <w:bCs/>
          <w:sz w:val="24"/>
          <w:szCs w:val="24"/>
        </w:rPr>
        <w:t>вл</w:t>
      </w:r>
      <w:r w:rsidR="00E6480F">
        <w:rPr>
          <w:rFonts w:ascii="Times New Roman" w:hAnsi="Times New Roman"/>
          <w:bCs/>
          <w:sz w:val="24"/>
          <w:szCs w:val="24"/>
        </w:rPr>
        <w:t xml:space="preserve">ивать </w:t>
      </w:r>
      <w:r w:rsidR="00E6480F" w:rsidRPr="00CE2FD4">
        <w:rPr>
          <w:rFonts w:ascii="Times New Roman" w:hAnsi="Times New Roman"/>
          <w:bCs/>
          <w:sz w:val="24"/>
          <w:szCs w:val="24"/>
        </w:rPr>
        <w:t xml:space="preserve"> аналогии и причинно-следственны</w:t>
      </w:r>
      <w:r w:rsidR="00E6480F">
        <w:rPr>
          <w:rFonts w:ascii="Times New Roman" w:hAnsi="Times New Roman"/>
          <w:bCs/>
          <w:sz w:val="24"/>
          <w:szCs w:val="24"/>
        </w:rPr>
        <w:t>е</w:t>
      </w:r>
      <w:r w:rsidR="00E6480F" w:rsidRPr="00CE2FD4">
        <w:rPr>
          <w:rFonts w:ascii="Times New Roman" w:hAnsi="Times New Roman"/>
          <w:bCs/>
          <w:sz w:val="24"/>
          <w:szCs w:val="24"/>
        </w:rPr>
        <w:t xml:space="preserve"> связ</w:t>
      </w:r>
      <w:r w:rsidR="00E6480F">
        <w:rPr>
          <w:rFonts w:ascii="Times New Roman" w:hAnsi="Times New Roman"/>
          <w:bCs/>
          <w:sz w:val="24"/>
          <w:szCs w:val="24"/>
        </w:rPr>
        <w:t>и</w:t>
      </w:r>
      <w:r w:rsidR="00E6480F" w:rsidRPr="00CE2FD4">
        <w:rPr>
          <w:rFonts w:ascii="Times New Roman" w:hAnsi="Times New Roman"/>
          <w:bCs/>
          <w:sz w:val="24"/>
          <w:szCs w:val="24"/>
        </w:rPr>
        <w:t>; выстраива</w:t>
      </w:r>
      <w:r w:rsidR="00E6480F">
        <w:rPr>
          <w:rFonts w:ascii="Times New Roman" w:hAnsi="Times New Roman"/>
          <w:bCs/>
          <w:sz w:val="24"/>
          <w:szCs w:val="24"/>
        </w:rPr>
        <w:t>ть</w:t>
      </w:r>
      <w:r w:rsidR="00E6480F" w:rsidRPr="00CE2FD4">
        <w:rPr>
          <w:rFonts w:ascii="Times New Roman" w:hAnsi="Times New Roman"/>
          <w:bCs/>
          <w:sz w:val="24"/>
          <w:szCs w:val="24"/>
        </w:rPr>
        <w:t xml:space="preserve"> логически</w:t>
      </w:r>
      <w:r w:rsidR="00E6480F">
        <w:rPr>
          <w:rFonts w:ascii="Times New Roman" w:hAnsi="Times New Roman"/>
          <w:bCs/>
          <w:sz w:val="24"/>
          <w:szCs w:val="24"/>
        </w:rPr>
        <w:t>е</w:t>
      </w:r>
      <w:r w:rsidR="00E6480F" w:rsidRPr="00CE2FD4">
        <w:rPr>
          <w:rFonts w:ascii="Times New Roman" w:hAnsi="Times New Roman"/>
          <w:bCs/>
          <w:sz w:val="24"/>
          <w:szCs w:val="24"/>
        </w:rPr>
        <w:t xml:space="preserve"> цепоч</w:t>
      </w:r>
      <w:r w:rsidR="00E6480F">
        <w:rPr>
          <w:rFonts w:ascii="Times New Roman" w:hAnsi="Times New Roman"/>
          <w:bCs/>
          <w:sz w:val="24"/>
          <w:szCs w:val="24"/>
        </w:rPr>
        <w:t>ки</w:t>
      </w:r>
      <w:r w:rsidR="00E6480F" w:rsidRPr="00CE2FD4">
        <w:rPr>
          <w:rFonts w:ascii="Times New Roman" w:hAnsi="Times New Roman"/>
          <w:bCs/>
          <w:sz w:val="24"/>
          <w:szCs w:val="24"/>
        </w:rPr>
        <w:t xml:space="preserve"> суждений</w:t>
      </w:r>
      <w:r w:rsidR="00E6480F">
        <w:rPr>
          <w:rFonts w:ascii="Times New Roman" w:hAnsi="Times New Roman"/>
          <w:bCs/>
          <w:sz w:val="24"/>
          <w:szCs w:val="24"/>
        </w:rPr>
        <w:t xml:space="preserve">; </w:t>
      </w:r>
      <w:r w:rsidR="00E6480F" w:rsidRPr="00CE2FD4">
        <w:rPr>
          <w:rFonts w:ascii="Times New Roman" w:hAnsi="Times New Roman"/>
          <w:bCs/>
          <w:sz w:val="24"/>
          <w:szCs w:val="24"/>
        </w:rPr>
        <w:t>оформление и представление полученной информации.</w:t>
      </w:r>
    </w:p>
    <w:p w:rsidR="00E6480F" w:rsidRDefault="00E6480F" w:rsidP="005D4F1F">
      <w:pPr>
        <w:tabs>
          <w:tab w:val="left" w:pos="9072"/>
        </w:tabs>
        <w:spacing w:after="0" w:line="240" w:lineRule="auto"/>
        <w:ind w:right="282"/>
        <w:jc w:val="both"/>
        <w:rPr>
          <w:rFonts w:ascii="Times New Roman" w:hAnsi="Times New Roman"/>
          <w:bCs/>
          <w:sz w:val="24"/>
          <w:szCs w:val="24"/>
        </w:rPr>
      </w:pPr>
      <w:r>
        <w:rPr>
          <w:rFonts w:ascii="Times New Roman" w:hAnsi="Times New Roman"/>
          <w:b/>
          <w:bCs/>
          <w:sz w:val="24"/>
          <w:szCs w:val="24"/>
        </w:rPr>
        <w:t>Коммуникативные:</w:t>
      </w:r>
      <w:r w:rsidRPr="00DC464D">
        <w:rPr>
          <w:rFonts w:ascii="Times New Roman" w:hAnsi="Times New Roman"/>
          <w:bCs/>
          <w:sz w:val="24"/>
          <w:szCs w:val="24"/>
        </w:rPr>
        <w:t xml:space="preserve"> </w:t>
      </w:r>
      <w:r>
        <w:rPr>
          <w:rFonts w:ascii="Times New Roman" w:hAnsi="Times New Roman"/>
          <w:bCs/>
          <w:sz w:val="24"/>
          <w:szCs w:val="24"/>
        </w:rPr>
        <w:t xml:space="preserve">умение </w:t>
      </w:r>
      <w:r w:rsidRPr="00CE2FD4">
        <w:rPr>
          <w:rFonts w:ascii="Times New Roman" w:hAnsi="Times New Roman"/>
          <w:bCs/>
          <w:sz w:val="24"/>
          <w:szCs w:val="24"/>
        </w:rPr>
        <w:t>отстаивать свою точку зрения, умело аргументируя позицию, подтверждать аргументы фактами; при необходимости корректировать свою точку зрения, учитывая  другие аргументации</w:t>
      </w:r>
      <w:r>
        <w:rPr>
          <w:rFonts w:ascii="Times New Roman" w:hAnsi="Times New Roman"/>
          <w:bCs/>
          <w:sz w:val="24"/>
          <w:szCs w:val="24"/>
        </w:rPr>
        <w:t>.</w:t>
      </w:r>
    </w:p>
    <w:p w:rsidR="001039CD" w:rsidRDefault="001039CD" w:rsidP="001039CD">
      <w:pPr>
        <w:pStyle w:val="dash0410005f0431005f0437005f0430005f0446005f0020005f0441005f043f005f0438005f0441005f043a005f0430"/>
        <w:spacing w:line="240" w:lineRule="atLeast"/>
        <w:ind w:left="0" w:right="-1" w:firstLine="0"/>
        <w:jc w:val="center"/>
        <w:rPr>
          <w:rStyle w:val="dash041e005f0431005f044b005f0447005f043d005f044b005f0439005f005fchar1char1"/>
          <w:rFonts w:eastAsia="Calibri"/>
          <w:b/>
          <w:sz w:val="28"/>
          <w:szCs w:val="28"/>
        </w:rPr>
      </w:pPr>
      <w:r>
        <w:rPr>
          <w:rStyle w:val="dash041e005f0431005f044b005f0447005f043d005f044b005f0439005f005fchar1char1"/>
          <w:rFonts w:eastAsia="Calibri"/>
          <w:b/>
          <w:sz w:val="28"/>
          <w:szCs w:val="28"/>
        </w:rPr>
        <w:t>Планируемые результаты изучения курса.</w:t>
      </w:r>
    </w:p>
    <w:p w:rsidR="001039CD" w:rsidRDefault="001039CD" w:rsidP="001039CD">
      <w:pPr>
        <w:spacing w:after="0" w:line="240" w:lineRule="auto"/>
        <w:ind w:firstLine="708"/>
        <w:jc w:val="both"/>
        <w:rPr>
          <w:rFonts w:ascii="Times New Roman" w:eastAsia="Times New Roman" w:hAnsi="Times New Roman" w:cs="Times New Roman"/>
          <w:sz w:val="24"/>
          <w:szCs w:val="24"/>
        </w:rPr>
      </w:pPr>
      <w:r w:rsidRPr="00316FFB">
        <w:rPr>
          <w:rFonts w:ascii="Times New Roman" w:eastAsia="Times New Roman" w:hAnsi="Times New Roman" w:cs="Times New Roman"/>
          <w:b/>
          <w:sz w:val="24"/>
          <w:szCs w:val="24"/>
        </w:rPr>
        <w:t xml:space="preserve">Результатом </w:t>
      </w:r>
      <w:r w:rsidRPr="00316FFB">
        <w:rPr>
          <w:rFonts w:ascii="Times New Roman" w:eastAsia="Times New Roman" w:hAnsi="Times New Roman" w:cs="Times New Roman"/>
          <w:sz w:val="24"/>
          <w:szCs w:val="24"/>
        </w:rPr>
        <w:t xml:space="preserve"> работы по программе данного курса можно считать </w:t>
      </w:r>
      <w:r>
        <w:rPr>
          <w:rFonts w:ascii="Times New Roman" w:eastAsia="Times New Roman" w:hAnsi="Times New Roman" w:cs="Times New Roman"/>
          <w:sz w:val="24"/>
          <w:szCs w:val="24"/>
        </w:rPr>
        <w:t>и</w:t>
      </w:r>
      <w:r w:rsidRPr="00316FFB">
        <w:rPr>
          <w:rFonts w:ascii="Times New Roman" w:eastAsia="Times New Roman" w:hAnsi="Times New Roman" w:cs="Times New Roman"/>
          <w:sz w:val="24"/>
          <w:szCs w:val="24"/>
        </w:rPr>
        <w:t>тог</w:t>
      </w:r>
      <w:r>
        <w:rPr>
          <w:rFonts w:ascii="Times New Roman" w:eastAsia="Times New Roman" w:hAnsi="Times New Roman" w:cs="Times New Roman"/>
          <w:sz w:val="24"/>
          <w:szCs w:val="24"/>
        </w:rPr>
        <w:t>овые</w:t>
      </w:r>
      <w:r w:rsidRPr="00316FFB">
        <w:rPr>
          <w:rFonts w:ascii="Times New Roman" w:eastAsia="Times New Roman" w:hAnsi="Times New Roman" w:cs="Times New Roman"/>
          <w:sz w:val="24"/>
          <w:szCs w:val="24"/>
        </w:rPr>
        <w:t xml:space="preserve"> занятия</w:t>
      </w:r>
      <w:r>
        <w:rPr>
          <w:rFonts w:ascii="Times New Roman" w:eastAsia="Times New Roman" w:hAnsi="Times New Roman" w:cs="Times New Roman"/>
          <w:sz w:val="24"/>
          <w:szCs w:val="24"/>
        </w:rPr>
        <w:t>, которые</w:t>
      </w:r>
      <w:r w:rsidRPr="00316FFB">
        <w:rPr>
          <w:rFonts w:ascii="Times New Roman" w:eastAsia="Times New Roman" w:hAnsi="Times New Roman" w:cs="Times New Roman"/>
          <w:sz w:val="24"/>
          <w:szCs w:val="24"/>
        </w:rPr>
        <w:t xml:space="preserve"> могут быть п</w:t>
      </w:r>
      <w:r>
        <w:rPr>
          <w:rFonts w:ascii="Times New Roman" w:eastAsia="Times New Roman" w:hAnsi="Times New Roman" w:cs="Times New Roman"/>
          <w:sz w:val="24"/>
          <w:szCs w:val="24"/>
        </w:rPr>
        <w:t>ро</w:t>
      </w:r>
      <w:r w:rsidRPr="00316FFB">
        <w:rPr>
          <w:rFonts w:ascii="Times New Roman" w:eastAsia="Times New Roman" w:hAnsi="Times New Roman" w:cs="Times New Roman"/>
          <w:sz w:val="24"/>
          <w:szCs w:val="24"/>
        </w:rPr>
        <w:t xml:space="preserve">ведены в форме интеллектуальных игр, конкурсов эрудитов, творческих встреч  при участии родителей, </w:t>
      </w:r>
      <w:r>
        <w:rPr>
          <w:rFonts w:ascii="Times New Roman" w:eastAsia="Times New Roman" w:hAnsi="Times New Roman" w:cs="Times New Roman"/>
          <w:sz w:val="24"/>
          <w:szCs w:val="24"/>
        </w:rPr>
        <w:t xml:space="preserve">в форме </w:t>
      </w:r>
      <w:r w:rsidRPr="00316FFB">
        <w:rPr>
          <w:rFonts w:ascii="Times New Roman" w:eastAsia="Times New Roman" w:hAnsi="Times New Roman" w:cs="Times New Roman"/>
          <w:sz w:val="24"/>
          <w:szCs w:val="24"/>
        </w:rPr>
        <w:t>экскурсий и праздников.</w:t>
      </w:r>
    </w:p>
    <w:p w:rsidR="001039CD" w:rsidRDefault="001039CD" w:rsidP="001039CD">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начале и в конце каждого года обучения по программе проводится тестирование учащихся на выявление уровня познавательных процессов.</w:t>
      </w:r>
    </w:p>
    <w:p w:rsidR="001039CD" w:rsidRPr="002363D6" w:rsidRDefault="001039CD" w:rsidP="001039CD">
      <w:pPr>
        <w:shd w:val="clear" w:color="auto" w:fill="FFFFFF"/>
        <w:spacing w:after="0" w:line="240" w:lineRule="auto"/>
        <w:rPr>
          <w:rFonts w:ascii="Times New Roman" w:eastAsia="Times New Roman" w:hAnsi="Times New Roman" w:cs="Times New Roman"/>
          <w:color w:val="000000" w:themeColor="text1"/>
          <w:sz w:val="24"/>
          <w:szCs w:val="24"/>
        </w:rPr>
      </w:pPr>
      <w:r w:rsidRPr="002363D6">
        <w:rPr>
          <w:rFonts w:ascii="Times New Roman" w:eastAsia="Times New Roman" w:hAnsi="Times New Roman" w:cs="Times New Roman"/>
          <w:color w:val="000000" w:themeColor="text1"/>
          <w:sz w:val="24"/>
          <w:szCs w:val="24"/>
        </w:rPr>
        <w:t>Ожидаемые результаты.</w:t>
      </w:r>
    </w:p>
    <w:p w:rsidR="001039CD" w:rsidRPr="002363D6" w:rsidRDefault="001039CD" w:rsidP="001039CD">
      <w:pPr>
        <w:numPr>
          <w:ilvl w:val="0"/>
          <w:numId w:val="17"/>
        </w:numPr>
        <w:shd w:val="clear" w:color="auto" w:fill="FFFFFF"/>
        <w:spacing w:after="0" w:line="240" w:lineRule="auto"/>
        <w:ind w:left="408"/>
        <w:rPr>
          <w:rFonts w:ascii="Times New Roman" w:eastAsia="Times New Roman" w:hAnsi="Times New Roman" w:cs="Times New Roman"/>
          <w:color w:val="000000" w:themeColor="text1"/>
          <w:sz w:val="24"/>
          <w:szCs w:val="24"/>
        </w:rPr>
      </w:pPr>
      <w:r w:rsidRPr="002363D6">
        <w:rPr>
          <w:rFonts w:ascii="Times New Roman" w:eastAsia="Times New Roman" w:hAnsi="Times New Roman" w:cs="Times New Roman"/>
          <w:color w:val="000000" w:themeColor="text1"/>
          <w:sz w:val="24"/>
          <w:szCs w:val="24"/>
        </w:rPr>
        <w:t>Расширение возможностей для творческого развития личности учащегося, реализация его интересов.</w:t>
      </w:r>
    </w:p>
    <w:p w:rsidR="001039CD" w:rsidRPr="002363D6" w:rsidRDefault="001039CD" w:rsidP="001039CD">
      <w:pPr>
        <w:numPr>
          <w:ilvl w:val="0"/>
          <w:numId w:val="17"/>
        </w:numPr>
        <w:shd w:val="clear" w:color="auto" w:fill="FFFFFF"/>
        <w:spacing w:after="0" w:line="240" w:lineRule="auto"/>
        <w:ind w:left="408"/>
        <w:rPr>
          <w:rFonts w:ascii="Times New Roman" w:eastAsia="Times New Roman" w:hAnsi="Times New Roman" w:cs="Times New Roman"/>
          <w:color w:val="000000" w:themeColor="text1"/>
          <w:sz w:val="24"/>
          <w:szCs w:val="24"/>
        </w:rPr>
      </w:pPr>
      <w:r w:rsidRPr="002363D6">
        <w:rPr>
          <w:rFonts w:ascii="Times New Roman" w:eastAsia="Times New Roman" w:hAnsi="Times New Roman" w:cs="Times New Roman"/>
          <w:color w:val="000000" w:themeColor="text1"/>
          <w:sz w:val="24"/>
          <w:szCs w:val="24"/>
        </w:rPr>
        <w:t>Рост личностных достижений.</w:t>
      </w:r>
    </w:p>
    <w:p w:rsidR="001039CD" w:rsidRPr="002363D6" w:rsidRDefault="001039CD" w:rsidP="001039CD">
      <w:pPr>
        <w:numPr>
          <w:ilvl w:val="0"/>
          <w:numId w:val="17"/>
        </w:numPr>
        <w:shd w:val="clear" w:color="auto" w:fill="FFFFFF"/>
        <w:spacing w:after="0" w:line="240" w:lineRule="auto"/>
        <w:ind w:left="408"/>
        <w:rPr>
          <w:rFonts w:ascii="Times New Roman" w:eastAsia="Times New Roman" w:hAnsi="Times New Roman" w:cs="Times New Roman"/>
          <w:color w:val="000000" w:themeColor="text1"/>
          <w:sz w:val="24"/>
          <w:szCs w:val="24"/>
        </w:rPr>
      </w:pPr>
      <w:r w:rsidRPr="002363D6">
        <w:rPr>
          <w:rFonts w:ascii="Times New Roman" w:eastAsia="Times New Roman" w:hAnsi="Times New Roman" w:cs="Times New Roman"/>
          <w:color w:val="000000" w:themeColor="text1"/>
          <w:sz w:val="24"/>
          <w:szCs w:val="24"/>
        </w:rPr>
        <w:t>Создание атмосферы успеха.</w:t>
      </w:r>
    </w:p>
    <w:p w:rsidR="001039CD" w:rsidRPr="002363D6" w:rsidRDefault="001039CD" w:rsidP="001039CD">
      <w:pPr>
        <w:numPr>
          <w:ilvl w:val="0"/>
          <w:numId w:val="17"/>
        </w:numPr>
        <w:shd w:val="clear" w:color="auto" w:fill="FFFFFF"/>
        <w:spacing w:after="0" w:line="240" w:lineRule="auto"/>
        <w:ind w:left="408"/>
        <w:rPr>
          <w:rFonts w:ascii="Times New Roman" w:eastAsia="Times New Roman" w:hAnsi="Times New Roman" w:cs="Times New Roman"/>
          <w:color w:val="000000" w:themeColor="text1"/>
          <w:sz w:val="24"/>
          <w:szCs w:val="24"/>
        </w:rPr>
      </w:pPr>
      <w:r w:rsidRPr="002363D6">
        <w:rPr>
          <w:rFonts w:ascii="Times New Roman" w:eastAsia="Times New Roman" w:hAnsi="Times New Roman" w:cs="Times New Roman"/>
          <w:color w:val="000000" w:themeColor="text1"/>
          <w:sz w:val="24"/>
          <w:szCs w:val="24"/>
        </w:rPr>
        <w:t>Установление гуманных отношений партнёрского сотрудничества.</w:t>
      </w:r>
    </w:p>
    <w:p w:rsidR="001039CD" w:rsidRPr="002363D6" w:rsidRDefault="001039CD" w:rsidP="001039CD">
      <w:pPr>
        <w:numPr>
          <w:ilvl w:val="0"/>
          <w:numId w:val="17"/>
        </w:numPr>
        <w:shd w:val="clear" w:color="auto" w:fill="FFFFFF"/>
        <w:spacing w:after="0" w:line="240" w:lineRule="auto"/>
        <w:ind w:left="408"/>
        <w:rPr>
          <w:rFonts w:ascii="Times New Roman" w:eastAsia="Times New Roman" w:hAnsi="Times New Roman" w:cs="Times New Roman"/>
          <w:color w:val="000000" w:themeColor="text1"/>
          <w:sz w:val="24"/>
          <w:szCs w:val="24"/>
        </w:rPr>
      </w:pPr>
      <w:r w:rsidRPr="002363D6">
        <w:rPr>
          <w:rFonts w:ascii="Times New Roman" w:eastAsia="Times New Roman" w:hAnsi="Times New Roman" w:cs="Times New Roman"/>
          <w:color w:val="000000" w:themeColor="text1"/>
          <w:sz w:val="24"/>
          <w:szCs w:val="24"/>
        </w:rPr>
        <w:t>Накопление опыта творческой деятельности.</w:t>
      </w:r>
    </w:p>
    <w:p w:rsidR="001039CD" w:rsidRPr="002363D6" w:rsidRDefault="001039CD" w:rsidP="001039CD">
      <w:pPr>
        <w:numPr>
          <w:ilvl w:val="0"/>
          <w:numId w:val="17"/>
        </w:numPr>
        <w:shd w:val="clear" w:color="auto" w:fill="FFFFFF"/>
        <w:spacing w:after="0" w:line="240" w:lineRule="auto"/>
        <w:ind w:left="408"/>
        <w:rPr>
          <w:rFonts w:ascii="Times New Roman" w:eastAsia="Times New Roman" w:hAnsi="Times New Roman" w:cs="Times New Roman"/>
          <w:color w:val="000000" w:themeColor="text1"/>
          <w:sz w:val="24"/>
          <w:szCs w:val="24"/>
        </w:rPr>
      </w:pPr>
      <w:r w:rsidRPr="002363D6">
        <w:rPr>
          <w:rFonts w:ascii="Times New Roman" w:eastAsia="Times New Roman" w:hAnsi="Times New Roman" w:cs="Times New Roman"/>
          <w:color w:val="000000" w:themeColor="text1"/>
          <w:sz w:val="24"/>
          <w:szCs w:val="24"/>
        </w:rPr>
        <w:t>Участие в турах олимпиад по русскому языку, математике, окружающему миру.</w:t>
      </w:r>
    </w:p>
    <w:p w:rsidR="00483246" w:rsidRDefault="00483246" w:rsidP="00E85AD8">
      <w:pPr>
        <w:spacing w:after="0" w:line="240" w:lineRule="auto"/>
        <w:jc w:val="both"/>
        <w:rPr>
          <w:rFonts w:ascii="Times New Roman" w:eastAsia="Calibri" w:hAnsi="Times New Roman" w:cs="Times New Roman"/>
          <w:b/>
          <w:sz w:val="28"/>
          <w:szCs w:val="28"/>
        </w:rPr>
      </w:pPr>
    </w:p>
    <w:p w:rsidR="00483246" w:rsidRDefault="00483246" w:rsidP="00E85AD8">
      <w:pPr>
        <w:spacing w:after="0" w:line="240" w:lineRule="auto"/>
        <w:jc w:val="both"/>
        <w:rPr>
          <w:rFonts w:ascii="Times New Roman" w:eastAsia="Calibri" w:hAnsi="Times New Roman" w:cs="Times New Roman"/>
          <w:b/>
          <w:sz w:val="28"/>
          <w:szCs w:val="28"/>
        </w:rPr>
      </w:pPr>
    </w:p>
    <w:p w:rsidR="00EB48C0" w:rsidRDefault="00483246" w:rsidP="00E85AD8">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9E6DFD" w:rsidRPr="00F52FAF">
        <w:rPr>
          <w:rFonts w:ascii="Times New Roman" w:eastAsia="Calibri" w:hAnsi="Times New Roman" w:cs="Times New Roman"/>
          <w:b/>
          <w:sz w:val="28"/>
          <w:szCs w:val="28"/>
        </w:rPr>
        <w:t xml:space="preserve">Содержание </w:t>
      </w:r>
      <w:r w:rsidR="009E6DFD">
        <w:rPr>
          <w:rFonts w:ascii="Times New Roman" w:eastAsia="Calibri" w:hAnsi="Times New Roman" w:cs="Times New Roman"/>
          <w:b/>
          <w:sz w:val="28"/>
          <w:szCs w:val="28"/>
        </w:rPr>
        <w:t>программы внеурочной деятельности «Эрудит».</w:t>
      </w:r>
    </w:p>
    <w:p w:rsidR="001039CD" w:rsidRDefault="0027015A" w:rsidP="00F47422">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Основные разделы программы. </w:t>
      </w:r>
      <w:r w:rsidR="00614EAD">
        <w:rPr>
          <w:rFonts w:ascii="Times New Roman" w:eastAsia="Calibri" w:hAnsi="Times New Roman" w:cs="Times New Roman"/>
          <w:b/>
          <w:sz w:val="24"/>
          <w:szCs w:val="24"/>
        </w:rPr>
        <w:t xml:space="preserve">1 год обучения </w:t>
      </w:r>
    </w:p>
    <w:tbl>
      <w:tblPr>
        <w:tblStyle w:val="ad"/>
        <w:tblW w:w="10173" w:type="dxa"/>
        <w:tblLook w:val="04A0" w:firstRow="1" w:lastRow="0" w:firstColumn="1" w:lastColumn="0" w:noHBand="0" w:noVBand="1"/>
      </w:tblPr>
      <w:tblGrid>
        <w:gridCol w:w="384"/>
        <w:gridCol w:w="9789"/>
      </w:tblGrid>
      <w:tr w:rsidR="00E42E5C" w:rsidRPr="001505D6" w:rsidTr="00483246">
        <w:tc>
          <w:tcPr>
            <w:tcW w:w="384" w:type="dxa"/>
          </w:tcPr>
          <w:p w:rsidR="00E42E5C" w:rsidRPr="001505D6" w:rsidRDefault="00E42E5C" w:rsidP="00341713">
            <w:pPr>
              <w:tabs>
                <w:tab w:val="left" w:pos="1526"/>
              </w:tabs>
              <w:spacing w:after="0" w:line="240" w:lineRule="auto"/>
              <w:jc w:val="center"/>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1</w:t>
            </w:r>
            <w:r w:rsidR="0027015A">
              <w:rPr>
                <w:rFonts w:ascii="Times New Roman" w:eastAsia="Arial Unicode MS" w:hAnsi="Times New Roman"/>
                <w:color w:val="000000"/>
                <w:spacing w:val="-6"/>
                <w:sz w:val="24"/>
                <w:szCs w:val="24"/>
              </w:rPr>
              <w:t>.</w:t>
            </w:r>
          </w:p>
        </w:tc>
        <w:tc>
          <w:tcPr>
            <w:tcW w:w="9789" w:type="dxa"/>
            <w:vMerge w:val="restart"/>
          </w:tcPr>
          <w:p w:rsidR="00E42E5C" w:rsidRPr="001505D6" w:rsidRDefault="00E42E5C" w:rsidP="00341713">
            <w:pPr>
              <w:tabs>
                <w:tab w:val="left" w:pos="1526"/>
              </w:tabs>
              <w:spacing w:after="0" w:line="240" w:lineRule="auto"/>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П</w:t>
            </w:r>
            <w:r w:rsidR="0027015A">
              <w:rPr>
                <w:rFonts w:ascii="Times New Roman" w:eastAsia="Arial Unicode MS" w:hAnsi="Times New Roman"/>
                <w:color w:val="000000"/>
                <w:spacing w:val="-6"/>
                <w:sz w:val="24"/>
                <w:szCs w:val="24"/>
              </w:rPr>
              <w:t>равила поведения в школе</w:t>
            </w:r>
            <w:r w:rsidRPr="001505D6">
              <w:rPr>
                <w:rFonts w:ascii="Times New Roman" w:eastAsia="Arial Unicode MS" w:hAnsi="Times New Roman"/>
                <w:color w:val="000000"/>
                <w:spacing w:val="-6"/>
                <w:sz w:val="24"/>
                <w:szCs w:val="24"/>
              </w:rPr>
              <w:t xml:space="preserve"> (1 час)</w:t>
            </w:r>
            <w:r w:rsidR="009B778B">
              <w:rPr>
                <w:rFonts w:ascii="Times New Roman" w:eastAsia="Arial Unicode MS" w:hAnsi="Times New Roman"/>
                <w:color w:val="000000"/>
                <w:spacing w:val="-6"/>
                <w:sz w:val="24"/>
                <w:szCs w:val="24"/>
              </w:rPr>
              <w:t>.</w:t>
            </w:r>
          </w:p>
          <w:p w:rsidR="00E42E5C" w:rsidRPr="001505D6" w:rsidRDefault="0027015A" w:rsidP="00341713">
            <w:pPr>
              <w:tabs>
                <w:tab w:val="left" w:pos="1526"/>
              </w:tabs>
              <w:spacing w:after="0" w:line="240" w:lineRule="auto"/>
              <w:rPr>
                <w:rFonts w:ascii="Times New Roman" w:eastAsia="Arial Unicode MS" w:hAnsi="Times New Roman"/>
                <w:color w:val="000000"/>
                <w:spacing w:val="-6"/>
                <w:sz w:val="24"/>
                <w:szCs w:val="24"/>
              </w:rPr>
            </w:pPr>
            <w:r>
              <w:rPr>
                <w:rFonts w:ascii="Times New Roman" w:eastAsia="Arial Unicode MS" w:hAnsi="Times New Roman"/>
                <w:color w:val="000000"/>
                <w:spacing w:val="-6"/>
                <w:sz w:val="24"/>
                <w:szCs w:val="24"/>
              </w:rPr>
              <w:t>Правила дорожного движения</w:t>
            </w:r>
            <w:r w:rsidR="00E42E5C" w:rsidRPr="001505D6">
              <w:rPr>
                <w:rFonts w:ascii="Times New Roman" w:eastAsia="Arial Unicode MS" w:hAnsi="Times New Roman"/>
                <w:color w:val="000000"/>
                <w:spacing w:val="-6"/>
                <w:sz w:val="24"/>
                <w:szCs w:val="24"/>
              </w:rPr>
              <w:t xml:space="preserve"> (1 час)</w:t>
            </w:r>
            <w:r w:rsidR="009B778B">
              <w:rPr>
                <w:rFonts w:ascii="Times New Roman" w:eastAsia="Arial Unicode MS" w:hAnsi="Times New Roman"/>
                <w:color w:val="000000"/>
                <w:spacing w:val="-6"/>
                <w:sz w:val="24"/>
                <w:szCs w:val="24"/>
              </w:rPr>
              <w:t>.</w:t>
            </w:r>
          </w:p>
          <w:p w:rsidR="00E42E5C" w:rsidRPr="001505D6" w:rsidRDefault="0027015A" w:rsidP="00341713">
            <w:pPr>
              <w:tabs>
                <w:tab w:val="left" w:pos="1526"/>
              </w:tabs>
              <w:spacing w:after="0" w:line="240" w:lineRule="auto"/>
              <w:rPr>
                <w:rFonts w:ascii="Times New Roman" w:eastAsia="Arial Unicode MS" w:hAnsi="Times New Roman"/>
                <w:color w:val="000000"/>
                <w:spacing w:val="-6"/>
                <w:sz w:val="24"/>
                <w:szCs w:val="24"/>
              </w:rPr>
            </w:pPr>
            <w:r>
              <w:rPr>
                <w:rFonts w:ascii="Times New Roman" w:eastAsia="Arial Unicode MS" w:hAnsi="Times New Roman"/>
                <w:color w:val="000000"/>
                <w:spacing w:val="-6"/>
                <w:sz w:val="24"/>
                <w:szCs w:val="24"/>
              </w:rPr>
              <w:t>Природа вокруг нас</w:t>
            </w:r>
            <w:r w:rsidR="00E42E5C" w:rsidRPr="001505D6">
              <w:rPr>
                <w:rFonts w:ascii="Times New Roman" w:eastAsia="Arial Unicode MS" w:hAnsi="Times New Roman"/>
                <w:color w:val="000000"/>
                <w:spacing w:val="-6"/>
                <w:sz w:val="24"/>
                <w:szCs w:val="24"/>
              </w:rPr>
              <w:t xml:space="preserve"> (6 часов)</w:t>
            </w:r>
            <w:r w:rsidR="009B778B">
              <w:rPr>
                <w:rFonts w:ascii="Times New Roman" w:eastAsia="Arial Unicode MS" w:hAnsi="Times New Roman"/>
                <w:color w:val="000000"/>
                <w:spacing w:val="-6"/>
                <w:sz w:val="24"/>
                <w:szCs w:val="24"/>
              </w:rPr>
              <w:t>.</w:t>
            </w:r>
          </w:p>
          <w:p w:rsidR="00E42E5C" w:rsidRPr="001505D6" w:rsidRDefault="0027015A" w:rsidP="00341713">
            <w:pPr>
              <w:tabs>
                <w:tab w:val="left" w:pos="1526"/>
              </w:tabs>
              <w:spacing w:after="0" w:line="240" w:lineRule="auto"/>
              <w:rPr>
                <w:rFonts w:ascii="Times New Roman" w:eastAsia="Arial Unicode MS" w:hAnsi="Times New Roman"/>
                <w:color w:val="000000"/>
                <w:spacing w:val="-6"/>
                <w:sz w:val="24"/>
                <w:szCs w:val="24"/>
              </w:rPr>
            </w:pPr>
            <w:r>
              <w:rPr>
                <w:rFonts w:ascii="Times New Roman" w:eastAsia="Arial Unicode MS" w:hAnsi="Times New Roman"/>
                <w:color w:val="000000"/>
                <w:spacing w:val="-6"/>
                <w:sz w:val="24"/>
                <w:szCs w:val="24"/>
              </w:rPr>
              <w:t>Логика, задания на внимание</w:t>
            </w:r>
            <w:r w:rsidR="00E42E5C" w:rsidRPr="001505D6">
              <w:rPr>
                <w:rFonts w:ascii="Times New Roman" w:eastAsia="Arial Unicode MS" w:hAnsi="Times New Roman"/>
                <w:color w:val="000000"/>
                <w:spacing w:val="-6"/>
                <w:sz w:val="24"/>
                <w:szCs w:val="24"/>
              </w:rPr>
              <w:t>(4 часа)</w:t>
            </w:r>
            <w:r w:rsidR="009B778B">
              <w:rPr>
                <w:rFonts w:ascii="Times New Roman" w:eastAsia="Arial Unicode MS" w:hAnsi="Times New Roman"/>
                <w:color w:val="000000"/>
                <w:spacing w:val="-6"/>
                <w:sz w:val="24"/>
                <w:szCs w:val="24"/>
              </w:rPr>
              <w:t>.</w:t>
            </w:r>
          </w:p>
          <w:p w:rsidR="00E42E5C" w:rsidRPr="001505D6" w:rsidRDefault="0027015A" w:rsidP="00341713">
            <w:pPr>
              <w:tabs>
                <w:tab w:val="left" w:pos="1526"/>
              </w:tabs>
              <w:spacing w:after="0" w:line="240" w:lineRule="auto"/>
              <w:rPr>
                <w:rFonts w:ascii="Times New Roman" w:eastAsia="Arial Unicode MS" w:hAnsi="Times New Roman"/>
                <w:color w:val="000000"/>
                <w:spacing w:val="-6"/>
                <w:sz w:val="24"/>
                <w:szCs w:val="24"/>
              </w:rPr>
            </w:pPr>
            <w:r>
              <w:rPr>
                <w:rFonts w:ascii="Times New Roman" w:eastAsia="Arial Unicode MS" w:hAnsi="Times New Roman"/>
                <w:color w:val="000000"/>
                <w:spacing w:val="-6"/>
                <w:sz w:val="24"/>
                <w:szCs w:val="24"/>
              </w:rPr>
              <w:t>Познавательные игры и занятия(</w:t>
            </w:r>
            <w:r w:rsidR="00E42E5C" w:rsidRPr="001505D6">
              <w:rPr>
                <w:rFonts w:ascii="Times New Roman" w:eastAsia="Arial Unicode MS" w:hAnsi="Times New Roman"/>
                <w:color w:val="000000"/>
                <w:spacing w:val="-6"/>
                <w:sz w:val="24"/>
                <w:szCs w:val="24"/>
              </w:rPr>
              <w:t>9 часов)</w:t>
            </w:r>
            <w:r w:rsidR="009B778B">
              <w:rPr>
                <w:rFonts w:ascii="Times New Roman" w:eastAsia="Arial Unicode MS" w:hAnsi="Times New Roman"/>
                <w:color w:val="000000"/>
                <w:spacing w:val="-6"/>
                <w:sz w:val="24"/>
                <w:szCs w:val="24"/>
              </w:rPr>
              <w:t>.</w:t>
            </w:r>
          </w:p>
          <w:p w:rsidR="00E42E5C" w:rsidRPr="001505D6" w:rsidRDefault="0027015A" w:rsidP="00341713">
            <w:pPr>
              <w:tabs>
                <w:tab w:val="left" w:pos="1526"/>
              </w:tabs>
              <w:spacing w:after="0" w:line="240" w:lineRule="auto"/>
              <w:rPr>
                <w:rFonts w:ascii="Times New Roman" w:eastAsia="Arial Unicode MS" w:hAnsi="Times New Roman"/>
                <w:color w:val="000000"/>
                <w:spacing w:val="-6"/>
                <w:sz w:val="24"/>
                <w:szCs w:val="24"/>
              </w:rPr>
            </w:pPr>
            <w:r>
              <w:rPr>
                <w:rFonts w:ascii="Times New Roman" w:eastAsia="Arial Unicode MS" w:hAnsi="Times New Roman"/>
                <w:color w:val="000000"/>
                <w:spacing w:val="-6"/>
                <w:sz w:val="24"/>
                <w:szCs w:val="24"/>
              </w:rPr>
              <w:t>Интеллектуальные игры</w:t>
            </w:r>
            <w:r w:rsidR="00E42E5C" w:rsidRPr="001505D6">
              <w:rPr>
                <w:rFonts w:ascii="Times New Roman" w:eastAsia="Arial Unicode MS" w:hAnsi="Times New Roman"/>
                <w:color w:val="000000"/>
                <w:spacing w:val="-6"/>
                <w:sz w:val="24"/>
                <w:szCs w:val="24"/>
              </w:rPr>
              <w:t>(2 часа)</w:t>
            </w:r>
            <w:r w:rsidR="009B778B">
              <w:rPr>
                <w:rFonts w:ascii="Times New Roman" w:eastAsia="Arial Unicode MS" w:hAnsi="Times New Roman"/>
                <w:color w:val="000000"/>
                <w:spacing w:val="-6"/>
                <w:sz w:val="24"/>
                <w:szCs w:val="24"/>
              </w:rPr>
              <w:t>.</w:t>
            </w:r>
          </w:p>
          <w:p w:rsidR="00E42E5C" w:rsidRPr="001505D6" w:rsidRDefault="00E42E5C" w:rsidP="00341713">
            <w:pPr>
              <w:tabs>
                <w:tab w:val="left" w:pos="1526"/>
              </w:tabs>
              <w:spacing w:after="0" w:line="240" w:lineRule="auto"/>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Заним</w:t>
            </w:r>
            <w:r w:rsidR="0027015A">
              <w:rPr>
                <w:rFonts w:ascii="Times New Roman" w:eastAsia="Arial Unicode MS" w:hAnsi="Times New Roman"/>
                <w:color w:val="000000"/>
                <w:spacing w:val="-6"/>
                <w:sz w:val="24"/>
                <w:szCs w:val="24"/>
              </w:rPr>
              <w:t>ательная математика и геометрия</w:t>
            </w:r>
            <w:r w:rsidRPr="001505D6">
              <w:rPr>
                <w:rFonts w:ascii="Times New Roman" w:eastAsia="Arial Unicode MS" w:hAnsi="Times New Roman"/>
                <w:color w:val="000000"/>
                <w:spacing w:val="-6"/>
                <w:sz w:val="24"/>
                <w:szCs w:val="24"/>
              </w:rPr>
              <w:t>(3 часа)</w:t>
            </w:r>
            <w:r w:rsidR="009B778B">
              <w:rPr>
                <w:rFonts w:ascii="Times New Roman" w:eastAsia="Arial Unicode MS" w:hAnsi="Times New Roman"/>
                <w:color w:val="000000"/>
                <w:spacing w:val="-6"/>
                <w:sz w:val="24"/>
                <w:szCs w:val="24"/>
              </w:rPr>
              <w:t>.</w:t>
            </w:r>
          </w:p>
          <w:p w:rsidR="00E42E5C" w:rsidRPr="001505D6" w:rsidRDefault="00E42E5C" w:rsidP="00341713">
            <w:pPr>
              <w:tabs>
                <w:tab w:val="left" w:pos="1526"/>
              </w:tabs>
              <w:spacing w:after="0" w:line="240" w:lineRule="auto"/>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Ли</w:t>
            </w:r>
            <w:r w:rsidR="0027015A">
              <w:rPr>
                <w:rFonts w:ascii="Times New Roman" w:eastAsia="Arial Unicode MS" w:hAnsi="Times New Roman"/>
                <w:color w:val="000000"/>
                <w:spacing w:val="-6"/>
                <w:sz w:val="24"/>
                <w:szCs w:val="24"/>
              </w:rPr>
              <w:t>тературные викторины и конкурсы</w:t>
            </w:r>
            <w:r w:rsidRPr="001505D6">
              <w:rPr>
                <w:rFonts w:ascii="Times New Roman" w:eastAsia="Arial Unicode MS" w:hAnsi="Times New Roman"/>
                <w:color w:val="000000"/>
                <w:spacing w:val="-6"/>
                <w:sz w:val="24"/>
                <w:szCs w:val="24"/>
              </w:rPr>
              <w:t xml:space="preserve"> (5 часов)</w:t>
            </w:r>
            <w:r w:rsidR="009B778B">
              <w:rPr>
                <w:rFonts w:ascii="Times New Roman" w:eastAsia="Arial Unicode MS" w:hAnsi="Times New Roman"/>
                <w:color w:val="000000"/>
                <w:spacing w:val="-6"/>
                <w:sz w:val="24"/>
                <w:szCs w:val="24"/>
              </w:rPr>
              <w:t>.</w:t>
            </w:r>
          </w:p>
          <w:p w:rsidR="00E42E5C" w:rsidRPr="001505D6" w:rsidRDefault="0027015A" w:rsidP="00341713">
            <w:pPr>
              <w:tabs>
                <w:tab w:val="left" w:pos="1526"/>
              </w:tabs>
              <w:spacing w:after="0" w:line="240" w:lineRule="auto"/>
              <w:rPr>
                <w:rFonts w:ascii="Times New Roman" w:eastAsia="Arial Unicode MS" w:hAnsi="Times New Roman"/>
                <w:color w:val="000000"/>
                <w:spacing w:val="-6"/>
                <w:sz w:val="24"/>
                <w:szCs w:val="24"/>
              </w:rPr>
            </w:pPr>
            <w:r>
              <w:rPr>
                <w:rFonts w:ascii="Times New Roman" w:eastAsia="Arial Unicode MS" w:hAnsi="Times New Roman"/>
                <w:color w:val="000000"/>
                <w:spacing w:val="-6"/>
                <w:sz w:val="24"/>
                <w:szCs w:val="24"/>
              </w:rPr>
              <w:lastRenderedPageBreak/>
              <w:t>Проектная деятельность</w:t>
            </w:r>
            <w:r w:rsidR="00E42E5C" w:rsidRPr="001505D6">
              <w:rPr>
                <w:rFonts w:ascii="Times New Roman" w:eastAsia="Arial Unicode MS" w:hAnsi="Times New Roman"/>
                <w:color w:val="000000"/>
                <w:spacing w:val="-6"/>
                <w:sz w:val="24"/>
                <w:szCs w:val="24"/>
              </w:rPr>
              <w:t xml:space="preserve"> (2 часа)</w:t>
            </w:r>
            <w:r w:rsidR="009B778B">
              <w:rPr>
                <w:rFonts w:ascii="Times New Roman" w:eastAsia="Arial Unicode MS" w:hAnsi="Times New Roman"/>
                <w:color w:val="000000"/>
                <w:spacing w:val="-6"/>
                <w:sz w:val="24"/>
                <w:szCs w:val="24"/>
              </w:rPr>
              <w:t>.</w:t>
            </w:r>
          </w:p>
        </w:tc>
      </w:tr>
      <w:tr w:rsidR="00E42E5C" w:rsidRPr="001505D6" w:rsidTr="00483246">
        <w:tc>
          <w:tcPr>
            <w:tcW w:w="384" w:type="dxa"/>
          </w:tcPr>
          <w:p w:rsidR="00E42E5C" w:rsidRPr="001505D6" w:rsidRDefault="00E42E5C" w:rsidP="00341713">
            <w:pPr>
              <w:tabs>
                <w:tab w:val="left" w:pos="1526"/>
              </w:tabs>
              <w:spacing w:after="0" w:line="240" w:lineRule="auto"/>
              <w:jc w:val="center"/>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2</w:t>
            </w:r>
            <w:r w:rsidR="0027015A">
              <w:rPr>
                <w:rFonts w:ascii="Times New Roman" w:eastAsia="Arial Unicode MS" w:hAnsi="Times New Roman"/>
                <w:color w:val="000000"/>
                <w:spacing w:val="-6"/>
                <w:sz w:val="24"/>
                <w:szCs w:val="24"/>
              </w:rPr>
              <w:t>.</w:t>
            </w:r>
          </w:p>
        </w:tc>
        <w:tc>
          <w:tcPr>
            <w:tcW w:w="9789" w:type="dxa"/>
            <w:vMerge/>
          </w:tcPr>
          <w:p w:rsidR="00E42E5C" w:rsidRPr="001505D6" w:rsidRDefault="00E42E5C" w:rsidP="008C0F55">
            <w:pPr>
              <w:tabs>
                <w:tab w:val="left" w:pos="1526"/>
              </w:tabs>
              <w:spacing w:line="322" w:lineRule="exact"/>
              <w:jc w:val="center"/>
              <w:rPr>
                <w:rFonts w:ascii="Times New Roman" w:eastAsia="Arial Unicode MS" w:hAnsi="Times New Roman"/>
                <w:color w:val="000000"/>
                <w:spacing w:val="-6"/>
                <w:sz w:val="24"/>
                <w:szCs w:val="24"/>
              </w:rPr>
            </w:pPr>
          </w:p>
        </w:tc>
      </w:tr>
      <w:tr w:rsidR="00E42E5C" w:rsidRPr="001505D6" w:rsidTr="00483246">
        <w:tc>
          <w:tcPr>
            <w:tcW w:w="384" w:type="dxa"/>
          </w:tcPr>
          <w:p w:rsidR="00E42E5C" w:rsidRPr="001505D6" w:rsidRDefault="00E42E5C" w:rsidP="00341713">
            <w:pPr>
              <w:tabs>
                <w:tab w:val="left" w:pos="1526"/>
              </w:tabs>
              <w:spacing w:after="0" w:line="240" w:lineRule="auto"/>
              <w:jc w:val="center"/>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3</w:t>
            </w:r>
            <w:r w:rsidR="0027015A">
              <w:rPr>
                <w:rFonts w:ascii="Times New Roman" w:eastAsia="Arial Unicode MS" w:hAnsi="Times New Roman"/>
                <w:color w:val="000000"/>
                <w:spacing w:val="-6"/>
                <w:sz w:val="24"/>
                <w:szCs w:val="24"/>
              </w:rPr>
              <w:t>.</w:t>
            </w:r>
          </w:p>
        </w:tc>
        <w:tc>
          <w:tcPr>
            <w:tcW w:w="9789" w:type="dxa"/>
            <w:vMerge/>
          </w:tcPr>
          <w:p w:rsidR="00E42E5C" w:rsidRPr="001505D6" w:rsidRDefault="00E42E5C" w:rsidP="008C0F55">
            <w:pPr>
              <w:tabs>
                <w:tab w:val="left" w:pos="1526"/>
              </w:tabs>
              <w:spacing w:line="322" w:lineRule="exact"/>
              <w:jc w:val="center"/>
              <w:rPr>
                <w:rFonts w:ascii="Times New Roman" w:eastAsia="Arial Unicode MS" w:hAnsi="Times New Roman"/>
                <w:color w:val="000000"/>
                <w:spacing w:val="-6"/>
                <w:sz w:val="24"/>
                <w:szCs w:val="24"/>
              </w:rPr>
            </w:pPr>
          </w:p>
        </w:tc>
      </w:tr>
      <w:tr w:rsidR="00E42E5C" w:rsidRPr="001505D6" w:rsidTr="00483246">
        <w:tc>
          <w:tcPr>
            <w:tcW w:w="384" w:type="dxa"/>
          </w:tcPr>
          <w:p w:rsidR="00E42E5C" w:rsidRPr="001505D6" w:rsidRDefault="00E42E5C" w:rsidP="00341713">
            <w:pPr>
              <w:tabs>
                <w:tab w:val="left" w:pos="1526"/>
              </w:tabs>
              <w:spacing w:after="0" w:line="240" w:lineRule="auto"/>
              <w:jc w:val="center"/>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4</w:t>
            </w:r>
            <w:r w:rsidR="0027015A">
              <w:rPr>
                <w:rFonts w:ascii="Times New Roman" w:eastAsia="Arial Unicode MS" w:hAnsi="Times New Roman"/>
                <w:color w:val="000000"/>
                <w:spacing w:val="-6"/>
                <w:sz w:val="24"/>
                <w:szCs w:val="24"/>
              </w:rPr>
              <w:t>.</w:t>
            </w:r>
          </w:p>
        </w:tc>
        <w:tc>
          <w:tcPr>
            <w:tcW w:w="9789" w:type="dxa"/>
            <w:vMerge/>
          </w:tcPr>
          <w:p w:rsidR="00E42E5C" w:rsidRPr="001505D6" w:rsidRDefault="00E42E5C" w:rsidP="008C0F55">
            <w:pPr>
              <w:tabs>
                <w:tab w:val="left" w:pos="1526"/>
              </w:tabs>
              <w:spacing w:line="322" w:lineRule="exact"/>
              <w:jc w:val="center"/>
              <w:rPr>
                <w:rFonts w:ascii="Times New Roman" w:eastAsia="Arial Unicode MS" w:hAnsi="Times New Roman"/>
                <w:color w:val="000000"/>
                <w:spacing w:val="-6"/>
                <w:sz w:val="24"/>
                <w:szCs w:val="24"/>
              </w:rPr>
            </w:pPr>
          </w:p>
        </w:tc>
      </w:tr>
      <w:tr w:rsidR="00E42E5C" w:rsidRPr="001505D6" w:rsidTr="00483246">
        <w:tc>
          <w:tcPr>
            <w:tcW w:w="384" w:type="dxa"/>
          </w:tcPr>
          <w:p w:rsidR="00E42E5C" w:rsidRPr="001505D6" w:rsidRDefault="00E42E5C" w:rsidP="00341713">
            <w:pPr>
              <w:tabs>
                <w:tab w:val="left" w:pos="1526"/>
              </w:tabs>
              <w:spacing w:after="0" w:line="240" w:lineRule="auto"/>
              <w:jc w:val="center"/>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5</w:t>
            </w:r>
            <w:r w:rsidR="0027015A">
              <w:rPr>
                <w:rFonts w:ascii="Times New Roman" w:eastAsia="Arial Unicode MS" w:hAnsi="Times New Roman"/>
                <w:color w:val="000000"/>
                <w:spacing w:val="-6"/>
                <w:sz w:val="24"/>
                <w:szCs w:val="24"/>
              </w:rPr>
              <w:t>.</w:t>
            </w:r>
          </w:p>
        </w:tc>
        <w:tc>
          <w:tcPr>
            <w:tcW w:w="9789" w:type="dxa"/>
            <w:vMerge/>
          </w:tcPr>
          <w:p w:rsidR="00E42E5C" w:rsidRPr="001505D6" w:rsidRDefault="00E42E5C" w:rsidP="008C0F55">
            <w:pPr>
              <w:tabs>
                <w:tab w:val="left" w:pos="1526"/>
              </w:tabs>
              <w:spacing w:line="322" w:lineRule="exact"/>
              <w:jc w:val="center"/>
              <w:rPr>
                <w:rFonts w:ascii="Times New Roman" w:eastAsia="Arial Unicode MS" w:hAnsi="Times New Roman"/>
                <w:color w:val="000000"/>
                <w:spacing w:val="-6"/>
                <w:sz w:val="24"/>
                <w:szCs w:val="24"/>
              </w:rPr>
            </w:pPr>
          </w:p>
        </w:tc>
      </w:tr>
      <w:tr w:rsidR="00E42E5C" w:rsidRPr="001505D6" w:rsidTr="00483246">
        <w:tc>
          <w:tcPr>
            <w:tcW w:w="384" w:type="dxa"/>
          </w:tcPr>
          <w:p w:rsidR="00E42E5C" w:rsidRPr="001505D6" w:rsidRDefault="00E42E5C" w:rsidP="00341713">
            <w:pPr>
              <w:tabs>
                <w:tab w:val="left" w:pos="1526"/>
              </w:tabs>
              <w:spacing w:after="0" w:line="240" w:lineRule="auto"/>
              <w:jc w:val="center"/>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6</w:t>
            </w:r>
            <w:r w:rsidR="0027015A">
              <w:rPr>
                <w:rFonts w:ascii="Times New Roman" w:eastAsia="Arial Unicode MS" w:hAnsi="Times New Roman"/>
                <w:color w:val="000000"/>
                <w:spacing w:val="-6"/>
                <w:sz w:val="24"/>
                <w:szCs w:val="24"/>
              </w:rPr>
              <w:t>.</w:t>
            </w:r>
          </w:p>
        </w:tc>
        <w:tc>
          <w:tcPr>
            <w:tcW w:w="9789" w:type="dxa"/>
            <w:vMerge/>
          </w:tcPr>
          <w:p w:rsidR="00E42E5C" w:rsidRPr="001505D6" w:rsidRDefault="00E42E5C" w:rsidP="008C0F55">
            <w:pPr>
              <w:tabs>
                <w:tab w:val="left" w:pos="1526"/>
              </w:tabs>
              <w:spacing w:line="322" w:lineRule="exact"/>
              <w:jc w:val="center"/>
              <w:rPr>
                <w:rFonts w:ascii="Times New Roman" w:eastAsia="Arial Unicode MS" w:hAnsi="Times New Roman"/>
                <w:color w:val="000000"/>
                <w:spacing w:val="-6"/>
                <w:sz w:val="24"/>
                <w:szCs w:val="24"/>
              </w:rPr>
            </w:pPr>
          </w:p>
        </w:tc>
      </w:tr>
      <w:tr w:rsidR="00E42E5C" w:rsidRPr="001505D6" w:rsidTr="00483246">
        <w:tc>
          <w:tcPr>
            <w:tcW w:w="384" w:type="dxa"/>
          </w:tcPr>
          <w:p w:rsidR="00E42E5C" w:rsidRPr="001505D6" w:rsidRDefault="00E42E5C" w:rsidP="00341713">
            <w:pPr>
              <w:tabs>
                <w:tab w:val="left" w:pos="1526"/>
              </w:tabs>
              <w:spacing w:after="0" w:line="240" w:lineRule="auto"/>
              <w:jc w:val="center"/>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7</w:t>
            </w:r>
            <w:r w:rsidR="0027015A">
              <w:rPr>
                <w:rFonts w:ascii="Times New Roman" w:eastAsia="Arial Unicode MS" w:hAnsi="Times New Roman"/>
                <w:color w:val="000000"/>
                <w:spacing w:val="-6"/>
                <w:sz w:val="24"/>
                <w:szCs w:val="24"/>
              </w:rPr>
              <w:t>.</w:t>
            </w:r>
          </w:p>
        </w:tc>
        <w:tc>
          <w:tcPr>
            <w:tcW w:w="9789" w:type="dxa"/>
            <w:vMerge/>
          </w:tcPr>
          <w:p w:rsidR="00E42E5C" w:rsidRPr="001505D6" w:rsidRDefault="00E42E5C" w:rsidP="008C0F55">
            <w:pPr>
              <w:tabs>
                <w:tab w:val="left" w:pos="1526"/>
              </w:tabs>
              <w:spacing w:line="322" w:lineRule="exact"/>
              <w:jc w:val="center"/>
              <w:rPr>
                <w:rFonts w:ascii="Times New Roman" w:eastAsia="Arial Unicode MS" w:hAnsi="Times New Roman"/>
                <w:color w:val="000000"/>
                <w:spacing w:val="-6"/>
                <w:sz w:val="24"/>
                <w:szCs w:val="24"/>
              </w:rPr>
            </w:pPr>
          </w:p>
        </w:tc>
      </w:tr>
      <w:tr w:rsidR="00E42E5C" w:rsidRPr="001505D6" w:rsidTr="00483246">
        <w:tc>
          <w:tcPr>
            <w:tcW w:w="384" w:type="dxa"/>
          </w:tcPr>
          <w:p w:rsidR="00E42E5C" w:rsidRPr="001505D6" w:rsidRDefault="00E42E5C" w:rsidP="00341713">
            <w:pPr>
              <w:tabs>
                <w:tab w:val="left" w:pos="1526"/>
              </w:tabs>
              <w:spacing w:after="0" w:line="240" w:lineRule="auto"/>
              <w:jc w:val="center"/>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8</w:t>
            </w:r>
            <w:r w:rsidR="0027015A">
              <w:rPr>
                <w:rFonts w:ascii="Times New Roman" w:eastAsia="Arial Unicode MS" w:hAnsi="Times New Roman"/>
                <w:color w:val="000000"/>
                <w:spacing w:val="-6"/>
                <w:sz w:val="24"/>
                <w:szCs w:val="24"/>
              </w:rPr>
              <w:t>.</w:t>
            </w:r>
          </w:p>
        </w:tc>
        <w:tc>
          <w:tcPr>
            <w:tcW w:w="9789" w:type="dxa"/>
            <w:vMerge/>
          </w:tcPr>
          <w:p w:rsidR="00E42E5C" w:rsidRPr="001505D6" w:rsidRDefault="00E42E5C" w:rsidP="008C0F55">
            <w:pPr>
              <w:tabs>
                <w:tab w:val="left" w:pos="1526"/>
              </w:tabs>
              <w:spacing w:line="322" w:lineRule="exact"/>
              <w:jc w:val="center"/>
              <w:rPr>
                <w:rFonts w:ascii="Times New Roman" w:eastAsia="Arial Unicode MS" w:hAnsi="Times New Roman"/>
                <w:color w:val="000000"/>
                <w:spacing w:val="-6"/>
                <w:sz w:val="24"/>
                <w:szCs w:val="24"/>
              </w:rPr>
            </w:pPr>
          </w:p>
        </w:tc>
      </w:tr>
      <w:tr w:rsidR="00E42E5C" w:rsidRPr="001505D6" w:rsidTr="00483246">
        <w:tc>
          <w:tcPr>
            <w:tcW w:w="384" w:type="dxa"/>
          </w:tcPr>
          <w:p w:rsidR="00E42E5C" w:rsidRPr="001505D6" w:rsidRDefault="00E42E5C" w:rsidP="00341713">
            <w:pPr>
              <w:tabs>
                <w:tab w:val="left" w:pos="1526"/>
              </w:tabs>
              <w:spacing w:after="0" w:line="240" w:lineRule="auto"/>
              <w:jc w:val="center"/>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lastRenderedPageBreak/>
              <w:t>9</w:t>
            </w:r>
            <w:r w:rsidR="0027015A">
              <w:rPr>
                <w:rFonts w:ascii="Times New Roman" w:eastAsia="Arial Unicode MS" w:hAnsi="Times New Roman"/>
                <w:color w:val="000000"/>
                <w:spacing w:val="-6"/>
                <w:sz w:val="24"/>
                <w:szCs w:val="24"/>
              </w:rPr>
              <w:t>.</w:t>
            </w:r>
          </w:p>
        </w:tc>
        <w:tc>
          <w:tcPr>
            <w:tcW w:w="9789" w:type="dxa"/>
            <w:vMerge/>
          </w:tcPr>
          <w:p w:rsidR="00E42E5C" w:rsidRPr="001505D6" w:rsidRDefault="00E42E5C" w:rsidP="008C0F55">
            <w:pPr>
              <w:tabs>
                <w:tab w:val="left" w:pos="1526"/>
              </w:tabs>
              <w:spacing w:line="322" w:lineRule="exact"/>
              <w:jc w:val="center"/>
              <w:rPr>
                <w:rFonts w:ascii="Times New Roman" w:eastAsia="Arial Unicode MS" w:hAnsi="Times New Roman"/>
                <w:color w:val="000000"/>
                <w:spacing w:val="-6"/>
                <w:sz w:val="24"/>
                <w:szCs w:val="24"/>
              </w:rPr>
            </w:pPr>
          </w:p>
        </w:tc>
      </w:tr>
    </w:tbl>
    <w:p w:rsidR="00F47422" w:rsidRPr="00341713" w:rsidRDefault="001039CD" w:rsidP="00F47422">
      <w:pPr>
        <w:spacing w:after="0" w:line="240" w:lineRule="auto"/>
        <w:jc w:val="center"/>
        <w:rPr>
          <w:rFonts w:ascii="Times New Roman" w:eastAsia="Calibri" w:hAnsi="Times New Roman" w:cs="Times New Roman"/>
          <w:sz w:val="24"/>
          <w:szCs w:val="24"/>
        </w:rPr>
      </w:pPr>
      <w:r w:rsidRPr="00341713">
        <w:rPr>
          <w:rFonts w:ascii="Times New Roman" w:eastAsia="Calibri" w:hAnsi="Times New Roman" w:cs="Times New Roman"/>
          <w:b/>
          <w:sz w:val="24"/>
          <w:szCs w:val="24"/>
        </w:rPr>
        <w:lastRenderedPageBreak/>
        <w:t>Содержание занятий</w:t>
      </w:r>
      <w:r w:rsidR="00F47422" w:rsidRPr="00341713">
        <w:rPr>
          <w:rFonts w:ascii="Times New Roman" w:eastAsia="Calibri" w:hAnsi="Times New Roman" w:cs="Times New Roman"/>
          <w:sz w:val="24"/>
          <w:szCs w:val="24"/>
        </w:rPr>
        <w:t>.</w:t>
      </w:r>
      <w:r w:rsidRPr="00341713">
        <w:rPr>
          <w:rFonts w:ascii="Times New Roman" w:eastAsia="Calibri" w:hAnsi="Times New Roman" w:cs="Times New Roman"/>
          <w:sz w:val="24"/>
          <w:szCs w:val="24"/>
        </w:rPr>
        <w:t xml:space="preserve"> </w:t>
      </w:r>
    </w:p>
    <w:tbl>
      <w:tblPr>
        <w:tblStyle w:val="ad"/>
        <w:tblW w:w="10173" w:type="dxa"/>
        <w:tblLook w:val="01E0" w:firstRow="1" w:lastRow="1" w:firstColumn="1" w:lastColumn="1" w:noHBand="0" w:noVBand="0"/>
      </w:tblPr>
      <w:tblGrid>
        <w:gridCol w:w="10173"/>
      </w:tblGrid>
      <w:tr w:rsidR="00F47422" w:rsidRPr="00D73C56" w:rsidTr="00483246">
        <w:tc>
          <w:tcPr>
            <w:tcW w:w="10173" w:type="dxa"/>
          </w:tcPr>
          <w:p w:rsidR="00F47422" w:rsidRPr="0032677A" w:rsidRDefault="0032677A" w:rsidP="00A06E6D">
            <w:pPr>
              <w:spacing w:after="0" w:line="240" w:lineRule="auto"/>
              <w:rPr>
                <w:rFonts w:ascii="Times New Roman" w:hAnsi="Times New Roman" w:cs="Times New Roman"/>
                <w:sz w:val="24"/>
                <w:szCs w:val="24"/>
              </w:rPr>
            </w:pPr>
            <w:r w:rsidRPr="0032677A">
              <w:rPr>
                <w:rFonts w:ascii="Times New Roman" w:hAnsi="Times New Roman" w:cs="Times New Roman"/>
                <w:i/>
                <w:sz w:val="24"/>
                <w:szCs w:val="24"/>
              </w:rPr>
              <w:t>1 занятие.</w:t>
            </w:r>
            <w:r>
              <w:rPr>
                <w:rFonts w:ascii="Times New Roman" w:hAnsi="Times New Roman" w:cs="Times New Roman"/>
                <w:sz w:val="24"/>
                <w:szCs w:val="24"/>
              </w:rPr>
              <w:t xml:space="preserve"> </w:t>
            </w:r>
            <w:r w:rsidR="00F47422" w:rsidRPr="00D73C56">
              <w:rPr>
                <w:rFonts w:ascii="Times New Roman" w:hAnsi="Times New Roman" w:cs="Times New Roman"/>
                <w:sz w:val="24"/>
                <w:szCs w:val="24"/>
              </w:rPr>
              <w:t>Игра «</w:t>
            </w:r>
            <w:r w:rsidR="00F47422">
              <w:rPr>
                <w:rFonts w:ascii="Times New Roman" w:hAnsi="Times New Roman" w:cs="Times New Roman"/>
                <w:sz w:val="24"/>
                <w:szCs w:val="24"/>
              </w:rPr>
              <w:t>Мы - школьники</w:t>
            </w:r>
            <w:r w:rsidR="00F47422" w:rsidRPr="00D73C56">
              <w:rPr>
                <w:rFonts w:ascii="Times New Roman" w:hAnsi="Times New Roman" w:cs="Times New Roman"/>
                <w:sz w:val="24"/>
                <w:szCs w:val="24"/>
              </w:rPr>
              <w:t>» (ко Дню знаний).</w:t>
            </w:r>
            <w:r>
              <w:rPr>
                <w:rFonts w:ascii="Times New Roman" w:hAnsi="Times New Roman" w:cs="Times New Roman"/>
                <w:sz w:val="24"/>
                <w:szCs w:val="24"/>
              </w:rPr>
              <w:t xml:space="preserve"> Правила поведения в школе. Пословицы и поговорки о школе, знаниях. Загадки о школе. </w:t>
            </w:r>
            <w:r w:rsidR="003A6497">
              <w:rPr>
                <w:rFonts w:ascii="Times New Roman" w:hAnsi="Times New Roman" w:cs="Times New Roman"/>
                <w:sz w:val="24"/>
                <w:szCs w:val="24"/>
              </w:rPr>
              <w:t>Стихи</w:t>
            </w:r>
            <w:r>
              <w:rPr>
                <w:rFonts w:ascii="Times New Roman" w:hAnsi="Times New Roman" w:cs="Times New Roman"/>
                <w:sz w:val="24"/>
                <w:szCs w:val="24"/>
              </w:rPr>
              <w:t xml:space="preserve"> о школе.</w:t>
            </w:r>
            <w:r w:rsidR="003A6497">
              <w:rPr>
                <w:rFonts w:ascii="Times New Roman" w:hAnsi="Times New Roman" w:cs="Times New Roman"/>
                <w:sz w:val="24"/>
                <w:szCs w:val="24"/>
              </w:rPr>
              <w:t xml:space="preserve"> Игра «Доскажи словечко».</w:t>
            </w:r>
          </w:p>
        </w:tc>
      </w:tr>
      <w:tr w:rsidR="00F47422" w:rsidRPr="00D73C56" w:rsidTr="00483246">
        <w:tc>
          <w:tcPr>
            <w:tcW w:w="10173" w:type="dxa"/>
          </w:tcPr>
          <w:p w:rsidR="00F47422" w:rsidRPr="00D73C56" w:rsidRDefault="003A6497" w:rsidP="00A06E6D">
            <w:pPr>
              <w:spacing w:after="0" w:line="240" w:lineRule="auto"/>
              <w:rPr>
                <w:rFonts w:ascii="Times New Roman" w:hAnsi="Times New Roman" w:cs="Times New Roman"/>
                <w:sz w:val="24"/>
                <w:szCs w:val="24"/>
              </w:rPr>
            </w:pPr>
            <w:r>
              <w:rPr>
                <w:rFonts w:ascii="Times New Roman" w:hAnsi="Times New Roman" w:cs="Times New Roman"/>
                <w:i/>
                <w:sz w:val="24"/>
                <w:szCs w:val="24"/>
              </w:rPr>
              <w:t>2</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sidRPr="00D73C56">
              <w:rPr>
                <w:rFonts w:ascii="Times New Roman" w:hAnsi="Times New Roman" w:cs="Times New Roman"/>
                <w:sz w:val="24"/>
                <w:szCs w:val="24"/>
              </w:rPr>
              <w:t xml:space="preserve"> </w:t>
            </w:r>
            <w:r w:rsidR="00F47422" w:rsidRPr="00D73C56">
              <w:rPr>
                <w:rFonts w:ascii="Times New Roman" w:hAnsi="Times New Roman" w:cs="Times New Roman"/>
                <w:sz w:val="24"/>
                <w:szCs w:val="24"/>
              </w:rPr>
              <w:t>Игра «</w:t>
            </w:r>
            <w:r w:rsidR="00F47422">
              <w:rPr>
                <w:rFonts w:ascii="Times New Roman" w:hAnsi="Times New Roman" w:cs="Times New Roman"/>
                <w:sz w:val="24"/>
                <w:szCs w:val="24"/>
              </w:rPr>
              <w:t>Дети и дорога</w:t>
            </w:r>
            <w:r w:rsidR="00F47422" w:rsidRPr="00D73C56">
              <w:rPr>
                <w:rFonts w:ascii="Times New Roman" w:hAnsi="Times New Roman" w:cs="Times New Roman"/>
                <w:sz w:val="24"/>
                <w:szCs w:val="24"/>
              </w:rPr>
              <w:t>».</w:t>
            </w:r>
            <w:r>
              <w:rPr>
                <w:rFonts w:ascii="Times New Roman" w:hAnsi="Times New Roman" w:cs="Times New Roman"/>
                <w:sz w:val="24"/>
                <w:szCs w:val="24"/>
              </w:rPr>
              <w:t xml:space="preserve"> Правила дорожного движения. Викторина о ПДД. Презентация о ПДД.</w:t>
            </w:r>
          </w:p>
        </w:tc>
      </w:tr>
      <w:tr w:rsidR="00F47422" w:rsidRPr="00E9486F" w:rsidTr="00483246">
        <w:tc>
          <w:tcPr>
            <w:tcW w:w="10173" w:type="dxa"/>
          </w:tcPr>
          <w:p w:rsidR="00F47422" w:rsidRPr="00E9486F" w:rsidRDefault="003A6497" w:rsidP="00A06E6D">
            <w:pPr>
              <w:spacing w:after="0" w:line="240" w:lineRule="auto"/>
              <w:rPr>
                <w:rFonts w:ascii="Times New Roman" w:hAnsi="Times New Roman" w:cs="Times New Roman"/>
                <w:sz w:val="24"/>
                <w:szCs w:val="24"/>
              </w:rPr>
            </w:pPr>
            <w:r>
              <w:rPr>
                <w:rFonts w:ascii="Times New Roman" w:hAnsi="Times New Roman" w:cs="Times New Roman"/>
                <w:i/>
                <w:sz w:val="24"/>
                <w:szCs w:val="24"/>
              </w:rPr>
              <w:t>3</w:t>
            </w:r>
            <w:r w:rsidRPr="0032677A">
              <w:rPr>
                <w:rFonts w:ascii="Times New Roman" w:hAnsi="Times New Roman" w:cs="Times New Roman"/>
                <w:i/>
                <w:sz w:val="24"/>
                <w:szCs w:val="24"/>
              </w:rPr>
              <w:t xml:space="preserve"> занятие</w:t>
            </w:r>
            <w:r>
              <w:rPr>
                <w:rFonts w:ascii="Times New Roman" w:hAnsi="Times New Roman" w:cs="Times New Roman"/>
                <w:i/>
                <w:sz w:val="24"/>
                <w:szCs w:val="24"/>
              </w:rPr>
              <w:t xml:space="preserve">. </w:t>
            </w:r>
            <w:r w:rsidRPr="00E9486F">
              <w:rPr>
                <w:rFonts w:ascii="Times New Roman" w:hAnsi="Times New Roman" w:cs="Times New Roman"/>
                <w:sz w:val="24"/>
                <w:szCs w:val="24"/>
              </w:rPr>
              <w:t xml:space="preserve"> </w:t>
            </w:r>
            <w:r w:rsidR="00F47422" w:rsidRPr="00E9486F">
              <w:rPr>
                <w:rFonts w:ascii="Times New Roman" w:hAnsi="Times New Roman" w:cs="Times New Roman"/>
                <w:sz w:val="24"/>
                <w:szCs w:val="24"/>
              </w:rPr>
              <w:t>Викторина</w:t>
            </w:r>
            <w:r w:rsidR="00F47422">
              <w:rPr>
                <w:rFonts w:ascii="Times New Roman" w:hAnsi="Times New Roman" w:cs="Times New Roman"/>
                <w:sz w:val="24"/>
                <w:szCs w:val="24"/>
              </w:rPr>
              <w:t xml:space="preserve"> «</w:t>
            </w:r>
            <w:r w:rsidR="00F47422" w:rsidRPr="00E9486F">
              <w:rPr>
                <w:rFonts w:ascii="Times New Roman" w:hAnsi="Times New Roman" w:cs="Times New Roman"/>
                <w:sz w:val="24"/>
                <w:szCs w:val="24"/>
              </w:rPr>
              <w:t>В мире насекомых</w:t>
            </w:r>
            <w:r w:rsidR="00F47422">
              <w:rPr>
                <w:rFonts w:ascii="Times New Roman" w:hAnsi="Times New Roman" w:cs="Times New Roman"/>
                <w:sz w:val="24"/>
                <w:szCs w:val="24"/>
              </w:rPr>
              <w:t>»</w:t>
            </w:r>
            <w:r w:rsidR="00F47422" w:rsidRPr="00E9486F">
              <w:rPr>
                <w:rFonts w:ascii="Times New Roman" w:hAnsi="Times New Roman" w:cs="Times New Roman"/>
                <w:sz w:val="24"/>
                <w:szCs w:val="24"/>
              </w:rPr>
              <w:t>.</w:t>
            </w:r>
            <w:r>
              <w:rPr>
                <w:rFonts w:ascii="Times New Roman" w:hAnsi="Times New Roman" w:cs="Times New Roman"/>
                <w:sz w:val="24"/>
                <w:szCs w:val="24"/>
              </w:rPr>
              <w:t xml:space="preserve"> Видеовикторина. Просмо</w:t>
            </w:r>
            <w:r w:rsidR="004F2F05">
              <w:rPr>
                <w:rFonts w:ascii="Times New Roman" w:hAnsi="Times New Roman" w:cs="Times New Roman"/>
                <w:sz w:val="24"/>
                <w:szCs w:val="24"/>
              </w:rPr>
              <w:t>т</w:t>
            </w:r>
            <w:r>
              <w:rPr>
                <w:rFonts w:ascii="Times New Roman" w:hAnsi="Times New Roman" w:cs="Times New Roman"/>
                <w:sz w:val="24"/>
                <w:szCs w:val="24"/>
              </w:rPr>
              <w:t xml:space="preserve">р </w:t>
            </w:r>
            <w:r w:rsidR="004F2F05">
              <w:rPr>
                <w:rFonts w:ascii="Times New Roman" w:hAnsi="Times New Roman" w:cs="Times New Roman"/>
                <w:sz w:val="24"/>
                <w:szCs w:val="24"/>
              </w:rPr>
              <w:t>презентации о мире насекомых.</w:t>
            </w:r>
            <w:r w:rsidR="00F47422" w:rsidRPr="00E9486F">
              <w:rPr>
                <w:rFonts w:ascii="Times New Roman" w:hAnsi="Times New Roman" w:cs="Times New Roman"/>
                <w:sz w:val="24"/>
                <w:szCs w:val="24"/>
              </w:rPr>
              <w:t xml:space="preserve">  </w:t>
            </w:r>
          </w:p>
        </w:tc>
      </w:tr>
      <w:tr w:rsidR="00F47422" w:rsidRPr="00D73C56" w:rsidTr="00483246">
        <w:tc>
          <w:tcPr>
            <w:tcW w:w="10173" w:type="dxa"/>
          </w:tcPr>
          <w:p w:rsidR="00F47422" w:rsidRPr="00D73C56" w:rsidRDefault="004F2F05" w:rsidP="00A06E6D">
            <w:pPr>
              <w:spacing w:after="0" w:line="240" w:lineRule="auto"/>
              <w:ind w:left="34" w:right="-108"/>
              <w:rPr>
                <w:rFonts w:ascii="Times New Roman" w:hAnsi="Times New Roman" w:cs="Times New Roman"/>
                <w:sz w:val="24"/>
                <w:szCs w:val="24"/>
              </w:rPr>
            </w:pPr>
            <w:r>
              <w:rPr>
                <w:rFonts w:ascii="Times New Roman" w:hAnsi="Times New Roman" w:cs="Times New Roman"/>
                <w:i/>
                <w:sz w:val="24"/>
                <w:szCs w:val="24"/>
              </w:rPr>
              <w:t>4</w:t>
            </w:r>
            <w:r w:rsidRPr="0032677A">
              <w:rPr>
                <w:rFonts w:ascii="Times New Roman" w:hAnsi="Times New Roman" w:cs="Times New Roman"/>
                <w:i/>
                <w:sz w:val="24"/>
                <w:szCs w:val="24"/>
              </w:rPr>
              <w:t xml:space="preserve"> занятие</w:t>
            </w:r>
            <w:r w:rsidR="003F0EA9">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74621E">
              <w:rPr>
                <w:rFonts w:ascii="Times New Roman" w:hAnsi="Times New Roman" w:cs="Times New Roman"/>
                <w:sz w:val="24"/>
                <w:szCs w:val="24"/>
              </w:rPr>
              <w:t>Познавательная и</w:t>
            </w:r>
            <w:r w:rsidR="00F47422">
              <w:rPr>
                <w:rFonts w:ascii="Times New Roman" w:hAnsi="Times New Roman" w:cs="Times New Roman"/>
                <w:sz w:val="24"/>
                <w:szCs w:val="24"/>
              </w:rPr>
              <w:t>гра «Каждый охотник желает знать, где сидит фазан»</w:t>
            </w:r>
            <w:r w:rsidR="00AF1D7D">
              <w:rPr>
                <w:rFonts w:ascii="Times New Roman" w:hAnsi="Times New Roman" w:cs="Times New Roman"/>
                <w:sz w:val="24"/>
                <w:szCs w:val="24"/>
              </w:rPr>
              <w:t>. Знакомство с цветами радуги</w:t>
            </w:r>
            <w:r>
              <w:rPr>
                <w:rFonts w:ascii="Times New Roman" w:hAnsi="Times New Roman" w:cs="Times New Roman"/>
                <w:sz w:val="24"/>
                <w:szCs w:val="24"/>
              </w:rPr>
              <w:t>. Стихи о цветах. «Разноцветные» загадки.</w:t>
            </w:r>
          </w:p>
        </w:tc>
      </w:tr>
      <w:tr w:rsidR="00F47422" w:rsidRPr="00D73C56" w:rsidTr="00483246">
        <w:tc>
          <w:tcPr>
            <w:tcW w:w="10173" w:type="dxa"/>
          </w:tcPr>
          <w:p w:rsidR="00F47422" w:rsidRPr="00D73C56" w:rsidRDefault="00AF1D7D" w:rsidP="00A06E6D">
            <w:pPr>
              <w:spacing w:after="0" w:line="240" w:lineRule="auto"/>
              <w:rPr>
                <w:rFonts w:ascii="Times New Roman" w:hAnsi="Times New Roman" w:cs="Times New Roman"/>
                <w:sz w:val="24"/>
                <w:szCs w:val="24"/>
              </w:rPr>
            </w:pPr>
            <w:r>
              <w:rPr>
                <w:rFonts w:ascii="Times New Roman" w:hAnsi="Times New Roman" w:cs="Times New Roman"/>
                <w:i/>
                <w:sz w:val="24"/>
                <w:szCs w:val="24"/>
              </w:rPr>
              <w:t>5</w:t>
            </w:r>
            <w:r w:rsidRPr="0032677A">
              <w:rPr>
                <w:rFonts w:ascii="Times New Roman" w:hAnsi="Times New Roman" w:cs="Times New Roman"/>
                <w:i/>
                <w:sz w:val="24"/>
                <w:szCs w:val="24"/>
              </w:rPr>
              <w:t xml:space="preserve"> 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F47422">
              <w:rPr>
                <w:rFonts w:ascii="Times New Roman" w:hAnsi="Times New Roman" w:cs="Times New Roman"/>
                <w:sz w:val="24"/>
                <w:szCs w:val="24"/>
              </w:rPr>
              <w:t>Конкурс загадок об осени.</w:t>
            </w:r>
            <w:r>
              <w:rPr>
                <w:rFonts w:ascii="Times New Roman" w:hAnsi="Times New Roman" w:cs="Times New Roman"/>
                <w:sz w:val="24"/>
                <w:szCs w:val="24"/>
              </w:rPr>
              <w:t xml:space="preserve"> Рассматривание осенних пейзажей известных художников.  Беседа по картинам осени. Загадки об осени.</w:t>
            </w:r>
          </w:p>
        </w:tc>
      </w:tr>
      <w:tr w:rsidR="00F47422" w:rsidRPr="009822F1" w:rsidTr="00483246">
        <w:tc>
          <w:tcPr>
            <w:tcW w:w="10173" w:type="dxa"/>
          </w:tcPr>
          <w:p w:rsidR="00F47422" w:rsidRPr="009822F1" w:rsidRDefault="00AF1D7D" w:rsidP="00A06E6D">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6 </w:t>
            </w:r>
            <w:r w:rsidRPr="0032677A">
              <w:rPr>
                <w:rFonts w:ascii="Times New Roman" w:hAnsi="Times New Roman" w:cs="Times New Roman"/>
                <w:i/>
                <w:sz w:val="24"/>
                <w:szCs w:val="24"/>
              </w:rPr>
              <w:t xml:space="preserve"> занятие</w:t>
            </w:r>
            <w:r>
              <w:rPr>
                <w:rFonts w:ascii="Times New Roman" w:hAnsi="Times New Roman" w:cs="Times New Roman"/>
                <w:i/>
                <w:sz w:val="24"/>
                <w:szCs w:val="24"/>
              </w:rPr>
              <w:t>.</w:t>
            </w:r>
            <w:r w:rsidRPr="009822F1">
              <w:rPr>
                <w:rFonts w:ascii="Times New Roman" w:hAnsi="Times New Roman" w:cs="Times New Roman"/>
                <w:sz w:val="24"/>
                <w:szCs w:val="24"/>
              </w:rPr>
              <w:t xml:space="preserve"> </w:t>
            </w:r>
            <w:r w:rsidR="00F47422" w:rsidRPr="009822F1">
              <w:rPr>
                <w:rFonts w:ascii="Times New Roman" w:hAnsi="Times New Roman" w:cs="Times New Roman"/>
                <w:sz w:val="24"/>
                <w:szCs w:val="24"/>
              </w:rPr>
              <w:t>Конкурс загадок о природе. Поделка из природных материалов.</w:t>
            </w:r>
          </w:p>
        </w:tc>
      </w:tr>
      <w:tr w:rsidR="00F47422" w:rsidRPr="00D73C56" w:rsidTr="00483246">
        <w:tc>
          <w:tcPr>
            <w:tcW w:w="10173" w:type="dxa"/>
          </w:tcPr>
          <w:p w:rsidR="00F47422" w:rsidRPr="00D73C56" w:rsidRDefault="007B6625" w:rsidP="00A06E6D">
            <w:pPr>
              <w:spacing w:after="0" w:line="240" w:lineRule="auto"/>
              <w:rPr>
                <w:rFonts w:ascii="Times New Roman" w:hAnsi="Times New Roman" w:cs="Times New Roman"/>
                <w:sz w:val="24"/>
                <w:szCs w:val="24"/>
              </w:rPr>
            </w:pPr>
            <w:r>
              <w:rPr>
                <w:rFonts w:ascii="Times New Roman" w:hAnsi="Times New Roman" w:cs="Times New Roman"/>
                <w:i/>
                <w:sz w:val="24"/>
                <w:szCs w:val="24"/>
              </w:rPr>
              <w:t>7</w:t>
            </w:r>
            <w:r w:rsidR="00AF1D7D" w:rsidRPr="0032677A">
              <w:rPr>
                <w:rFonts w:ascii="Times New Roman" w:hAnsi="Times New Roman" w:cs="Times New Roman"/>
                <w:i/>
                <w:sz w:val="24"/>
                <w:szCs w:val="24"/>
              </w:rPr>
              <w:t xml:space="preserve"> занятие</w:t>
            </w:r>
            <w:r w:rsidR="00AF1D7D">
              <w:rPr>
                <w:rFonts w:ascii="Times New Roman" w:hAnsi="Times New Roman" w:cs="Times New Roman"/>
                <w:sz w:val="24"/>
                <w:szCs w:val="24"/>
              </w:rPr>
              <w:t xml:space="preserve">. </w:t>
            </w:r>
            <w:r w:rsidR="00F47422">
              <w:rPr>
                <w:rFonts w:ascii="Times New Roman" w:hAnsi="Times New Roman" w:cs="Times New Roman"/>
                <w:sz w:val="24"/>
                <w:szCs w:val="24"/>
              </w:rPr>
              <w:t>Игра «Волшебные слова».</w:t>
            </w:r>
            <w:r w:rsidR="00AF1D7D">
              <w:rPr>
                <w:rFonts w:ascii="Times New Roman" w:hAnsi="Times New Roman" w:cs="Times New Roman"/>
                <w:sz w:val="24"/>
                <w:szCs w:val="24"/>
              </w:rPr>
              <w:t xml:space="preserve"> Чте</w:t>
            </w:r>
            <w:r>
              <w:rPr>
                <w:rFonts w:ascii="Times New Roman" w:hAnsi="Times New Roman" w:cs="Times New Roman"/>
                <w:sz w:val="24"/>
                <w:szCs w:val="24"/>
              </w:rPr>
              <w:t>ние «Волшебное слово» В. Осеевой. Загадки-задания о вежливых словах.</w:t>
            </w:r>
            <w:r w:rsidR="00E42E5C">
              <w:rPr>
                <w:rFonts w:ascii="Times New Roman" w:hAnsi="Times New Roman" w:cs="Times New Roman"/>
                <w:sz w:val="24"/>
                <w:szCs w:val="24"/>
              </w:rPr>
              <w:t xml:space="preserve"> Игра «Закончи предложение»</w:t>
            </w:r>
            <w:r w:rsidR="002101E5">
              <w:rPr>
                <w:rFonts w:ascii="Times New Roman" w:hAnsi="Times New Roman" w:cs="Times New Roman"/>
                <w:sz w:val="24"/>
                <w:szCs w:val="24"/>
              </w:rPr>
              <w:t>.</w:t>
            </w:r>
          </w:p>
        </w:tc>
      </w:tr>
      <w:tr w:rsidR="00F47422" w:rsidRPr="00597F77" w:rsidTr="00483246">
        <w:tc>
          <w:tcPr>
            <w:tcW w:w="10173" w:type="dxa"/>
          </w:tcPr>
          <w:p w:rsidR="00F47422" w:rsidRPr="00597F77" w:rsidRDefault="007B6625" w:rsidP="00A06E6D">
            <w:pPr>
              <w:spacing w:after="0" w:line="240" w:lineRule="auto"/>
              <w:rPr>
                <w:rFonts w:ascii="Times New Roman" w:hAnsi="Times New Roman" w:cs="Times New Roman"/>
                <w:sz w:val="24"/>
                <w:szCs w:val="24"/>
              </w:rPr>
            </w:pPr>
            <w:r>
              <w:rPr>
                <w:rFonts w:ascii="Times New Roman" w:hAnsi="Times New Roman" w:cs="Times New Roman"/>
                <w:i/>
                <w:sz w:val="24"/>
                <w:szCs w:val="24"/>
              </w:rPr>
              <w:t>8</w:t>
            </w:r>
            <w:r w:rsidRPr="0032677A">
              <w:rPr>
                <w:rFonts w:ascii="Times New Roman" w:hAnsi="Times New Roman" w:cs="Times New Roman"/>
                <w:i/>
                <w:sz w:val="24"/>
                <w:szCs w:val="24"/>
              </w:rPr>
              <w:t xml:space="preserve"> занятие</w:t>
            </w:r>
            <w:r>
              <w:rPr>
                <w:rFonts w:ascii="Times New Roman" w:hAnsi="Times New Roman" w:cs="Times New Roman"/>
                <w:i/>
                <w:sz w:val="24"/>
                <w:szCs w:val="24"/>
              </w:rPr>
              <w:t xml:space="preserve">. </w:t>
            </w:r>
            <w:r w:rsidRPr="00597F77">
              <w:rPr>
                <w:rFonts w:ascii="Times New Roman" w:hAnsi="Times New Roman" w:cs="Times New Roman"/>
                <w:sz w:val="24"/>
                <w:szCs w:val="24"/>
              </w:rPr>
              <w:t xml:space="preserve"> </w:t>
            </w:r>
            <w:r w:rsidR="00F47422" w:rsidRPr="00597F77">
              <w:rPr>
                <w:rFonts w:ascii="Times New Roman" w:hAnsi="Times New Roman" w:cs="Times New Roman"/>
                <w:sz w:val="24"/>
                <w:szCs w:val="24"/>
              </w:rPr>
              <w:t>Вода. Значение воды. Игра «Водой не разольёшь».</w:t>
            </w:r>
            <w:r>
              <w:rPr>
                <w:rFonts w:ascii="Times New Roman" w:hAnsi="Times New Roman" w:cs="Times New Roman"/>
                <w:sz w:val="24"/>
                <w:szCs w:val="24"/>
              </w:rPr>
              <w:t xml:space="preserve"> Значение  воды в жизни людей и животных. Просмотр презентации. </w:t>
            </w:r>
            <w:r w:rsidR="00E54348">
              <w:rPr>
                <w:rFonts w:ascii="Times New Roman" w:hAnsi="Times New Roman" w:cs="Times New Roman"/>
                <w:sz w:val="24"/>
                <w:szCs w:val="24"/>
              </w:rPr>
              <w:t>Обсуждение. Кроссворд.</w:t>
            </w:r>
          </w:p>
        </w:tc>
      </w:tr>
      <w:tr w:rsidR="00F47422" w:rsidRPr="0016093C" w:rsidTr="00483246">
        <w:tc>
          <w:tcPr>
            <w:tcW w:w="10173" w:type="dxa"/>
          </w:tcPr>
          <w:p w:rsidR="00F47422" w:rsidRPr="0016093C" w:rsidRDefault="007B6625" w:rsidP="00A06E6D">
            <w:pPr>
              <w:spacing w:after="0" w:line="240" w:lineRule="auto"/>
              <w:rPr>
                <w:rFonts w:ascii="Times New Roman" w:hAnsi="Times New Roman" w:cs="Times New Roman"/>
                <w:sz w:val="24"/>
                <w:szCs w:val="24"/>
              </w:rPr>
            </w:pPr>
            <w:r>
              <w:rPr>
                <w:rFonts w:ascii="Times New Roman" w:hAnsi="Times New Roman" w:cs="Times New Roman"/>
                <w:i/>
                <w:sz w:val="24"/>
                <w:szCs w:val="24"/>
              </w:rPr>
              <w:t>9</w:t>
            </w:r>
            <w:r w:rsidRPr="0032677A">
              <w:rPr>
                <w:rFonts w:ascii="Times New Roman" w:hAnsi="Times New Roman" w:cs="Times New Roman"/>
                <w:i/>
                <w:sz w:val="24"/>
                <w:szCs w:val="24"/>
              </w:rPr>
              <w:t xml:space="preserve"> занятие</w:t>
            </w:r>
            <w:r w:rsidR="00577137">
              <w:rPr>
                <w:rFonts w:ascii="Times New Roman" w:hAnsi="Times New Roman" w:cs="Times New Roman"/>
                <w:i/>
                <w:sz w:val="24"/>
                <w:szCs w:val="24"/>
              </w:rPr>
              <w:t xml:space="preserve">. </w:t>
            </w:r>
            <w:r w:rsidRPr="0016093C">
              <w:rPr>
                <w:rFonts w:ascii="Times New Roman" w:hAnsi="Times New Roman" w:cs="Times New Roman"/>
                <w:sz w:val="24"/>
                <w:szCs w:val="24"/>
              </w:rPr>
              <w:t xml:space="preserve"> </w:t>
            </w:r>
            <w:r w:rsidR="00F47422" w:rsidRPr="0016093C">
              <w:rPr>
                <w:rFonts w:ascii="Times New Roman" w:hAnsi="Times New Roman" w:cs="Times New Roman"/>
                <w:sz w:val="24"/>
                <w:szCs w:val="24"/>
              </w:rPr>
              <w:t>Как жили наши бабушки. Экскурсия в краеведческий музей.</w:t>
            </w:r>
            <w:r w:rsidR="004258D4">
              <w:rPr>
                <w:rFonts w:ascii="Times New Roman" w:hAnsi="Times New Roman" w:cs="Times New Roman"/>
                <w:sz w:val="24"/>
                <w:szCs w:val="24"/>
              </w:rPr>
              <w:t xml:space="preserve"> История родного села</w:t>
            </w:r>
            <w:r w:rsidR="00577137">
              <w:rPr>
                <w:rFonts w:ascii="Times New Roman" w:hAnsi="Times New Roman" w:cs="Times New Roman"/>
                <w:sz w:val="24"/>
                <w:szCs w:val="24"/>
              </w:rPr>
              <w:t>. Быт простых людей.</w:t>
            </w:r>
            <w:r w:rsidR="00E54348">
              <w:rPr>
                <w:rFonts w:ascii="Times New Roman" w:hAnsi="Times New Roman" w:cs="Times New Roman"/>
                <w:sz w:val="24"/>
                <w:szCs w:val="24"/>
              </w:rPr>
              <w:t xml:space="preserve"> </w:t>
            </w:r>
          </w:p>
        </w:tc>
      </w:tr>
      <w:tr w:rsidR="00F47422" w:rsidRPr="00D73C56" w:rsidTr="00483246">
        <w:tc>
          <w:tcPr>
            <w:tcW w:w="10173" w:type="dxa"/>
          </w:tcPr>
          <w:p w:rsidR="00F47422" w:rsidRPr="00D73C56" w:rsidRDefault="00577137" w:rsidP="00A06E6D">
            <w:pPr>
              <w:spacing w:after="0" w:line="240" w:lineRule="auto"/>
              <w:rPr>
                <w:rFonts w:ascii="Times New Roman" w:hAnsi="Times New Roman" w:cs="Times New Roman"/>
                <w:sz w:val="24"/>
                <w:szCs w:val="24"/>
              </w:rPr>
            </w:pPr>
            <w:r w:rsidRPr="0032677A">
              <w:rPr>
                <w:rFonts w:ascii="Times New Roman" w:hAnsi="Times New Roman" w:cs="Times New Roman"/>
                <w:i/>
                <w:sz w:val="24"/>
                <w:szCs w:val="24"/>
              </w:rPr>
              <w:t>1</w:t>
            </w:r>
            <w:r>
              <w:rPr>
                <w:rFonts w:ascii="Times New Roman" w:hAnsi="Times New Roman" w:cs="Times New Roman"/>
                <w:i/>
                <w:sz w:val="24"/>
                <w:szCs w:val="24"/>
              </w:rPr>
              <w:t xml:space="preserve">0 </w:t>
            </w:r>
            <w:r w:rsidRPr="0032677A">
              <w:rPr>
                <w:rFonts w:ascii="Times New Roman" w:hAnsi="Times New Roman" w:cs="Times New Roman"/>
                <w:i/>
                <w:sz w:val="24"/>
                <w:szCs w:val="24"/>
              </w:rPr>
              <w:t xml:space="preserve"> 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F47422">
              <w:rPr>
                <w:rFonts w:ascii="Times New Roman" w:hAnsi="Times New Roman" w:cs="Times New Roman"/>
                <w:sz w:val="24"/>
                <w:szCs w:val="24"/>
              </w:rPr>
              <w:t>Игровое занятие «Сказка – ложь, да в ней намек…»</w:t>
            </w:r>
            <w:r>
              <w:rPr>
                <w:rFonts w:ascii="Times New Roman" w:hAnsi="Times New Roman" w:cs="Times New Roman"/>
                <w:sz w:val="24"/>
                <w:szCs w:val="24"/>
              </w:rPr>
              <w:t>. Загадки и сказочные конкурсы. Конкурс рисунков по сказкам.</w:t>
            </w:r>
          </w:p>
        </w:tc>
      </w:tr>
      <w:tr w:rsidR="00F47422" w:rsidRPr="00D73C56" w:rsidTr="00483246">
        <w:tc>
          <w:tcPr>
            <w:tcW w:w="10173" w:type="dxa"/>
          </w:tcPr>
          <w:p w:rsidR="00F47422" w:rsidRPr="00D73C56" w:rsidRDefault="00577137" w:rsidP="00A06E6D">
            <w:pPr>
              <w:spacing w:after="0" w:line="240" w:lineRule="auto"/>
              <w:rPr>
                <w:rFonts w:ascii="Times New Roman" w:hAnsi="Times New Roman" w:cs="Times New Roman"/>
                <w:sz w:val="24"/>
                <w:szCs w:val="24"/>
              </w:rPr>
            </w:pPr>
            <w:r w:rsidRPr="0032677A">
              <w:rPr>
                <w:rFonts w:ascii="Times New Roman" w:hAnsi="Times New Roman" w:cs="Times New Roman"/>
                <w:i/>
                <w:sz w:val="24"/>
                <w:szCs w:val="24"/>
              </w:rPr>
              <w:t>1</w:t>
            </w:r>
            <w:r>
              <w:rPr>
                <w:rFonts w:ascii="Times New Roman" w:hAnsi="Times New Roman" w:cs="Times New Roman"/>
                <w:i/>
                <w:sz w:val="24"/>
                <w:szCs w:val="24"/>
              </w:rPr>
              <w:t>1</w:t>
            </w:r>
            <w:r w:rsidRPr="0032677A">
              <w:rPr>
                <w:rFonts w:ascii="Times New Roman" w:hAnsi="Times New Roman" w:cs="Times New Roman"/>
                <w:i/>
                <w:sz w:val="24"/>
                <w:szCs w:val="24"/>
              </w:rPr>
              <w:t xml:space="preserve"> занятие</w:t>
            </w:r>
            <w:r>
              <w:rPr>
                <w:rFonts w:ascii="Times New Roman" w:hAnsi="Times New Roman" w:cs="Times New Roman"/>
                <w:i/>
                <w:sz w:val="24"/>
                <w:szCs w:val="24"/>
              </w:rPr>
              <w:t>.</w:t>
            </w:r>
            <w:r>
              <w:rPr>
                <w:rFonts w:ascii="Times New Roman" w:hAnsi="Times New Roman" w:cs="Times New Roman"/>
                <w:sz w:val="24"/>
                <w:szCs w:val="24"/>
              </w:rPr>
              <w:t xml:space="preserve"> </w:t>
            </w:r>
            <w:r w:rsidR="00F47422">
              <w:rPr>
                <w:rFonts w:ascii="Times New Roman" w:hAnsi="Times New Roman" w:cs="Times New Roman"/>
                <w:sz w:val="24"/>
                <w:szCs w:val="24"/>
              </w:rPr>
              <w:t>Игра «Доскажи словечко».</w:t>
            </w:r>
            <w:r>
              <w:rPr>
                <w:rFonts w:ascii="Times New Roman" w:hAnsi="Times New Roman" w:cs="Times New Roman"/>
                <w:sz w:val="24"/>
                <w:szCs w:val="24"/>
              </w:rPr>
              <w:t xml:space="preserve"> Игра с подбором</w:t>
            </w:r>
            <w:r w:rsidR="002A1B71">
              <w:rPr>
                <w:rFonts w:ascii="Times New Roman" w:hAnsi="Times New Roman" w:cs="Times New Roman"/>
                <w:sz w:val="24"/>
                <w:szCs w:val="24"/>
              </w:rPr>
              <w:t xml:space="preserve"> пропущенных</w:t>
            </w:r>
            <w:r>
              <w:rPr>
                <w:rFonts w:ascii="Times New Roman" w:hAnsi="Times New Roman" w:cs="Times New Roman"/>
                <w:sz w:val="24"/>
                <w:szCs w:val="24"/>
              </w:rPr>
              <w:t xml:space="preserve"> слов </w:t>
            </w:r>
            <w:r w:rsidR="002A1B71">
              <w:rPr>
                <w:rFonts w:ascii="Times New Roman" w:hAnsi="Times New Roman" w:cs="Times New Roman"/>
                <w:sz w:val="24"/>
                <w:szCs w:val="24"/>
              </w:rPr>
              <w:t>с опорой на логическую цепочку и рифму слов.</w:t>
            </w:r>
          </w:p>
        </w:tc>
      </w:tr>
      <w:tr w:rsidR="00F47422" w:rsidRPr="00597F77" w:rsidTr="00483246">
        <w:tc>
          <w:tcPr>
            <w:tcW w:w="10173" w:type="dxa"/>
          </w:tcPr>
          <w:p w:rsidR="00F47422" w:rsidRPr="00652AFD" w:rsidRDefault="002A1B71" w:rsidP="00A06E6D">
            <w:pPr>
              <w:spacing w:after="0" w:line="240" w:lineRule="auto"/>
              <w:rPr>
                <w:rFonts w:ascii="Times New Roman" w:hAnsi="Times New Roman" w:cs="Times New Roman"/>
                <w:sz w:val="24"/>
                <w:szCs w:val="24"/>
              </w:rPr>
            </w:pPr>
            <w:r w:rsidRPr="00652AFD">
              <w:rPr>
                <w:rFonts w:ascii="Times New Roman" w:hAnsi="Times New Roman" w:cs="Times New Roman"/>
                <w:i/>
                <w:sz w:val="24"/>
                <w:szCs w:val="24"/>
              </w:rPr>
              <w:t xml:space="preserve">12 занятие. </w:t>
            </w:r>
            <w:r w:rsidRPr="00652AFD">
              <w:rPr>
                <w:rFonts w:ascii="Times New Roman" w:hAnsi="Times New Roman" w:cs="Times New Roman"/>
                <w:sz w:val="24"/>
                <w:szCs w:val="24"/>
              </w:rPr>
              <w:t xml:space="preserve"> </w:t>
            </w:r>
            <w:r w:rsidR="00646273" w:rsidRPr="00652AFD">
              <w:rPr>
                <w:rFonts w:ascii="Times New Roman" w:hAnsi="Times New Roman" w:cs="Times New Roman"/>
                <w:sz w:val="24"/>
                <w:szCs w:val="24"/>
              </w:rPr>
              <w:t>Мой домашний  любимец.  Мини-проект о домашнем животном.</w:t>
            </w:r>
          </w:p>
        </w:tc>
      </w:tr>
      <w:tr w:rsidR="00F47422" w:rsidRPr="00597F77" w:rsidTr="00483246">
        <w:tc>
          <w:tcPr>
            <w:tcW w:w="10173" w:type="dxa"/>
          </w:tcPr>
          <w:p w:rsidR="00F47422" w:rsidRPr="00652AFD" w:rsidRDefault="002A1B71" w:rsidP="00A06E6D">
            <w:pPr>
              <w:spacing w:after="0" w:line="240" w:lineRule="auto"/>
              <w:rPr>
                <w:rFonts w:ascii="Times New Roman" w:hAnsi="Times New Roman" w:cs="Times New Roman"/>
                <w:sz w:val="24"/>
                <w:szCs w:val="24"/>
              </w:rPr>
            </w:pPr>
            <w:r w:rsidRPr="00652AFD">
              <w:rPr>
                <w:rFonts w:ascii="Times New Roman" w:hAnsi="Times New Roman" w:cs="Times New Roman"/>
                <w:i/>
                <w:sz w:val="24"/>
                <w:szCs w:val="24"/>
              </w:rPr>
              <w:t>13 занятие.</w:t>
            </w:r>
            <w:r w:rsidRPr="00652AFD">
              <w:rPr>
                <w:rFonts w:ascii="Times New Roman" w:hAnsi="Times New Roman" w:cs="Times New Roman"/>
                <w:sz w:val="24"/>
                <w:szCs w:val="24"/>
              </w:rPr>
              <w:t xml:space="preserve"> </w:t>
            </w:r>
            <w:r w:rsidR="00F47422" w:rsidRPr="00652AFD">
              <w:rPr>
                <w:rFonts w:ascii="Times New Roman" w:hAnsi="Times New Roman" w:cs="Times New Roman"/>
                <w:sz w:val="24"/>
                <w:szCs w:val="24"/>
              </w:rPr>
              <w:t>Логика. Решение кроссвордов.</w:t>
            </w:r>
            <w:r w:rsidRPr="00652AFD">
              <w:rPr>
                <w:rFonts w:ascii="Times New Roman" w:hAnsi="Times New Roman" w:cs="Times New Roman"/>
                <w:sz w:val="24"/>
                <w:szCs w:val="24"/>
              </w:rPr>
              <w:t xml:space="preserve"> Обучение разгадыванию кроссвордов. Использование Интернет-ресурсов, справочной ли</w:t>
            </w:r>
            <w:r w:rsidR="007A0EDA" w:rsidRPr="00652AFD">
              <w:rPr>
                <w:rFonts w:ascii="Times New Roman" w:hAnsi="Times New Roman" w:cs="Times New Roman"/>
                <w:sz w:val="24"/>
                <w:szCs w:val="24"/>
              </w:rPr>
              <w:t>т</w:t>
            </w:r>
            <w:r w:rsidRPr="00652AFD">
              <w:rPr>
                <w:rFonts w:ascii="Times New Roman" w:hAnsi="Times New Roman" w:cs="Times New Roman"/>
                <w:sz w:val="24"/>
                <w:szCs w:val="24"/>
              </w:rPr>
              <w:t>ера</w:t>
            </w:r>
            <w:r w:rsidR="007A0EDA" w:rsidRPr="00652AFD">
              <w:rPr>
                <w:rFonts w:ascii="Times New Roman" w:hAnsi="Times New Roman" w:cs="Times New Roman"/>
                <w:sz w:val="24"/>
                <w:szCs w:val="24"/>
              </w:rPr>
              <w:t>т</w:t>
            </w:r>
            <w:r w:rsidRPr="00652AFD">
              <w:rPr>
                <w:rFonts w:ascii="Times New Roman" w:hAnsi="Times New Roman" w:cs="Times New Roman"/>
                <w:sz w:val="24"/>
                <w:szCs w:val="24"/>
              </w:rPr>
              <w:t>уры</w:t>
            </w:r>
            <w:r w:rsidR="007A0EDA" w:rsidRPr="00652AFD">
              <w:rPr>
                <w:rFonts w:ascii="Times New Roman" w:hAnsi="Times New Roman" w:cs="Times New Roman"/>
                <w:sz w:val="24"/>
                <w:szCs w:val="24"/>
              </w:rPr>
              <w:t>.</w:t>
            </w:r>
          </w:p>
        </w:tc>
      </w:tr>
      <w:tr w:rsidR="00F47422" w:rsidRPr="00D73C56" w:rsidTr="00483246">
        <w:tc>
          <w:tcPr>
            <w:tcW w:w="10173" w:type="dxa"/>
          </w:tcPr>
          <w:p w:rsidR="00F47422" w:rsidRPr="00D73C56" w:rsidRDefault="007A0EDA" w:rsidP="00A06E6D">
            <w:pPr>
              <w:spacing w:after="0" w:line="240" w:lineRule="auto"/>
              <w:rPr>
                <w:rFonts w:ascii="Times New Roman" w:hAnsi="Times New Roman" w:cs="Times New Roman"/>
                <w:sz w:val="24"/>
                <w:szCs w:val="24"/>
              </w:rPr>
            </w:pPr>
            <w:r w:rsidRPr="0032677A">
              <w:rPr>
                <w:rFonts w:ascii="Times New Roman" w:hAnsi="Times New Roman" w:cs="Times New Roman"/>
                <w:i/>
                <w:sz w:val="24"/>
                <w:szCs w:val="24"/>
              </w:rPr>
              <w:t>1</w:t>
            </w:r>
            <w:r>
              <w:rPr>
                <w:rFonts w:ascii="Times New Roman" w:hAnsi="Times New Roman" w:cs="Times New Roman"/>
                <w:i/>
                <w:sz w:val="24"/>
                <w:szCs w:val="24"/>
              </w:rPr>
              <w:t>4</w:t>
            </w:r>
            <w:r w:rsidRPr="0032677A">
              <w:rPr>
                <w:rFonts w:ascii="Times New Roman" w:hAnsi="Times New Roman" w:cs="Times New Roman"/>
                <w:i/>
                <w:sz w:val="24"/>
                <w:szCs w:val="24"/>
              </w:rPr>
              <w:t xml:space="preserve"> занятие</w:t>
            </w:r>
            <w:r>
              <w:rPr>
                <w:rFonts w:ascii="Times New Roman" w:hAnsi="Times New Roman" w:cs="Times New Roman"/>
                <w:i/>
                <w:sz w:val="24"/>
                <w:szCs w:val="24"/>
              </w:rPr>
              <w:t>.</w:t>
            </w:r>
            <w:r w:rsidR="00DE68A0">
              <w:rPr>
                <w:rFonts w:ascii="Times New Roman" w:hAnsi="Times New Roman" w:cs="Times New Roman"/>
                <w:i/>
                <w:sz w:val="24"/>
                <w:szCs w:val="24"/>
              </w:rPr>
              <w:t xml:space="preserve"> </w:t>
            </w:r>
            <w:r w:rsidR="00DE68A0" w:rsidRPr="00652AFD">
              <w:rPr>
                <w:rFonts w:ascii="Times New Roman" w:hAnsi="Times New Roman" w:cs="Times New Roman"/>
                <w:i/>
                <w:sz w:val="24"/>
                <w:szCs w:val="24"/>
              </w:rPr>
              <w:t>Моя коллекция</w:t>
            </w:r>
            <w:r w:rsidR="004F0C66" w:rsidRPr="00652AFD">
              <w:rPr>
                <w:rFonts w:ascii="Times New Roman" w:hAnsi="Times New Roman" w:cs="Times New Roman"/>
                <w:sz w:val="24"/>
                <w:szCs w:val="24"/>
              </w:rPr>
              <w:t>.</w:t>
            </w:r>
            <w:r w:rsidR="00DE68A0" w:rsidRPr="00652AFD">
              <w:rPr>
                <w:rFonts w:ascii="Times New Roman" w:hAnsi="Times New Roman" w:cs="Times New Roman"/>
                <w:sz w:val="24"/>
                <w:szCs w:val="24"/>
              </w:rPr>
              <w:t xml:space="preserve"> Мини-проект.</w:t>
            </w:r>
          </w:p>
        </w:tc>
      </w:tr>
      <w:tr w:rsidR="00F47422" w:rsidRPr="00D73C56" w:rsidTr="00483246">
        <w:tc>
          <w:tcPr>
            <w:tcW w:w="10173" w:type="dxa"/>
          </w:tcPr>
          <w:p w:rsidR="00F47422" w:rsidRPr="00D73C56" w:rsidRDefault="007A0EDA" w:rsidP="00A06E6D">
            <w:pPr>
              <w:spacing w:after="0" w:line="240" w:lineRule="auto"/>
              <w:rPr>
                <w:rFonts w:ascii="Times New Roman" w:hAnsi="Times New Roman" w:cs="Times New Roman"/>
                <w:sz w:val="24"/>
                <w:szCs w:val="24"/>
              </w:rPr>
            </w:pPr>
            <w:r w:rsidRPr="0032677A">
              <w:rPr>
                <w:rFonts w:ascii="Times New Roman" w:hAnsi="Times New Roman" w:cs="Times New Roman"/>
                <w:i/>
                <w:sz w:val="24"/>
                <w:szCs w:val="24"/>
              </w:rPr>
              <w:t>1</w:t>
            </w:r>
            <w:r>
              <w:rPr>
                <w:rFonts w:ascii="Times New Roman" w:hAnsi="Times New Roman" w:cs="Times New Roman"/>
                <w:i/>
                <w:sz w:val="24"/>
                <w:szCs w:val="24"/>
              </w:rPr>
              <w:t>5</w:t>
            </w:r>
            <w:r w:rsidRPr="0032677A">
              <w:rPr>
                <w:rFonts w:ascii="Times New Roman" w:hAnsi="Times New Roman" w:cs="Times New Roman"/>
                <w:i/>
                <w:sz w:val="24"/>
                <w:szCs w:val="24"/>
              </w:rPr>
              <w:t xml:space="preserve"> 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F47422">
              <w:rPr>
                <w:rFonts w:ascii="Times New Roman" w:hAnsi="Times New Roman" w:cs="Times New Roman"/>
                <w:sz w:val="24"/>
                <w:szCs w:val="24"/>
              </w:rPr>
              <w:t>Игра «Геометрический  конструктор»</w:t>
            </w:r>
            <w:r>
              <w:rPr>
                <w:rFonts w:ascii="Times New Roman" w:hAnsi="Times New Roman" w:cs="Times New Roman"/>
                <w:sz w:val="24"/>
                <w:szCs w:val="24"/>
              </w:rPr>
              <w:t xml:space="preserve">. </w:t>
            </w:r>
            <w:r w:rsidR="00DE68E5">
              <w:rPr>
                <w:rFonts w:ascii="Times New Roman" w:hAnsi="Times New Roman" w:cs="Times New Roman"/>
                <w:sz w:val="24"/>
                <w:szCs w:val="24"/>
              </w:rPr>
              <w:t>Загадки о геометричес</w:t>
            </w:r>
            <w:r w:rsidR="009B778B">
              <w:rPr>
                <w:rFonts w:ascii="Times New Roman" w:hAnsi="Times New Roman" w:cs="Times New Roman"/>
                <w:sz w:val="24"/>
                <w:szCs w:val="24"/>
              </w:rPr>
              <w:t>ких фигурах. Загадки о животных</w:t>
            </w:r>
            <w:r w:rsidR="00DE68E5">
              <w:rPr>
                <w:rFonts w:ascii="Times New Roman" w:hAnsi="Times New Roman" w:cs="Times New Roman"/>
                <w:sz w:val="24"/>
                <w:szCs w:val="24"/>
              </w:rPr>
              <w:t xml:space="preserve">. </w:t>
            </w:r>
            <w:r>
              <w:rPr>
                <w:rFonts w:ascii="Times New Roman" w:hAnsi="Times New Roman" w:cs="Times New Roman"/>
                <w:sz w:val="24"/>
                <w:szCs w:val="24"/>
              </w:rPr>
              <w:t>Составление фигурок животных из геометрических фигур.</w:t>
            </w:r>
          </w:p>
        </w:tc>
      </w:tr>
      <w:tr w:rsidR="00F47422" w:rsidRPr="00D73C56" w:rsidTr="00483246">
        <w:tc>
          <w:tcPr>
            <w:tcW w:w="10173" w:type="dxa"/>
          </w:tcPr>
          <w:p w:rsidR="00F47422" w:rsidRPr="00D73C56" w:rsidRDefault="007A0EDA" w:rsidP="00A06E6D">
            <w:pPr>
              <w:spacing w:after="0" w:line="240" w:lineRule="auto"/>
              <w:rPr>
                <w:rFonts w:ascii="Times New Roman" w:hAnsi="Times New Roman" w:cs="Times New Roman"/>
                <w:sz w:val="24"/>
                <w:szCs w:val="24"/>
              </w:rPr>
            </w:pPr>
            <w:r w:rsidRPr="0032677A">
              <w:rPr>
                <w:rFonts w:ascii="Times New Roman" w:hAnsi="Times New Roman" w:cs="Times New Roman"/>
                <w:i/>
                <w:sz w:val="24"/>
                <w:szCs w:val="24"/>
              </w:rPr>
              <w:t>1</w:t>
            </w:r>
            <w:r>
              <w:rPr>
                <w:rFonts w:ascii="Times New Roman" w:hAnsi="Times New Roman" w:cs="Times New Roman"/>
                <w:i/>
                <w:sz w:val="24"/>
                <w:szCs w:val="24"/>
              </w:rPr>
              <w:t>6</w:t>
            </w:r>
            <w:r w:rsidRPr="0032677A">
              <w:rPr>
                <w:rFonts w:ascii="Times New Roman" w:hAnsi="Times New Roman" w:cs="Times New Roman"/>
                <w:i/>
                <w:sz w:val="24"/>
                <w:szCs w:val="24"/>
              </w:rPr>
              <w:t xml:space="preserve"> 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F47422">
              <w:rPr>
                <w:rFonts w:ascii="Times New Roman" w:hAnsi="Times New Roman" w:cs="Times New Roman"/>
                <w:sz w:val="24"/>
                <w:szCs w:val="24"/>
              </w:rPr>
              <w:t>Ребусы.</w:t>
            </w:r>
            <w:r>
              <w:rPr>
                <w:rFonts w:ascii="Times New Roman" w:hAnsi="Times New Roman" w:cs="Times New Roman"/>
                <w:sz w:val="24"/>
                <w:szCs w:val="24"/>
              </w:rPr>
              <w:t xml:space="preserve"> Отгадывание и составление ребусов.</w:t>
            </w:r>
          </w:p>
        </w:tc>
      </w:tr>
      <w:tr w:rsidR="00F47422" w:rsidRPr="00D73C56" w:rsidTr="00483246">
        <w:tc>
          <w:tcPr>
            <w:tcW w:w="10173" w:type="dxa"/>
          </w:tcPr>
          <w:p w:rsidR="00F47422" w:rsidRPr="00D73C56" w:rsidRDefault="007A0EDA" w:rsidP="00A06E6D">
            <w:pPr>
              <w:spacing w:after="0" w:line="240" w:lineRule="auto"/>
              <w:rPr>
                <w:rFonts w:ascii="Times New Roman" w:hAnsi="Times New Roman" w:cs="Times New Roman"/>
                <w:sz w:val="24"/>
                <w:szCs w:val="24"/>
              </w:rPr>
            </w:pPr>
            <w:r w:rsidRPr="0032677A">
              <w:rPr>
                <w:rFonts w:ascii="Times New Roman" w:hAnsi="Times New Roman" w:cs="Times New Roman"/>
                <w:i/>
                <w:sz w:val="24"/>
                <w:szCs w:val="24"/>
              </w:rPr>
              <w:t>1</w:t>
            </w:r>
            <w:r>
              <w:rPr>
                <w:rFonts w:ascii="Times New Roman" w:hAnsi="Times New Roman" w:cs="Times New Roman"/>
                <w:i/>
                <w:sz w:val="24"/>
                <w:szCs w:val="24"/>
              </w:rPr>
              <w:t>7</w:t>
            </w:r>
            <w:r w:rsidRPr="0032677A">
              <w:rPr>
                <w:rFonts w:ascii="Times New Roman" w:hAnsi="Times New Roman" w:cs="Times New Roman"/>
                <w:i/>
                <w:sz w:val="24"/>
                <w:szCs w:val="24"/>
              </w:rPr>
              <w:t xml:space="preserve"> 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F47422">
              <w:rPr>
                <w:rFonts w:ascii="Times New Roman" w:hAnsi="Times New Roman" w:cs="Times New Roman"/>
                <w:sz w:val="24"/>
                <w:szCs w:val="24"/>
              </w:rPr>
              <w:t>Конкурс «Самый смекалистый»</w:t>
            </w:r>
            <w:r>
              <w:rPr>
                <w:rFonts w:ascii="Times New Roman" w:hAnsi="Times New Roman" w:cs="Times New Roman"/>
                <w:sz w:val="24"/>
                <w:szCs w:val="24"/>
              </w:rPr>
              <w:t>. Интеллектуальный конкурс</w:t>
            </w:r>
            <w:r w:rsidR="00CA0D98">
              <w:rPr>
                <w:rFonts w:ascii="Times New Roman" w:hAnsi="Times New Roman" w:cs="Times New Roman"/>
                <w:sz w:val="24"/>
                <w:szCs w:val="24"/>
              </w:rPr>
              <w:t xml:space="preserve"> по математике.</w:t>
            </w:r>
          </w:p>
        </w:tc>
      </w:tr>
      <w:tr w:rsidR="00F47422" w:rsidRPr="001D2C34" w:rsidTr="00483246">
        <w:tc>
          <w:tcPr>
            <w:tcW w:w="10173" w:type="dxa"/>
          </w:tcPr>
          <w:p w:rsidR="00F47422" w:rsidRPr="001D2C34" w:rsidRDefault="00D877BC" w:rsidP="00A06E6D">
            <w:pPr>
              <w:spacing w:after="0" w:line="240" w:lineRule="auto"/>
              <w:rPr>
                <w:rFonts w:ascii="Times New Roman" w:hAnsi="Times New Roman" w:cs="Times New Roman"/>
                <w:sz w:val="24"/>
                <w:szCs w:val="24"/>
              </w:rPr>
            </w:pPr>
            <w:r w:rsidRPr="0032677A">
              <w:rPr>
                <w:rFonts w:ascii="Times New Roman" w:hAnsi="Times New Roman" w:cs="Times New Roman"/>
                <w:i/>
                <w:sz w:val="24"/>
                <w:szCs w:val="24"/>
              </w:rPr>
              <w:t>1</w:t>
            </w:r>
            <w:r>
              <w:rPr>
                <w:rFonts w:ascii="Times New Roman" w:hAnsi="Times New Roman" w:cs="Times New Roman"/>
                <w:i/>
                <w:sz w:val="24"/>
                <w:szCs w:val="24"/>
              </w:rPr>
              <w:t>8</w:t>
            </w:r>
            <w:r w:rsidRPr="0032677A">
              <w:rPr>
                <w:rFonts w:ascii="Times New Roman" w:hAnsi="Times New Roman" w:cs="Times New Roman"/>
                <w:i/>
                <w:sz w:val="24"/>
                <w:szCs w:val="24"/>
              </w:rPr>
              <w:t xml:space="preserve"> занятие</w:t>
            </w:r>
            <w:r>
              <w:rPr>
                <w:rFonts w:ascii="Times New Roman" w:hAnsi="Times New Roman" w:cs="Times New Roman"/>
                <w:i/>
                <w:sz w:val="24"/>
                <w:szCs w:val="24"/>
              </w:rPr>
              <w:t xml:space="preserve">. </w:t>
            </w:r>
            <w:r w:rsidRPr="001D2C34">
              <w:rPr>
                <w:rFonts w:ascii="Times New Roman" w:hAnsi="Times New Roman" w:cs="Times New Roman"/>
                <w:sz w:val="24"/>
                <w:szCs w:val="24"/>
              </w:rPr>
              <w:t xml:space="preserve"> </w:t>
            </w:r>
            <w:r w:rsidR="00F47422" w:rsidRPr="001D2C34">
              <w:rPr>
                <w:rFonts w:ascii="Times New Roman" w:hAnsi="Times New Roman" w:cs="Times New Roman"/>
                <w:sz w:val="24"/>
                <w:szCs w:val="24"/>
              </w:rPr>
              <w:t xml:space="preserve">Животный мир Пустыни. </w:t>
            </w:r>
            <w:r>
              <w:rPr>
                <w:rFonts w:ascii="Times New Roman" w:hAnsi="Times New Roman" w:cs="Times New Roman"/>
                <w:sz w:val="24"/>
                <w:szCs w:val="24"/>
              </w:rPr>
              <w:t>Просмотр презентации. Викторина о животных и растениях пустыни.</w:t>
            </w:r>
          </w:p>
        </w:tc>
      </w:tr>
      <w:tr w:rsidR="00F47422" w:rsidRPr="00D73C56" w:rsidTr="00483246">
        <w:tc>
          <w:tcPr>
            <w:tcW w:w="10173" w:type="dxa"/>
          </w:tcPr>
          <w:p w:rsidR="00F47422" w:rsidRPr="00D73C56" w:rsidRDefault="00D877BC" w:rsidP="00A06E6D">
            <w:pPr>
              <w:spacing w:after="0" w:line="240" w:lineRule="auto"/>
              <w:rPr>
                <w:rFonts w:ascii="Times New Roman" w:hAnsi="Times New Roman" w:cs="Times New Roman"/>
                <w:sz w:val="24"/>
                <w:szCs w:val="24"/>
              </w:rPr>
            </w:pPr>
            <w:r w:rsidRPr="0032677A">
              <w:rPr>
                <w:rFonts w:ascii="Times New Roman" w:hAnsi="Times New Roman" w:cs="Times New Roman"/>
                <w:i/>
                <w:sz w:val="24"/>
                <w:szCs w:val="24"/>
              </w:rPr>
              <w:t>1</w:t>
            </w:r>
            <w:r>
              <w:rPr>
                <w:rFonts w:ascii="Times New Roman" w:hAnsi="Times New Roman" w:cs="Times New Roman"/>
                <w:i/>
                <w:sz w:val="24"/>
                <w:szCs w:val="24"/>
              </w:rPr>
              <w:t>9</w:t>
            </w:r>
            <w:r w:rsidRPr="0032677A">
              <w:rPr>
                <w:rFonts w:ascii="Times New Roman" w:hAnsi="Times New Roman" w:cs="Times New Roman"/>
                <w:i/>
                <w:sz w:val="24"/>
                <w:szCs w:val="24"/>
              </w:rPr>
              <w:t xml:space="preserve"> 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F47422">
              <w:rPr>
                <w:rFonts w:ascii="Times New Roman" w:hAnsi="Times New Roman" w:cs="Times New Roman"/>
                <w:sz w:val="24"/>
                <w:szCs w:val="24"/>
              </w:rPr>
              <w:t>Игра «Путешествие в страну Сказка»</w:t>
            </w:r>
            <w:r>
              <w:rPr>
                <w:rFonts w:ascii="Times New Roman" w:hAnsi="Times New Roman" w:cs="Times New Roman"/>
                <w:sz w:val="24"/>
                <w:szCs w:val="24"/>
              </w:rPr>
              <w:t>. Конкурсы, загадки, занимательные задания по сказкам.</w:t>
            </w:r>
          </w:p>
        </w:tc>
      </w:tr>
      <w:tr w:rsidR="00F47422" w:rsidRPr="0016093C" w:rsidTr="00483246">
        <w:tc>
          <w:tcPr>
            <w:tcW w:w="10173" w:type="dxa"/>
          </w:tcPr>
          <w:p w:rsidR="00F47422" w:rsidRPr="0016093C" w:rsidRDefault="00D877BC" w:rsidP="00A06E6D">
            <w:pPr>
              <w:spacing w:after="0" w:line="240" w:lineRule="auto"/>
              <w:rPr>
                <w:rFonts w:ascii="Times New Roman" w:hAnsi="Times New Roman" w:cs="Times New Roman"/>
                <w:sz w:val="24"/>
                <w:szCs w:val="24"/>
              </w:rPr>
            </w:pPr>
            <w:r>
              <w:rPr>
                <w:rFonts w:ascii="Times New Roman" w:hAnsi="Times New Roman" w:cs="Times New Roman"/>
                <w:i/>
                <w:sz w:val="24"/>
                <w:szCs w:val="24"/>
              </w:rPr>
              <w:t>20</w:t>
            </w:r>
            <w:r w:rsidRPr="0032677A">
              <w:rPr>
                <w:rFonts w:ascii="Times New Roman" w:hAnsi="Times New Roman" w:cs="Times New Roman"/>
                <w:i/>
                <w:sz w:val="24"/>
                <w:szCs w:val="24"/>
              </w:rPr>
              <w:t xml:space="preserve"> 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F47422">
              <w:rPr>
                <w:rFonts w:ascii="Times New Roman" w:hAnsi="Times New Roman" w:cs="Times New Roman"/>
                <w:sz w:val="24"/>
                <w:szCs w:val="24"/>
              </w:rPr>
              <w:t>Познавательная игра «</w:t>
            </w:r>
            <w:r w:rsidR="00F47422" w:rsidRPr="0016093C">
              <w:rPr>
                <w:rFonts w:ascii="Times New Roman" w:hAnsi="Times New Roman" w:cs="Times New Roman"/>
                <w:sz w:val="24"/>
                <w:szCs w:val="24"/>
              </w:rPr>
              <w:t>Все работы хороши – выбирай на вкус</w:t>
            </w:r>
            <w:r w:rsidR="00F47422">
              <w:rPr>
                <w:rFonts w:ascii="Times New Roman" w:hAnsi="Times New Roman" w:cs="Times New Roman"/>
                <w:sz w:val="24"/>
                <w:szCs w:val="24"/>
              </w:rPr>
              <w:t>»</w:t>
            </w:r>
            <w:r w:rsidR="00F47422" w:rsidRPr="0016093C">
              <w:rPr>
                <w:rFonts w:ascii="Times New Roman" w:hAnsi="Times New Roman" w:cs="Times New Roman"/>
                <w:sz w:val="24"/>
                <w:szCs w:val="24"/>
              </w:rPr>
              <w:t xml:space="preserve">. </w:t>
            </w:r>
            <w:r w:rsidR="00DE68E5">
              <w:rPr>
                <w:rFonts w:ascii="Times New Roman" w:hAnsi="Times New Roman" w:cs="Times New Roman"/>
                <w:sz w:val="24"/>
                <w:szCs w:val="24"/>
              </w:rPr>
              <w:t>Знакомство с профессиями в стихах. Игра на внимание. Ребусы- профессии.</w:t>
            </w:r>
          </w:p>
        </w:tc>
      </w:tr>
      <w:tr w:rsidR="00F47422" w:rsidRPr="00D73C56" w:rsidTr="00483246">
        <w:tc>
          <w:tcPr>
            <w:tcW w:w="10173" w:type="dxa"/>
          </w:tcPr>
          <w:p w:rsidR="00F47422" w:rsidRPr="00D73C56" w:rsidRDefault="00DE68E5" w:rsidP="00A06E6D">
            <w:pPr>
              <w:spacing w:after="0" w:line="240" w:lineRule="auto"/>
              <w:rPr>
                <w:rFonts w:ascii="Times New Roman" w:hAnsi="Times New Roman" w:cs="Times New Roman"/>
                <w:sz w:val="24"/>
                <w:szCs w:val="24"/>
              </w:rPr>
            </w:pPr>
            <w:r>
              <w:rPr>
                <w:rFonts w:ascii="Times New Roman" w:hAnsi="Times New Roman" w:cs="Times New Roman"/>
                <w:i/>
                <w:sz w:val="24"/>
                <w:szCs w:val="24"/>
              </w:rPr>
              <w:t>21</w:t>
            </w:r>
            <w:r w:rsidRPr="0032677A">
              <w:rPr>
                <w:rFonts w:ascii="Times New Roman" w:hAnsi="Times New Roman" w:cs="Times New Roman"/>
                <w:i/>
                <w:sz w:val="24"/>
                <w:szCs w:val="24"/>
              </w:rPr>
              <w:t xml:space="preserve"> занятие</w:t>
            </w:r>
            <w:r>
              <w:rPr>
                <w:rFonts w:ascii="Times New Roman" w:hAnsi="Times New Roman" w:cs="Times New Roman"/>
                <w:i/>
                <w:sz w:val="24"/>
                <w:szCs w:val="24"/>
              </w:rPr>
              <w:t>.</w:t>
            </w:r>
            <w:r>
              <w:rPr>
                <w:rFonts w:ascii="Times New Roman" w:hAnsi="Times New Roman" w:cs="Times New Roman"/>
                <w:sz w:val="24"/>
                <w:szCs w:val="24"/>
              </w:rPr>
              <w:t xml:space="preserve"> </w:t>
            </w:r>
            <w:r w:rsidR="00F47422">
              <w:rPr>
                <w:rFonts w:ascii="Times New Roman" w:hAnsi="Times New Roman" w:cs="Times New Roman"/>
                <w:sz w:val="24"/>
                <w:szCs w:val="24"/>
              </w:rPr>
              <w:t>Игра «Буква потерялась»</w:t>
            </w:r>
            <w:r>
              <w:rPr>
                <w:rFonts w:ascii="Times New Roman" w:hAnsi="Times New Roman" w:cs="Times New Roman"/>
                <w:sz w:val="24"/>
                <w:szCs w:val="24"/>
              </w:rPr>
              <w:t xml:space="preserve">. </w:t>
            </w:r>
            <w:r w:rsidR="004F0C66">
              <w:rPr>
                <w:rFonts w:ascii="Times New Roman" w:hAnsi="Times New Roman" w:cs="Times New Roman"/>
                <w:sz w:val="24"/>
                <w:szCs w:val="24"/>
              </w:rPr>
              <w:t xml:space="preserve"> Познавательная игра на закрепление знаний орфографии.</w:t>
            </w:r>
          </w:p>
        </w:tc>
      </w:tr>
      <w:tr w:rsidR="00F47422" w:rsidRPr="00D73C56" w:rsidTr="00483246">
        <w:tc>
          <w:tcPr>
            <w:tcW w:w="10173" w:type="dxa"/>
          </w:tcPr>
          <w:p w:rsidR="00F47422" w:rsidRPr="00D73C56" w:rsidRDefault="004F0C66" w:rsidP="00A06E6D">
            <w:pPr>
              <w:spacing w:after="0" w:line="240" w:lineRule="auto"/>
              <w:rPr>
                <w:rFonts w:ascii="Times New Roman" w:hAnsi="Times New Roman" w:cs="Times New Roman"/>
                <w:sz w:val="24"/>
                <w:szCs w:val="24"/>
              </w:rPr>
            </w:pPr>
            <w:r>
              <w:rPr>
                <w:rFonts w:ascii="Times New Roman" w:hAnsi="Times New Roman" w:cs="Times New Roman"/>
                <w:i/>
                <w:sz w:val="24"/>
                <w:szCs w:val="24"/>
              </w:rPr>
              <w:t>22</w:t>
            </w:r>
            <w:r w:rsidRPr="0032677A">
              <w:rPr>
                <w:rFonts w:ascii="Times New Roman" w:hAnsi="Times New Roman" w:cs="Times New Roman"/>
                <w:i/>
                <w:sz w:val="24"/>
                <w:szCs w:val="24"/>
              </w:rPr>
              <w:t xml:space="preserve"> занятие</w:t>
            </w:r>
            <w:r>
              <w:rPr>
                <w:rFonts w:ascii="Times New Roman" w:hAnsi="Times New Roman" w:cs="Times New Roman"/>
                <w:i/>
                <w:sz w:val="24"/>
                <w:szCs w:val="24"/>
              </w:rPr>
              <w:t>.</w:t>
            </w:r>
            <w:r>
              <w:rPr>
                <w:rFonts w:ascii="Times New Roman" w:hAnsi="Times New Roman" w:cs="Times New Roman"/>
                <w:sz w:val="24"/>
                <w:szCs w:val="24"/>
              </w:rPr>
              <w:t xml:space="preserve"> </w:t>
            </w:r>
            <w:r w:rsidR="00F47422">
              <w:rPr>
                <w:rFonts w:ascii="Times New Roman" w:hAnsi="Times New Roman" w:cs="Times New Roman"/>
                <w:sz w:val="24"/>
                <w:szCs w:val="24"/>
              </w:rPr>
              <w:t>Игра «Что изменилось?»</w:t>
            </w:r>
            <w:r w:rsidR="00B9124B">
              <w:rPr>
                <w:rFonts w:ascii="Times New Roman" w:hAnsi="Times New Roman" w:cs="Times New Roman"/>
                <w:sz w:val="24"/>
                <w:szCs w:val="24"/>
              </w:rPr>
              <w:t xml:space="preserve">. Игра на внимание.  Сравнение рисунков, нахождение различий. </w:t>
            </w:r>
            <w:r w:rsidR="002101E5">
              <w:rPr>
                <w:rFonts w:ascii="Times New Roman" w:hAnsi="Times New Roman" w:cs="Times New Roman"/>
                <w:sz w:val="24"/>
                <w:szCs w:val="24"/>
              </w:rPr>
              <w:t xml:space="preserve"> </w:t>
            </w:r>
            <w:r w:rsidR="00B9124B">
              <w:rPr>
                <w:rFonts w:ascii="Times New Roman" w:hAnsi="Times New Roman" w:cs="Times New Roman"/>
                <w:sz w:val="24"/>
                <w:szCs w:val="24"/>
              </w:rPr>
              <w:t>Дорисовывание картинок.</w:t>
            </w:r>
          </w:p>
        </w:tc>
      </w:tr>
      <w:tr w:rsidR="00F47422" w:rsidRPr="00D73C56" w:rsidTr="00483246">
        <w:tc>
          <w:tcPr>
            <w:tcW w:w="10173" w:type="dxa"/>
          </w:tcPr>
          <w:p w:rsidR="00F47422" w:rsidRPr="00D73C56" w:rsidRDefault="00B9124B" w:rsidP="00A06E6D">
            <w:pPr>
              <w:spacing w:after="0" w:line="240" w:lineRule="auto"/>
              <w:rPr>
                <w:rFonts w:ascii="Times New Roman" w:hAnsi="Times New Roman" w:cs="Times New Roman"/>
                <w:sz w:val="24"/>
                <w:szCs w:val="24"/>
              </w:rPr>
            </w:pPr>
            <w:r>
              <w:rPr>
                <w:rFonts w:ascii="Times New Roman" w:hAnsi="Times New Roman" w:cs="Times New Roman"/>
                <w:i/>
                <w:sz w:val="24"/>
                <w:szCs w:val="24"/>
              </w:rPr>
              <w:t>23</w:t>
            </w:r>
            <w:r w:rsidRPr="0032677A">
              <w:rPr>
                <w:rFonts w:ascii="Times New Roman" w:hAnsi="Times New Roman" w:cs="Times New Roman"/>
                <w:i/>
                <w:sz w:val="24"/>
                <w:szCs w:val="24"/>
              </w:rPr>
              <w:t xml:space="preserve"> занятие</w:t>
            </w:r>
            <w:r>
              <w:rPr>
                <w:rFonts w:ascii="Times New Roman" w:hAnsi="Times New Roman" w:cs="Times New Roman"/>
                <w:i/>
                <w:sz w:val="24"/>
                <w:szCs w:val="24"/>
              </w:rPr>
              <w:t>.</w:t>
            </w:r>
            <w:r>
              <w:rPr>
                <w:rFonts w:ascii="Times New Roman" w:hAnsi="Times New Roman" w:cs="Times New Roman"/>
                <w:sz w:val="24"/>
                <w:szCs w:val="24"/>
              </w:rPr>
              <w:t xml:space="preserve"> </w:t>
            </w:r>
            <w:r w:rsidR="00F47422">
              <w:rPr>
                <w:rFonts w:ascii="Times New Roman" w:hAnsi="Times New Roman" w:cs="Times New Roman"/>
                <w:sz w:val="24"/>
                <w:szCs w:val="24"/>
              </w:rPr>
              <w:t>Видеовикторина «Природа родного края»</w:t>
            </w:r>
            <w:r>
              <w:rPr>
                <w:rFonts w:ascii="Times New Roman" w:hAnsi="Times New Roman" w:cs="Times New Roman"/>
                <w:sz w:val="24"/>
                <w:szCs w:val="24"/>
              </w:rPr>
              <w:t>.</w:t>
            </w:r>
            <w:r w:rsidR="00C15446">
              <w:rPr>
                <w:rFonts w:ascii="Times New Roman" w:hAnsi="Times New Roman" w:cs="Times New Roman"/>
                <w:sz w:val="24"/>
                <w:szCs w:val="24"/>
              </w:rPr>
              <w:t xml:space="preserve"> Животный и растительный мир области. Лекарственные растения, их назначение.</w:t>
            </w:r>
          </w:p>
        </w:tc>
      </w:tr>
      <w:tr w:rsidR="00F47422" w:rsidRPr="00D73C56" w:rsidTr="00483246">
        <w:tc>
          <w:tcPr>
            <w:tcW w:w="10173" w:type="dxa"/>
          </w:tcPr>
          <w:p w:rsidR="00F47422" w:rsidRPr="00D73C56" w:rsidRDefault="00C15446" w:rsidP="00A06E6D">
            <w:pPr>
              <w:spacing w:after="0" w:line="240" w:lineRule="auto"/>
              <w:rPr>
                <w:rFonts w:ascii="Times New Roman" w:hAnsi="Times New Roman" w:cs="Times New Roman"/>
                <w:sz w:val="24"/>
                <w:szCs w:val="24"/>
              </w:rPr>
            </w:pPr>
            <w:r>
              <w:rPr>
                <w:rFonts w:ascii="Times New Roman" w:hAnsi="Times New Roman" w:cs="Times New Roman"/>
                <w:i/>
                <w:sz w:val="24"/>
                <w:szCs w:val="24"/>
              </w:rPr>
              <w:t>24</w:t>
            </w:r>
            <w:r w:rsidRPr="0032677A">
              <w:rPr>
                <w:rFonts w:ascii="Times New Roman" w:hAnsi="Times New Roman" w:cs="Times New Roman"/>
                <w:i/>
                <w:sz w:val="24"/>
                <w:szCs w:val="24"/>
              </w:rPr>
              <w:t xml:space="preserve"> занятие</w:t>
            </w:r>
            <w:r>
              <w:rPr>
                <w:rFonts w:ascii="Times New Roman" w:hAnsi="Times New Roman" w:cs="Times New Roman"/>
                <w:i/>
                <w:sz w:val="24"/>
                <w:szCs w:val="24"/>
              </w:rPr>
              <w:t>.</w:t>
            </w:r>
            <w:r>
              <w:rPr>
                <w:rFonts w:ascii="Times New Roman" w:hAnsi="Times New Roman" w:cs="Times New Roman"/>
                <w:sz w:val="24"/>
                <w:szCs w:val="24"/>
              </w:rPr>
              <w:t xml:space="preserve"> </w:t>
            </w:r>
            <w:r w:rsidR="00F47422">
              <w:rPr>
                <w:rFonts w:ascii="Times New Roman" w:hAnsi="Times New Roman" w:cs="Times New Roman"/>
                <w:sz w:val="24"/>
                <w:szCs w:val="24"/>
              </w:rPr>
              <w:t>Просмотр презентации «Из глубины веков»</w:t>
            </w:r>
            <w:proofErr w:type="gramStart"/>
            <w:r w:rsidR="00F47422">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Знакомство с древними животными – динозаврами. </w:t>
            </w:r>
            <w:r w:rsidR="002A2339">
              <w:rPr>
                <w:rFonts w:ascii="Times New Roman" w:hAnsi="Times New Roman" w:cs="Times New Roman"/>
                <w:sz w:val="24"/>
                <w:szCs w:val="24"/>
              </w:rPr>
              <w:t>Загадки в картинках. Ребусы.</w:t>
            </w:r>
          </w:p>
        </w:tc>
      </w:tr>
      <w:tr w:rsidR="00F47422" w:rsidRPr="001D2C34" w:rsidTr="00483246">
        <w:tc>
          <w:tcPr>
            <w:tcW w:w="10173" w:type="dxa"/>
          </w:tcPr>
          <w:p w:rsidR="00F47422" w:rsidRPr="001D2C34" w:rsidRDefault="00C15446" w:rsidP="00A06E6D">
            <w:pPr>
              <w:spacing w:after="0" w:line="240" w:lineRule="auto"/>
              <w:rPr>
                <w:rFonts w:ascii="Times New Roman" w:hAnsi="Times New Roman" w:cs="Times New Roman"/>
                <w:sz w:val="24"/>
                <w:szCs w:val="24"/>
              </w:rPr>
            </w:pPr>
            <w:r>
              <w:rPr>
                <w:rFonts w:ascii="Times New Roman" w:hAnsi="Times New Roman" w:cs="Times New Roman"/>
                <w:i/>
                <w:sz w:val="24"/>
                <w:szCs w:val="24"/>
              </w:rPr>
              <w:t>25</w:t>
            </w:r>
            <w:r w:rsidRPr="0032677A">
              <w:rPr>
                <w:rFonts w:ascii="Times New Roman" w:hAnsi="Times New Roman" w:cs="Times New Roman"/>
                <w:i/>
                <w:sz w:val="24"/>
                <w:szCs w:val="24"/>
              </w:rPr>
              <w:t xml:space="preserve"> занятие</w:t>
            </w:r>
            <w:r w:rsidRPr="001D2C34">
              <w:rPr>
                <w:rFonts w:ascii="Times New Roman" w:hAnsi="Times New Roman" w:cs="Times New Roman"/>
                <w:sz w:val="24"/>
                <w:szCs w:val="24"/>
              </w:rPr>
              <w:t xml:space="preserve"> </w:t>
            </w:r>
            <w:r w:rsidR="00F47422" w:rsidRPr="001D2C34">
              <w:rPr>
                <w:rFonts w:ascii="Times New Roman" w:hAnsi="Times New Roman" w:cs="Times New Roman"/>
                <w:sz w:val="24"/>
                <w:szCs w:val="24"/>
              </w:rPr>
              <w:t>Математика – царица наук. Викторина.</w:t>
            </w:r>
            <w:r>
              <w:rPr>
                <w:rFonts w:ascii="Times New Roman" w:hAnsi="Times New Roman" w:cs="Times New Roman"/>
                <w:sz w:val="24"/>
                <w:szCs w:val="24"/>
              </w:rPr>
              <w:t xml:space="preserve"> Математические задачи в стихах. Ребусы. Рисование по цифрам.</w:t>
            </w:r>
            <w:r w:rsidR="00407FE0">
              <w:rPr>
                <w:rFonts w:ascii="Times New Roman" w:hAnsi="Times New Roman" w:cs="Times New Roman"/>
                <w:sz w:val="24"/>
                <w:szCs w:val="24"/>
              </w:rPr>
              <w:t xml:space="preserve"> </w:t>
            </w:r>
          </w:p>
        </w:tc>
      </w:tr>
      <w:tr w:rsidR="00F47422" w:rsidRPr="00D73C56" w:rsidTr="00483246">
        <w:tc>
          <w:tcPr>
            <w:tcW w:w="10173" w:type="dxa"/>
          </w:tcPr>
          <w:p w:rsidR="00F47422" w:rsidRPr="00D73C56" w:rsidRDefault="00407FE0" w:rsidP="00A06E6D">
            <w:pPr>
              <w:spacing w:after="0" w:line="240" w:lineRule="auto"/>
              <w:rPr>
                <w:rFonts w:ascii="Times New Roman" w:hAnsi="Times New Roman" w:cs="Times New Roman"/>
                <w:sz w:val="24"/>
                <w:szCs w:val="24"/>
              </w:rPr>
            </w:pPr>
            <w:r>
              <w:rPr>
                <w:rFonts w:ascii="Times New Roman" w:hAnsi="Times New Roman" w:cs="Times New Roman"/>
                <w:i/>
                <w:sz w:val="24"/>
                <w:szCs w:val="24"/>
              </w:rPr>
              <w:t>26</w:t>
            </w:r>
            <w:r w:rsidRPr="0032677A">
              <w:rPr>
                <w:rFonts w:ascii="Times New Roman" w:hAnsi="Times New Roman" w:cs="Times New Roman"/>
                <w:i/>
                <w:sz w:val="24"/>
                <w:szCs w:val="24"/>
              </w:rPr>
              <w:t xml:space="preserve"> 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F47422">
              <w:rPr>
                <w:rFonts w:ascii="Times New Roman" w:hAnsi="Times New Roman" w:cs="Times New Roman"/>
                <w:sz w:val="24"/>
                <w:szCs w:val="24"/>
              </w:rPr>
              <w:t>Математические лабиринты.</w:t>
            </w:r>
            <w:r>
              <w:rPr>
                <w:rFonts w:ascii="Times New Roman" w:hAnsi="Times New Roman" w:cs="Times New Roman"/>
                <w:sz w:val="24"/>
                <w:szCs w:val="24"/>
              </w:rPr>
              <w:t xml:space="preserve"> Задания на решение примеров, задач, прохождение лабиринтов на картинке.</w:t>
            </w:r>
          </w:p>
        </w:tc>
      </w:tr>
      <w:tr w:rsidR="00F47422" w:rsidRPr="009822F1" w:rsidTr="00483246">
        <w:tc>
          <w:tcPr>
            <w:tcW w:w="10173" w:type="dxa"/>
          </w:tcPr>
          <w:p w:rsidR="00F47422" w:rsidRPr="009822F1" w:rsidRDefault="00407FE0" w:rsidP="00A06E6D">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27 </w:t>
            </w:r>
            <w:r w:rsidRPr="0032677A">
              <w:rPr>
                <w:rFonts w:ascii="Times New Roman" w:hAnsi="Times New Roman" w:cs="Times New Roman"/>
                <w:i/>
                <w:sz w:val="24"/>
                <w:szCs w:val="24"/>
              </w:rPr>
              <w:t>занятие</w:t>
            </w:r>
            <w:r>
              <w:rPr>
                <w:rFonts w:ascii="Times New Roman" w:hAnsi="Times New Roman" w:cs="Times New Roman"/>
                <w:i/>
                <w:sz w:val="24"/>
                <w:szCs w:val="24"/>
              </w:rPr>
              <w:t>.</w:t>
            </w:r>
            <w:r w:rsidRPr="009822F1">
              <w:rPr>
                <w:rFonts w:ascii="Times New Roman" w:hAnsi="Times New Roman" w:cs="Times New Roman"/>
                <w:sz w:val="24"/>
                <w:szCs w:val="24"/>
              </w:rPr>
              <w:t xml:space="preserve"> </w:t>
            </w:r>
            <w:r w:rsidR="00F47422" w:rsidRPr="009822F1">
              <w:rPr>
                <w:rFonts w:ascii="Times New Roman" w:hAnsi="Times New Roman" w:cs="Times New Roman"/>
                <w:sz w:val="24"/>
                <w:szCs w:val="24"/>
              </w:rPr>
              <w:t>Викторина «В мире животных».</w:t>
            </w:r>
            <w:r>
              <w:rPr>
                <w:rFonts w:ascii="Times New Roman" w:hAnsi="Times New Roman" w:cs="Times New Roman"/>
                <w:sz w:val="24"/>
                <w:szCs w:val="24"/>
              </w:rPr>
              <w:t xml:space="preserve"> Загадки о животных. Презентация о животных леса.</w:t>
            </w:r>
          </w:p>
        </w:tc>
      </w:tr>
      <w:tr w:rsidR="00F47422" w:rsidRPr="00D73C56" w:rsidTr="00483246">
        <w:tc>
          <w:tcPr>
            <w:tcW w:w="10173" w:type="dxa"/>
          </w:tcPr>
          <w:p w:rsidR="00F47422" w:rsidRPr="00D73C56" w:rsidRDefault="00407FE0" w:rsidP="00A06E6D">
            <w:pPr>
              <w:spacing w:after="0" w:line="240" w:lineRule="auto"/>
              <w:rPr>
                <w:rFonts w:ascii="Times New Roman" w:hAnsi="Times New Roman" w:cs="Times New Roman"/>
                <w:sz w:val="24"/>
                <w:szCs w:val="24"/>
              </w:rPr>
            </w:pPr>
            <w:r>
              <w:rPr>
                <w:rFonts w:ascii="Times New Roman" w:hAnsi="Times New Roman" w:cs="Times New Roman"/>
                <w:i/>
                <w:sz w:val="24"/>
                <w:szCs w:val="24"/>
              </w:rPr>
              <w:t>28</w:t>
            </w:r>
            <w:r w:rsidRPr="0032677A">
              <w:rPr>
                <w:rFonts w:ascii="Times New Roman" w:hAnsi="Times New Roman" w:cs="Times New Roman"/>
                <w:i/>
                <w:sz w:val="24"/>
                <w:szCs w:val="24"/>
              </w:rPr>
              <w:t xml:space="preserve"> 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F47422">
              <w:rPr>
                <w:rFonts w:ascii="Times New Roman" w:hAnsi="Times New Roman" w:cs="Times New Roman"/>
                <w:sz w:val="24"/>
                <w:szCs w:val="24"/>
              </w:rPr>
              <w:t>Игра-путешествие «Полет на Марс».</w:t>
            </w:r>
            <w:r>
              <w:rPr>
                <w:rFonts w:ascii="Times New Roman" w:hAnsi="Times New Roman" w:cs="Times New Roman"/>
                <w:sz w:val="24"/>
                <w:szCs w:val="24"/>
              </w:rPr>
              <w:t xml:space="preserve"> Просмотр презентации на тему «Планеты солнечной системы». Загадки о планетах.</w:t>
            </w:r>
            <w:r w:rsidR="002B036D">
              <w:rPr>
                <w:rFonts w:ascii="Times New Roman" w:hAnsi="Times New Roman" w:cs="Times New Roman"/>
                <w:sz w:val="24"/>
                <w:szCs w:val="24"/>
              </w:rPr>
              <w:t xml:space="preserve"> Моделирование</w:t>
            </w:r>
            <w:r w:rsidR="00F11053">
              <w:rPr>
                <w:rFonts w:ascii="Times New Roman" w:hAnsi="Times New Roman" w:cs="Times New Roman"/>
                <w:sz w:val="24"/>
                <w:szCs w:val="24"/>
              </w:rPr>
              <w:t xml:space="preserve"> </w:t>
            </w:r>
            <w:r w:rsidR="002B036D">
              <w:rPr>
                <w:rFonts w:ascii="Times New Roman" w:hAnsi="Times New Roman" w:cs="Times New Roman"/>
                <w:sz w:val="24"/>
                <w:szCs w:val="24"/>
              </w:rPr>
              <w:t xml:space="preserve">(из пластилина)  и рисование </w:t>
            </w:r>
            <w:r w:rsidR="002B036D">
              <w:rPr>
                <w:rFonts w:ascii="Times New Roman" w:hAnsi="Times New Roman" w:cs="Times New Roman"/>
                <w:sz w:val="24"/>
                <w:szCs w:val="24"/>
              </w:rPr>
              <w:lastRenderedPageBreak/>
              <w:t>Солнечной системы.</w:t>
            </w:r>
          </w:p>
        </w:tc>
      </w:tr>
      <w:tr w:rsidR="00F47422" w:rsidRPr="00D73C56" w:rsidTr="00483246">
        <w:tc>
          <w:tcPr>
            <w:tcW w:w="10173" w:type="dxa"/>
          </w:tcPr>
          <w:p w:rsidR="00F47422" w:rsidRPr="00D73C56" w:rsidRDefault="002B036D" w:rsidP="00A06E6D">
            <w:pPr>
              <w:spacing w:after="0" w:line="240" w:lineRule="auto"/>
              <w:rPr>
                <w:rFonts w:ascii="Times New Roman" w:hAnsi="Times New Roman" w:cs="Times New Roman"/>
                <w:sz w:val="24"/>
                <w:szCs w:val="24"/>
              </w:rPr>
            </w:pPr>
            <w:r>
              <w:rPr>
                <w:rFonts w:ascii="Times New Roman" w:hAnsi="Times New Roman" w:cs="Times New Roman"/>
                <w:i/>
                <w:sz w:val="24"/>
                <w:szCs w:val="24"/>
              </w:rPr>
              <w:lastRenderedPageBreak/>
              <w:t>29</w:t>
            </w:r>
            <w:r w:rsidRPr="0032677A">
              <w:rPr>
                <w:rFonts w:ascii="Times New Roman" w:hAnsi="Times New Roman" w:cs="Times New Roman"/>
                <w:i/>
                <w:sz w:val="24"/>
                <w:szCs w:val="24"/>
              </w:rPr>
              <w:t xml:space="preserve"> 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F47422">
              <w:rPr>
                <w:rFonts w:ascii="Times New Roman" w:hAnsi="Times New Roman" w:cs="Times New Roman"/>
                <w:sz w:val="24"/>
                <w:szCs w:val="24"/>
              </w:rPr>
              <w:t xml:space="preserve">Просмотр видеоматериалов «Животные водоемов». </w:t>
            </w:r>
            <w:r>
              <w:rPr>
                <w:rFonts w:ascii="Times New Roman" w:hAnsi="Times New Roman" w:cs="Times New Roman"/>
                <w:sz w:val="24"/>
                <w:szCs w:val="24"/>
              </w:rPr>
              <w:t xml:space="preserve"> Викторина о животных водоемов. Рисование «Животные водоемов».  </w:t>
            </w:r>
          </w:p>
        </w:tc>
      </w:tr>
      <w:tr w:rsidR="00F47422" w:rsidRPr="00D73C56" w:rsidTr="00483246">
        <w:tc>
          <w:tcPr>
            <w:tcW w:w="10173" w:type="dxa"/>
          </w:tcPr>
          <w:p w:rsidR="00F47422" w:rsidRPr="00D73C56" w:rsidRDefault="002B036D" w:rsidP="00A06E6D">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30 </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365B1F">
              <w:rPr>
                <w:rFonts w:ascii="Times New Roman" w:hAnsi="Times New Roman" w:cs="Times New Roman"/>
                <w:sz w:val="24"/>
                <w:szCs w:val="24"/>
              </w:rPr>
              <w:t>Познавательная игра</w:t>
            </w:r>
            <w:r w:rsidR="00F47422">
              <w:rPr>
                <w:rFonts w:ascii="Times New Roman" w:hAnsi="Times New Roman" w:cs="Times New Roman"/>
                <w:sz w:val="24"/>
                <w:szCs w:val="24"/>
              </w:rPr>
              <w:t xml:space="preserve"> </w:t>
            </w:r>
            <w:r w:rsidR="00E54348">
              <w:rPr>
                <w:rFonts w:ascii="Times New Roman" w:hAnsi="Times New Roman" w:cs="Times New Roman"/>
                <w:sz w:val="24"/>
                <w:szCs w:val="24"/>
              </w:rPr>
              <w:t>«</w:t>
            </w:r>
            <w:r w:rsidR="00F47422">
              <w:rPr>
                <w:rFonts w:ascii="Times New Roman" w:hAnsi="Times New Roman" w:cs="Times New Roman"/>
                <w:sz w:val="24"/>
                <w:szCs w:val="24"/>
              </w:rPr>
              <w:t>История появления часов</w:t>
            </w:r>
            <w:r w:rsidR="00E54348">
              <w:rPr>
                <w:rFonts w:ascii="Times New Roman" w:hAnsi="Times New Roman" w:cs="Times New Roman"/>
                <w:sz w:val="24"/>
                <w:szCs w:val="24"/>
              </w:rPr>
              <w:t>»</w:t>
            </w:r>
            <w:r w:rsidR="00F47422">
              <w:rPr>
                <w:rFonts w:ascii="Times New Roman" w:hAnsi="Times New Roman" w:cs="Times New Roman"/>
                <w:sz w:val="24"/>
                <w:szCs w:val="24"/>
              </w:rPr>
              <w:t>.</w:t>
            </w:r>
            <w:r w:rsidR="00704056">
              <w:rPr>
                <w:rFonts w:ascii="Times New Roman" w:hAnsi="Times New Roman" w:cs="Times New Roman"/>
                <w:sz w:val="24"/>
                <w:szCs w:val="24"/>
              </w:rPr>
              <w:t xml:space="preserve"> Просмотр презентации. Загадки о времени и часах.</w:t>
            </w:r>
          </w:p>
        </w:tc>
      </w:tr>
      <w:tr w:rsidR="00F47422" w:rsidRPr="00E9486F" w:rsidTr="00483246">
        <w:tc>
          <w:tcPr>
            <w:tcW w:w="10173" w:type="dxa"/>
          </w:tcPr>
          <w:p w:rsidR="00F47422" w:rsidRPr="00E9486F" w:rsidRDefault="00704056" w:rsidP="00A06E6D">
            <w:pPr>
              <w:spacing w:after="0" w:line="240" w:lineRule="auto"/>
              <w:rPr>
                <w:rFonts w:ascii="Times New Roman" w:hAnsi="Times New Roman" w:cs="Times New Roman"/>
                <w:sz w:val="24"/>
                <w:szCs w:val="24"/>
              </w:rPr>
            </w:pPr>
            <w:r>
              <w:rPr>
                <w:rFonts w:ascii="Times New Roman" w:hAnsi="Times New Roman" w:cs="Times New Roman"/>
                <w:i/>
                <w:sz w:val="24"/>
                <w:szCs w:val="24"/>
              </w:rPr>
              <w:t>31.</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F47422" w:rsidRPr="00E9486F">
              <w:rPr>
                <w:rFonts w:ascii="Times New Roman" w:hAnsi="Times New Roman" w:cs="Times New Roman"/>
                <w:sz w:val="24"/>
                <w:szCs w:val="24"/>
              </w:rPr>
              <w:t>Видеовикторина «Времена года»</w:t>
            </w:r>
            <w:proofErr w:type="gramStart"/>
            <w:r w:rsidR="00F47422" w:rsidRPr="00E9486F">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Загадки о временах года.</w:t>
            </w:r>
          </w:p>
        </w:tc>
      </w:tr>
      <w:tr w:rsidR="00F47422" w:rsidRPr="00D73C56" w:rsidTr="00483246">
        <w:tc>
          <w:tcPr>
            <w:tcW w:w="10173" w:type="dxa"/>
          </w:tcPr>
          <w:p w:rsidR="00F47422" w:rsidRPr="00D73C56" w:rsidRDefault="00704056" w:rsidP="00A06E6D">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32 </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F47422">
              <w:rPr>
                <w:rFonts w:ascii="Times New Roman" w:hAnsi="Times New Roman" w:cs="Times New Roman"/>
                <w:sz w:val="24"/>
                <w:szCs w:val="24"/>
              </w:rPr>
              <w:t xml:space="preserve">Беседа «День Победы». Конкурс рисунков «Мы за мир!» </w:t>
            </w:r>
            <w:r>
              <w:rPr>
                <w:rFonts w:ascii="Times New Roman" w:hAnsi="Times New Roman" w:cs="Times New Roman"/>
                <w:sz w:val="24"/>
                <w:szCs w:val="24"/>
              </w:rPr>
              <w:t xml:space="preserve">Просмотр презентации «9 мая – День Победы». </w:t>
            </w:r>
          </w:p>
        </w:tc>
      </w:tr>
      <w:tr w:rsidR="00F47422" w:rsidRPr="00D73C56" w:rsidTr="00483246">
        <w:tc>
          <w:tcPr>
            <w:tcW w:w="10173" w:type="dxa"/>
          </w:tcPr>
          <w:p w:rsidR="00AA5743" w:rsidRPr="00EE1070" w:rsidRDefault="00704056" w:rsidP="00A06E6D">
            <w:pPr>
              <w:spacing w:after="0" w:line="240" w:lineRule="auto"/>
              <w:rPr>
                <w:rFonts w:ascii="Times New Roman" w:eastAsia="Calibri" w:hAnsi="Times New Roman" w:cs="Times New Roman"/>
                <w:b/>
                <w:sz w:val="24"/>
                <w:szCs w:val="24"/>
              </w:rPr>
            </w:pPr>
            <w:r>
              <w:rPr>
                <w:rFonts w:ascii="Times New Roman" w:hAnsi="Times New Roman" w:cs="Times New Roman"/>
                <w:i/>
                <w:sz w:val="24"/>
                <w:szCs w:val="24"/>
              </w:rPr>
              <w:t xml:space="preserve">33 </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F47422" w:rsidRPr="00D73C56">
              <w:rPr>
                <w:rFonts w:ascii="Times New Roman" w:hAnsi="Times New Roman" w:cs="Times New Roman"/>
                <w:sz w:val="24"/>
                <w:szCs w:val="24"/>
              </w:rPr>
              <w:t>И</w:t>
            </w:r>
            <w:r w:rsidR="00F47422">
              <w:rPr>
                <w:rFonts w:ascii="Times New Roman" w:hAnsi="Times New Roman" w:cs="Times New Roman"/>
                <w:sz w:val="24"/>
                <w:szCs w:val="24"/>
              </w:rPr>
              <w:t>гро</w:t>
            </w:r>
            <w:r w:rsidR="00F47422" w:rsidRPr="00D73C56">
              <w:rPr>
                <w:rFonts w:ascii="Times New Roman" w:hAnsi="Times New Roman" w:cs="Times New Roman"/>
                <w:sz w:val="24"/>
                <w:szCs w:val="24"/>
              </w:rPr>
              <w:t>вое занятие</w:t>
            </w:r>
            <w:r w:rsidR="00F47422">
              <w:rPr>
                <w:rFonts w:ascii="Times New Roman" w:hAnsi="Times New Roman" w:cs="Times New Roman"/>
                <w:sz w:val="24"/>
                <w:szCs w:val="24"/>
              </w:rPr>
              <w:t xml:space="preserve"> «Ура, каникулы!»</w:t>
            </w:r>
            <w:r>
              <w:rPr>
                <w:rFonts w:ascii="Times New Roman" w:hAnsi="Times New Roman" w:cs="Times New Roman"/>
                <w:sz w:val="24"/>
                <w:szCs w:val="24"/>
              </w:rPr>
              <w:t xml:space="preserve">. Веселые конкурсы и загадки о лете. </w:t>
            </w:r>
            <w:r w:rsidR="00AA5743" w:rsidRPr="00AA5743">
              <w:rPr>
                <w:rFonts w:ascii="Times New Roman" w:eastAsia="Calibri" w:hAnsi="Times New Roman" w:cs="Times New Roman"/>
                <w:sz w:val="24"/>
                <w:szCs w:val="24"/>
              </w:rPr>
              <w:t>Диагностика познавательных процессов младших школьников</w:t>
            </w:r>
            <w:r w:rsidR="00AA5743">
              <w:rPr>
                <w:rFonts w:ascii="Times New Roman" w:eastAsia="Calibri" w:hAnsi="Times New Roman" w:cs="Times New Roman"/>
                <w:sz w:val="24"/>
                <w:szCs w:val="24"/>
              </w:rPr>
              <w:t>.</w:t>
            </w:r>
          </w:p>
          <w:p w:rsidR="00F47422" w:rsidRPr="00D73C56" w:rsidRDefault="00F47422" w:rsidP="00A06E6D">
            <w:pPr>
              <w:spacing w:after="0" w:line="240" w:lineRule="auto"/>
              <w:rPr>
                <w:rFonts w:ascii="Times New Roman" w:hAnsi="Times New Roman" w:cs="Times New Roman"/>
                <w:sz w:val="24"/>
                <w:szCs w:val="24"/>
              </w:rPr>
            </w:pPr>
          </w:p>
        </w:tc>
      </w:tr>
    </w:tbl>
    <w:p w:rsidR="002101E5" w:rsidRDefault="00B75BC8" w:rsidP="00147F2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Основные разделы программы. </w:t>
      </w:r>
      <w:r w:rsidR="00614EAD">
        <w:rPr>
          <w:rFonts w:ascii="Times New Roman" w:eastAsia="Calibri" w:hAnsi="Times New Roman" w:cs="Times New Roman"/>
          <w:b/>
          <w:sz w:val="24"/>
          <w:szCs w:val="24"/>
        </w:rPr>
        <w:t>2 год обучения</w:t>
      </w:r>
    </w:p>
    <w:tbl>
      <w:tblPr>
        <w:tblStyle w:val="ad"/>
        <w:tblW w:w="10173" w:type="dxa"/>
        <w:tblLayout w:type="fixed"/>
        <w:tblLook w:val="04A0" w:firstRow="1" w:lastRow="0" w:firstColumn="1" w:lastColumn="0" w:noHBand="0" w:noVBand="1"/>
      </w:tblPr>
      <w:tblGrid>
        <w:gridCol w:w="491"/>
        <w:gridCol w:w="8505"/>
        <w:gridCol w:w="1177"/>
      </w:tblGrid>
      <w:tr w:rsidR="00453136" w:rsidRPr="001505D6" w:rsidTr="00483246">
        <w:tc>
          <w:tcPr>
            <w:tcW w:w="491" w:type="dxa"/>
          </w:tcPr>
          <w:p w:rsidR="00453136" w:rsidRPr="001505D6" w:rsidRDefault="00453136" w:rsidP="001A785D">
            <w:pPr>
              <w:tabs>
                <w:tab w:val="left" w:pos="1526"/>
              </w:tabs>
              <w:spacing w:after="0" w:line="240" w:lineRule="auto"/>
              <w:jc w:val="center"/>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1</w:t>
            </w:r>
            <w:r w:rsidR="009B778B">
              <w:rPr>
                <w:rFonts w:ascii="Times New Roman" w:eastAsia="Arial Unicode MS" w:hAnsi="Times New Roman"/>
                <w:color w:val="000000"/>
                <w:spacing w:val="-6"/>
                <w:sz w:val="24"/>
                <w:szCs w:val="24"/>
              </w:rPr>
              <w:t>.</w:t>
            </w:r>
          </w:p>
        </w:tc>
        <w:tc>
          <w:tcPr>
            <w:tcW w:w="8505" w:type="dxa"/>
          </w:tcPr>
          <w:p w:rsidR="00453136" w:rsidRPr="001505D6" w:rsidRDefault="00453136" w:rsidP="001A785D">
            <w:pPr>
              <w:tabs>
                <w:tab w:val="left" w:pos="1526"/>
              </w:tabs>
              <w:spacing w:after="0" w:line="240" w:lineRule="auto"/>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Правила поведения в школе</w:t>
            </w:r>
            <w:r w:rsidR="00B32E53" w:rsidRPr="001505D6">
              <w:rPr>
                <w:rFonts w:ascii="Times New Roman" w:eastAsia="Arial Unicode MS" w:hAnsi="Times New Roman"/>
                <w:color w:val="000000"/>
                <w:spacing w:val="-6"/>
                <w:sz w:val="24"/>
                <w:szCs w:val="24"/>
              </w:rPr>
              <w:t xml:space="preserve"> (</w:t>
            </w:r>
            <w:r w:rsidRPr="001505D6">
              <w:rPr>
                <w:rFonts w:ascii="Times New Roman" w:eastAsia="Arial Unicode MS" w:hAnsi="Times New Roman"/>
                <w:color w:val="000000"/>
                <w:spacing w:val="-6"/>
                <w:sz w:val="24"/>
                <w:szCs w:val="24"/>
              </w:rPr>
              <w:t>1</w:t>
            </w:r>
            <w:r w:rsidR="00B32E53" w:rsidRPr="001505D6">
              <w:rPr>
                <w:rFonts w:ascii="Times New Roman" w:eastAsia="Arial Unicode MS" w:hAnsi="Times New Roman"/>
                <w:color w:val="000000"/>
                <w:spacing w:val="-6"/>
                <w:sz w:val="24"/>
                <w:szCs w:val="24"/>
              </w:rPr>
              <w:t>час)</w:t>
            </w:r>
            <w:r w:rsidR="009B778B">
              <w:rPr>
                <w:rFonts w:ascii="Times New Roman" w:eastAsia="Arial Unicode MS" w:hAnsi="Times New Roman"/>
                <w:color w:val="000000"/>
                <w:spacing w:val="-6"/>
                <w:sz w:val="24"/>
                <w:szCs w:val="24"/>
              </w:rPr>
              <w:t>.</w:t>
            </w:r>
          </w:p>
        </w:tc>
        <w:tc>
          <w:tcPr>
            <w:tcW w:w="1177" w:type="dxa"/>
          </w:tcPr>
          <w:p w:rsidR="00453136" w:rsidRPr="001505D6" w:rsidRDefault="00453136" w:rsidP="001A785D">
            <w:pPr>
              <w:tabs>
                <w:tab w:val="left" w:pos="1526"/>
              </w:tabs>
              <w:spacing w:after="0" w:line="240" w:lineRule="auto"/>
              <w:jc w:val="center"/>
              <w:rPr>
                <w:rFonts w:ascii="Times New Roman" w:eastAsia="Arial Unicode MS" w:hAnsi="Times New Roman"/>
                <w:color w:val="000000"/>
                <w:spacing w:val="-6"/>
                <w:sz w:val="24"/>
                <w:szCs w:val="24"/>
              </w:rPr>
            </w:pPr>
          </w:p>
        </w:tc>
      </w:tr>
      <w:tr w:rsidR="00453136" w:rsidRPr="001505D6" w:rsidTr="00483246">
        <w:tc>
          <w:tcPr>
            <w:tcW w:w="491" w:type="dxa"/>
          </w:tcPr>
          <w:p w:rsidR="00453136" w:rsidRPr="001505D6" w:rsidRDefault="00453136" w:rsidP="001A785D">
            <w:pPr>
              <w:tabs>
                <w:tab w:val="left" w:pos="1526"/>
              </w:tabs>
              <w:spacing w:after="0" w:line="240" w:lineRule="auto"/>
              <w:jc w:val="center"/>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2</w:t>
            </w:r>
            <w:r w:rsidR="009B778B">
              <w:rPr>
                <w:rFonts w:ascii="Times New Roman" w:eastAsia="Arial Unicode MS" w:hAnsi="Times New Roman"/>
                <w:color w:val="000000"/>
                <w:spacing w:val="-6"/>
                <w:sz w:val="24"/>
                <w:szCs w:val="24"/>
              </w:rPr>
              <w:t>.</w:t>
            </w:r>
          </w:p>
        </w:tc>
        <w:tc>
          <w:tcPr>
            <w:tcW w:w="8505" w:type="dxa"/>
          </w:tcPr>
          <w:p w:rsidR="00453136" w:rsidRPr="001505D6" w:rsidRDefault="00453136" w:rsidP="001A785D">
            <w:pPr>
              <w:tabs>
                <w:tab w:val="left" w:pos="1526"/>
              </w:tabs>
              <w:spacing w:after="0" w:line="240" w:lineRule="auto"/>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Правила дорожного движения</w:t>
            </w:r>
            <w:r w:rsidR="00B32E53" w:rsidRPr="001505D6">
              <w:rPr>
                <w:rFonts w:ascii="Times New Roman" w:eastAsia="Arial Unicode MS" w:hAnsi="Times New Roman"/>
                <w:color w:val="000000"/>
                <w:spacing w:val="-6"/>
                <w:sz w:val="24"/>
                <w:szCs w:val="24"/>
              </w:rPr>
              <w:t xml:space="preserve"> (</w:t>
            </w:r>
            <w:r w:rsidRPr="001505D6">
              <w:rPr>
                <w:rFonts w:ascii="Times New Roman" w:eastAsia="Arial Unicode MS" w:hAnsi="Times New Roman"/>
                <w:color w:val="000000"/>
                <w:spacing w:val="-6"/>
                <w:sz w:val="24"/>
                <w:szCs w:val="24"/>
              </w:rPr>
              <w:t>1</w:t>
            </w:r>
            <w:r w:rsidR="00B32E53" w:rsidRPr="001505D6">
              <w:rPr>
                <w:rFonts w:ascii="Times New Roman" w:eastAsia="Arial Unicode MS" w:hAnsi="Times New Roman"/>
                <w:color w:val="000000"/>
                <w:spacing w:val="-6"/>
                <w:sz w:val="24"/>
                <w:szCs w:val="24"/>
              </w:rPr>
              <w:t>час)</w:t>
            </w:r>
            <w:r w:rsidR="009B778B">
              <w:rPr>
                <w:rFonts w:ascii="Times New Roman" w:eastAsia="Arial Unicode MS" w:hAnsi="Times New Roman"/>
                <w:color w:val="000000"/>
                <w:spacing w:val="-6"/>
                <w:sz w:val="24"/>
                <w:szCs w:val="24"/>
              </w:rPr>
              <w:t>.</w:t>
            </w:r>
          </w:p>
        </w:tc>
        <w:tc>
          <w:tcPr>
            <w:tcW w:w="1177" w:type="dxa"/>
          </w:tcPr>
          <w:p w:rsidR="00453136" w:rsidRPr="001505D6" w:rsidRDefault="00453136" w:rsidP="001A785D">
            <w:pPr>
              <w:tabs>
                <w:tab w:val="left" w:pos="1526"/>
              </w:tabs>
              <w:spacing w:after="0" w:line="240" w:lineRule="auto"/>
              <w:jc w:val="center"/>
              <w:rPr>
                <w:rFonts w:ascii="Times New Roman" w:eastAsia="Arial Unicode MS" w:hAnsi="Times New Roman"/>
                <w:color w:val="000000"/>
                <w:spacing w:val="-6"/>
                <w:sz w:val="24"/>
                <w:szCs w:val="24"/>
              </w:rPr>
            </w:pPr>
          </w:p>
        </w:tc>
      </w:tr>
      <w:tr w:rsidR="00453136" w:rsidRPr="001505D6" w:rsidTr="00483246">
        <w:tc>
          <w:tcPr>
            <w:tcW w:w="491" w:type="dxa"/>
          </w:tcPr>
          <w:p w:rsidR="00453136" w:rsidRPr="001505D6" w:rsidRDefault="00453136" w:rsidP="001A785D">
            <w:pPr>
              <w:tabs>
                <w:tab w:val="left" w:pos="1526"/>
              </w:tabs>
              <w:spacing w:after="0" w:line="240" w:lineRule="auto"/>
              <w:jc w:val="center"/>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3</w:t>
            </w:r>
            <w:r w:rsidR="009B778B">
              <w:rPr>
                <w:rFonts w:ascii="Times New Roman" w:eastAsia="Arial Unicode MS" w:hAnsi="Times New Roman"/>
                <w:color w:val="000000"/>
                <w:spacing w:val="-6"/>
                <w:sz w:val="24"/>
                <w:szCs w:val="24"/>
              </w:rPr>
              <w:t>.</w:t>
            </w:r>
          </w:p>
        </w:tc>
        <w:tc>
          <w:tcPr>
            <w:tcW w:w="8505" w:type="dxa"/>
          </w:tcPr>
          <w:p w:rsidR="00453136" w:rsidRPr="001505D6" w:rsidRDefault="00453136" w:rsidP="001A785D">
            <w:pPr>
              <w:tabs>
                <w:tab w:val="left" w:pos="1526"/>
              </w:tabs>
              <w:spacing w:after="0" w:line="240" w:lineRule="auto"/>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Природа вокруг нас</w:t>
            </w:r>
            <w:r w:rsidR="00B32E53" w:rsidRPr="001505D6">
              <w:rPr>
                <w:rFonts w:ascii="Times New Roman" w:eastAsia="Arial Unicode MS" w:hAnsi="Times New Roman"/>
                <w:color w:val="000000"/>
                <w:spacing w:val="-6"/>
                <w:sz w:val="24"/>
                <w:szCs w:val="24"/>
              </w:rPr>
              <w:t xml:space="preserve"> (</w:t>
            </w:r>
            <w:r w:rsidRPr="001505D6">
              <w:rPr>
                <w:rFonts w:ascii="Times New Roman" w:eastAsia="Arial Unicode MS" w:hAnsi="Times New Roman"/>
                <w:color w:val="000000"/>
                <w:spacing w:val="-6"/>
                <w:sz w:val="24"/>
                <w:szCs w:val="24"/>
              </w:rPr>
              <w:t>3</w:t>
            </w:r>
            <w:r w:rsidR="00B32E53" w:rsidRPr="001505D6">
              <w:rPr>
                <w:rFonts w:ascii="Times New Roman" w:eastAsia="Arial Unicode MS" w:hAnsi="Times New Roman"/>
                <w:color w:val="000000"/>
                <w:spacing w:val="-6"/>
                <w:sz w:val="24"/>
                <w:szCs w:val="24"/>
              </w:rPr>
              <w:t>часа)</w:t>
            </w:r>
            <w:r w:rsidR="009B778B">
              <w:rPr>
                <w:rFonts w:ascii="Times New Roman" w:eastAsia="Arial Unicode MS" w:hAnsi="Times New Roman"/>
                <w:color w:val="000000"/>
                <w:spacing w:val="-6"/>
                <w:sz w:val="24"/>
                <w:szCs w:val="24"/>
              </w:rPr>
              <w:t>.</w:t>
            </w:r>
          </w:p>
        </w:tc>
        <w:tc>
          <w:tcPr>
            <w:tcW w:w="1177" w:type="dxa"/>
          </w:tcPr>
          <w:p w:rsidR="00453136" w:rsidRPr="001505D6" w:rsidRDefault="00453136" w:rsidP="001A785D">
            <w:pPr>
              <w:tabs>
                <w:tab w:val="left" w:pos="1526"/>
              </w:tabs>
              <w:spacing w:after="0" w:line="240" w:lineRule="auto"/>
              <w:jc w:val="center"/>
              <w:rPr>
                <w:rFonts w:ascii="Times New Roman" w:eastAsia="Arial Unicode MS" w:hAnsi="Times New Roman"/>
                <w:color w:val="000000"/>
                <w:spacing w:val="-6"/>
                <w:sz w:val="24"/>
                <w:szCs w:val="24"/>
              </w:rPr>
            </w:pPr>
          </w:p>
        </w:tc>
      </w:tr>
      <w:tr w:rsidR="00453136" w:rsidRPr="001505D6" w:rsidTr="00483246">
        <w:tc>
          <w:tcPr>
            <w:tcW w:w="491" w:type="dxa"/>
          </w:tcPr>
          <w:p w:rsidR="00453136" w:rsidRPr="001505D6" w:rsidRDefault="00453136" w:rsidP="001A785D">
            <w:pPr>
              <w:tabs>
                <w:tab w:val="left" w:pos="1526"/>
              </w:tabs>
              <w:spacing w:after="0" w:line="240" w:lineRule="auto"/>
              <w:jc w:val="center"/>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4</w:t>
            </w:r>
            <w:r w:rsidR="009B778B">
              <w:rPr>
                <w:rFonts w:ascii="Times New Roman" w:eastAsia="Arial Unicode MS" w:hAnsi="Times New Roman"/>
                <w:color w:val="000000"/>
                <w:spacing w:val="-6"/>
                <w:sz w:val="24"/>
                <w:szCs w:val="24"/>
              </w:rPr>
              <w:t>.</w:t>
            </w:r>
          </w:p>
        </w:tc>
        <w:tc>
          <w:tcPr>
            <w:tcW w:w="8505" w:type="dxa"/>
          </w:tcPr>
          <w:p w:rsidR="00453136" w:rsidRPr="001505D6" w:rsidRDefault="00453136" w:rsidP="001A785D">
            <w:pPr>
              <w:tabs>
                <w:tab w:val="left" w:pos="1526"/>
              </w:tabs>
              <w:spacing w:after="0" w:line="240" w:lineRule="auto"/>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Логика, задания на внимание</w:t>
            </w:r>
            <w:r w:rsidR="00B32E53" w:rsidRPr="001505D6">
              <w:rPr>
                <w:rFonts w:ascii="Times New Roman" w:eastAsia="Arial Unicode MS" w:hAnsi="Times New Roman"/>
                <w:color w:val="000000"/>
                <w:spacing w:val="-6"/>
                <w:sz w:val="24"/>
                <w:szCs w:val="24"/>
              </w:rPr>
              <w:t xml:space="preserve"> (</w:t>
            </w:r>
            <w:r w:rsidRPr="001505D6">
              <w:rPr>
                <w:rFonts w:ascii="Times New Roman" w:eastAsia="Arial Unicode MS" w:hAnsi="Times New Roman"/>
                <w:color w:val="000000"/>
                <w:spacing w:val="-6"/>
                <w:sz w:val="24"/>
                <w:szCs w:val="24"/>
              </w:rPr>
              <w:t>4</w:t>
            </w:r>
            <w:r w:rsidR="00B32E53" w:rsidRPr="001505D6">
              <w:rPr>
                <w:rFonts w:ascii="Times New Roman" w:eastAsia="Arial Unicode MS" w:hAnsi="Times New Roman"/>
                <w:color w:val="000000"/>
                <w:spacing w:val="-6"/>
                <w:sz w:val="24"/>
                <w:szCs w:val="24"/>
              </w:rPr>
              <w:t xml:space="preserve"> часа)</w:t>
            </w:r>
            <w:r w:rsidR="009B778B">
              <w:rPr>
                <w:rFonts w:ascii="Times New Roman" w:eastAsia="Arial Unicode MS" w:hAnsi="Times New Roman"/>
                <w:color w:val="000000"/>
                <w:spacing w:val="-6"/>
                <w:sz w:val="24"/>
                <w:szCs w:val="24"/>
              </w:rPr>
              <w:t>.</w:t>
            </w:r>
          </w:p>
        </w:tc>
        <w:tc>
          <w:tcPr>
            <w:tcW w:w="1177" w:type="dxa"/>
          </w:tcPr>
          <w:p w:rsidR="00453136" w:rsidRPr="001505D6" w:rsidRDefault="00453136" w:rsidP="001A785D">
            <w:pPr>
              <w:tabs>
                <w:tab w:val="left" w:pos="1526"/>
              </w:tabs>
              <w:spacing w:after="0" w:line="240" w:lineRule="auto"/>
              <w:jc w:val="center"/>
              <w:rPr>
                <w:rFonts w:ascii="Times New Roman" w:eastAsia="Arial Unicode MS" w:hAnsi="Times New Roman"/>
                <w:color w:val="000000"/>
                <w:spacing w:val="-6"/>
                <w:sz w:val="24"/>
                <w:szCs w:val="24"/>
              </w:rPr>
            </w:pPr>
          </w:p>
        </w:tc>
      </w:tr>
      <w:tr w:rsidR="00453136" w:rsidRPr="001505D6" w:rsidTr="00483246">
        <w:tc>
          <w:tcPr>
            <w:tcW w:w="491" w:type="dxa"/>
          </w:tcPr>
          <w:p w:rsidR="00453136" w:rsidRPr="001505D6" w:rsidRDefault="00453136" w:rsidP="001A785D">
            <w:pPr>
              <w:tabs>
                <w:tab w:val="left" w:pos="1526"/>
              </w:tabs>
              <w:spacing w:after="0" w:line="240" w:lineRule="auto"/>
              <w:jc w:val="center"/>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5</w:t>
            </w:r>
            <w:r w:rsidR="009B778B">
              <w:rPr>
                <w:rFonts w:ascii="Times New Roman" w:eastAsia="Arial Unicode MS" w:hAnsi="Times New Roman"/>
                <w:color w:val="000000"/>
                <w:spacing w:val="-6"/>
                <w:sz w:val="24"/>
                <w:szCs w:val="24"/>
              </w:rPr>
              <w:t>.</w:t>
            </w:r>
          </w:p>
        </w:tc>
        <w:tc>
          <w:tcPr>
            <w:tcW w:w="8505" w:type="dxa"/>
          </w:tcPr>
          <w:p w:rsidR="00453136" w:rsidRPr="001505D6" w:rsidRDefault="00453136" w:rsidP="001A785D">
            <w:pPr>
              <w:tabs>
                <w:tab w:val="left" w:pos="1526"/>
              </w:tabs>
              <w:spacing w:after="0" w:line="240" w:lineRule="auto"/>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Познавательные игры</w:t>
            </w:r>
            <w:r w:rsidR="00B32E53" w:rsidRPr="001505D6">
              <w:rPr>
                <w:rFonts w:ascii="Times New Roman" w:eastAsia="Arial Unicode MS" w:hAnsi="Times New Roman"/>
                <w:color w:val="000000"/>
                <w:spacing w:val="-6"/>
                <w:sz w:val="24"/>
                <w:szCs w:val="24"/>
              </w:rPr>
              <w:t xml:space="preserve"> и задания (</w:t>
            </w:r>
            <w:r w:rsidRPr="001505D6">
              <w:rPr>
                <w:rFonts w:ascii="Times New Roman" w:eastAsia="Arial Unicode MS" w:hAnsi="Times New Roman"/>
                <w:color w:val="000000"/>
                <w:spacing w:val="-6"/>
                <w:sz w:val="24"/>
                <w:szCs w:val="24"/>
              </w:rPr>
              <w:t>9</w:t>
            </w:r>
            <w:r w:rsidR="00B32E53" w:rsidRPr="001505D6">
              <w:rPr>
                <w:rFonts w:ascii="Times New Roman" w:eastAsia="Arial Unicode MS" w:hAnsi="Times New Roman"/>
                <w:color w:val="000000"/>
                <w:spacing w:val="-6"/>
                <w:sz w:val="24"/>
                <w:szCs w:val="24"/>
              </w:rPr>
              <w:t xml:space="preserve"> часов)</w:t>
            </w:r>
            <w:r w:rsidR="009B778B">
              <w:rPr>
                <w:rFonts w:ascii="Times New Roman" w:eastAsia="Arial Unicode MS" w:hAnsi="Times New Roman"/>
                <w:color w:val="000000"/>
                <w:spacing w:val="-6"/>
                <w:sz w:val="24"/>
                <w:szCs w:val="24"/>
              </w:rPr>
              <w:t>.</w:t>
            </w:r>
          </w:p>
        </w:tc>
        <w:tc>
          <w:tcPr>
            <w:tcW w:w="1177" w:type="dxa"/>
          </w:tcPr>
          <w:p w:rsidR="00453136" w:rsidRPr="001505D6" w:rsidRDefault="00453136" w:rsidP="001A785D">
            <w:pPr>
              <w:tabs>
                <w:tab w:val="left" w:pos="1526"/>
              </w:tabs>
              <w:spacing w:after="0" w:line="240" w:lineRule="auto"/>
              <w:jc w:val="center"/>
              <w:rPr>
                <w:rFonts w:ascii="Times New Roman" w:eastAsia="Arial Unicode MS" w:hAnsi="Times New Roman"/>
                <w:color w:val="000000"/>
                <w:spacing w:val="-6"/>
                <w:sz w:val="24"/>
                <w:szCs w:val="24"/>
              </w:rPr>
            </w:pPr>
          </w:p>
        </w:tc>
      </w:tr>
      <w:tr w:rsidR="00453136" w:rsidRPr="001505D6" w:rsidTr="00483246">
        <w:tc>
          <w:tcPr>
            <w:tcW w:w="491" w:type="dxa"/>
          </w:tcPr>
          <w:p w:rsidR="00453136" w:rsidRPr="001505D6" w:rsidRDefault="00453136" w:rsidP="001A785D">
            <w:pPr>
              <w:tabs>
                <w:tab w:val="left" w:pos="1526"/>
              </w:tabs>
              <w:spacing w:after="0" w:line="240" w:lineRule="auto"/>
              <w:jc w:val="center"/>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6</w:t>
            </w:r>
            <w:r w:rsidR="009B778B">
              <w:rPr>
                <w:rFonts w:ascii="Times New Roman" w:eastAsia="Arial Unicode MS" w:hAnsi="Times New Roman"/>
                <w:color w:val="000000"/>
                <w:spacing w:val="-6"/>
                <w:sz w:val="24"/>
                <w:szCs w:val="24"/>
              </w:rPr>
              <w:t>.</w:t>
            </w:r>
          </w:p>
        </w:tc>
        <w:tc>
          <w:tcPr>
            <w:tcW w:w="8505" w:type="dxa"/>
          </w:tcPr>
          <w:p w:rsidR="00453136" w:rsidRPr="001505D6" w:rsidRDefault="00453136" w:rsidP="001A785D">
            <w:pPr>
              <w:tabs>
                <w:tab w:val="left" w:pos="1526"/>
              </w:tabs>
              <w:spacing w:after="0" w:line="240" w:lineRule="auto"/>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Интеллектуальные игры</w:t>
            </w:r>
            <w:r w:rsidR="00B32E53" w:rsidRPr="001505D6">
              <w:rPr>
                <w:rFonts w:ascii="Times New Roman" w:eastAsia="Arial Unicode MS" w:hAnsi="Times New Roman"/>
                <w:color w:val="000000"/>
                <w:spacing w:val="-6"/>
                <w:sz w:val="24"/>
                <w:szCs w:val="24"/>
              </w:rPr>
              <w:t xml:space="preserve"> (</w:t>
            </w:r>
            <w:r w:rsidRPr="001505D6">
              <w:rPr>
                <w:rFonts w:ascii="Times New Roman" w:eastAsia="Arial Unicode MS" w:hAnsi="Times New Roman"/>
                <w:color w:val="000000"/>
                <w:spacing w:val="-6"/>
                <w:sz w:val="24"/>
                <w:szCs w:val="24"/>
              </w:rPr>
              <w:t>3</w:t>
            </w:r>
            <w:r w:rsidR="00B32E53" w:rsidRPr="001505D6">
              <w:rPr>
                <w:rFonts w:ascii="Times New Roman" w:eastAsia="Arial Unicode MS" w:hAnsi="Times New Roman"/>
                <w:color w:val="000000"/>
                <w:spacing w:val="-6"/>
                <w:sz w:val="24"/>
                <w:szCs w:val="24"/>
              </w:rPr>
              <w:t xml:space="preserve"> часа)</w:t>
            </w:r>
            <w:r w:rsidR="009B778B">
              <w:rPr>
                <w:rFonts w:ascii="Times New Roman" w:eastAsia="Arial Unicode MS" w:hAnsi="Times New Roman"/>
                <w:color w:val="000000"/>
                <w:spacing w:val="-6"/>
                <w:sz w:val="24"/>
                <w:szCs w:val="24"/>
              </w:rPr>
              <w:t>.</w:t>
            </w:r>
          </w:p>
        </w:tc>
        <w:tc>
          <w:tcPr>
            <w:tcW w:w="1177" w:type="dxa"/>
          </w:tcPr>
          <w:p w:rsidR="00453136" w:rsidRPr="001505D6" w:rsidRDefault="00453136" w:rsidP="001A785D">
            <w:pPr>
              <w:tabs>
                <w:tab w:val="left" w:pos="1526"/>
              </w:tabs>
              <w:spacing w:after="0" w:line="240" w:lineRule="auto"/>
              <w:jc w:val="center"/>
              <w:rPr>
                <w:rFonts w:ascii="Times New Roman" w:eastAsia="Arial Unicode MS" w:hAnsi="Times New Roman"/>
                <w:color w:val="000000"/>
                <w:spacing w:val="-6"/>
                <w:sz w:val="24"/>
                <w:szCs w:val="24"/>
              </w:rPr>
            </w:pPr>
          </w:p>
        </w:tc>
      </w:tr>
      <w:tr w:rsidR="00453136" w:rsidRPr="001505D6" w:rsidTr="00483246">
        <w:tc>
          <w:tcPr>
            <w:tcW w:w="491" w:type="dxa"/>
          </w:tcPr>
          <w:p w:rsidR="00453136" w:rsidRPr="001505D6" w:rsidRDefault="00453136" w:rsidP="001A785D">
            <w:pPr>
              <w:tabs>
                <w:tab w:val="left" w:pos="1526"/>
              </w:tabs>
              <w:spacing w:after="0" w:line="240" w:lineRule="auto"/>
              <w:jc w:val="center"/>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7</w:t>
            </w:r>
            <w:r w:rsidR="009B778B">
              <w:rPr>
                <w:rFonts w:ascii="Times New Roman" w:eastAsia="Arial Unicode MS" w:hAnsi="Times New Roman"/>
                <w:color w:val="000000"/>
                <w:spacing w:val="-6"/>
                <w:sz w:val="24"/>
                <w:szCs w:val="24"/>
              </w:rPr>
              <w:t>.</w:t>
            </w:r>
          </w:p>
        </w:tc>
        <w:tc>
          <w:tcPr>
            <w:tcW w:w="8505" w:type="dxa"/>
          </w:tcPr>
          <w:p w:rsidR="00453136" w:rsidRPr="001505D6" w:rsidRDefault="00453136" w:rsidP="001A785D">
            <w:pPr>
              <w:tabs>
                <w:tab w:val="left" w:pos="1526"/>
              </w:tabs>
              <w:spacing w:after="0" w:line="240" w:lineRule="auto"/>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 xml:space="preserve">Занимательная математика и </w:t>
            </w:r>
            <w:r w:rsidR="00B32E53" w:rsidRPr="001505D6">
              <w:rPr>
                <w:rFonts w:ascii="Times New Roman" w:eastAsia="Arial Unicode MS" w:hAnsi="Times New Roman"/>
                <w:color w:val="000000"/>
                <w:spacing w:val="-6"/>
                <w:sz w:val="24"/>
                <w:szCs w:val="24"/>
              </w:rPr>
              <w:t xml:space="preserve"> геометрия (</w:t>
            </w:r>
            <w:r w:rsidRPr="001505D6">
              <w:rPr>
                <w:rFonts w:ascii="Times New Roman" w:eastAsia="Arial Unicode MS" w:hAnsi="Times New Roman"/>
                <w:color w:val="000000"/>
                <w:spacing w:val="-6"/>
                <w:sz w:val="24"/>
                <w:szCs w:val="24"/>
              </w:rPr>
              <w:t>2</w:t>
            </w:r>
            <w:r w:rsidR="00B32E53" w:rsidRPr="001505D6">
              <w:rPr>
                <w:rFonts w:ascii="Times New Roman" w:eastAsia="Arial Unicode MS" w:hAnsi="Times New Roman"/>
                <w:color w:val="000000"/>
                <w:spacing w:val="-6"/>
                <w:sz w:val="24"/>
                <w:szCs w:val="24"/>
              </w:rPr>
              <w:t xml:space="preserve"> часа)</w:t>
            </w:r>
            <w:r w:rsidR="009B778B">
              <w:rPr>
                <w:rFonts w:ascii="Times New Roman" w:eastAsia="Arial Unicode MS" w:hAnsi="Times New Roman"/>
                <w:color w:val="000000"/>
                <w:spacing w:val="-6"/>
                <w:sz w:val="24"/>
                <w:szCs w:val="24"/>
              </w:rPr>
              <w:t>.</w:t>
            </w:r>
          </w:p>
        </w:tc>
        <w:tc>
          <w:tcPr>
            <w:tcW w:w="1177" w:type="dxa"/>
          </w:tcPr>
          <w:p w:rsidR="00453136" w:rsidRPr="001505D6" w:rsidRDefault="00453136" w:rsidP="001A785D">
            <w:pPr>
              <w:tabs>
                <w:tab w:val="left" w:pos="1526"/>
              </w:tabs>
              <w:spacing w:after="0" w:line="240" w:lineRule="auto"/>
              <w:jc w:val="center"/>
              <w:rPr>
                <w:rFonts w:ascii="Times New Roman" w:eastAsia="Arial Unicode MS" w:hAnsi="Times New Roman"/>
                <w:color w:val="000000"/>
                <w:spacing w:val="-6"/>
                <w:sz w:val="24"/>
                <w:szCs w:val="24"/>
              </w:rPr>
            </w:pPr>
          </w:p>
        </w:tc>
      </w:tr>
      <w:tr w:rsidR="00453136" w:rsidRPr="001505D6" w:rsidTr="00483246">
        <w:tc>
          <w:tcPr>
            <w:tcW w:w="491" w:type="dxa"/>
          </w:tcPr>
          <w:p w:rsidR="00453136" w:rsidRPr="001505D6" w:rsidRDefault="00453136" w:rsidP="001A785D">
            <w:pPr>
              <w:tabs>
                <w:tab w:val="left" w:pos="1526"/>
              </w:tabs>
              <w:spacing w:after="0" w:line="240" w:lineRule="auto"/>
              <w:jc w:val="center"/>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8</w:t>
            </w:r>
            <w:r w:rsidR="009B778B">
              <w:rPr>
                <w:rFonts w:ascii="Times New Roman" w:eastAsia="Arial Unicode MS" w:hAnsi="Times New Roman"/>
                <w:color w:val="000000"/>
                <w:spacing w:val="-6"/>
                <w:sz w:val="24"/>
                <w:szCs w:val="24"/>
              </w:rPr>
              <w:t>.</w:t>
            </w:r>
          </w:p>
        </w:tc>
        <w:tc>
          <w:tcPr>
            <w:tcW w:w="8505" w:type="dxa"/>
          </w:tcPr>
          <w:p w:rsidR="00453136" w:rsidRPr="001505D6" w:rsidRDefault="00453136" w:rsidP="001A785D">
            <w:pPr>
              <w:tabs>
                <w:tab w:val="left" w:pos="1526"/>
              </w:tabs>
              <w:spacing w:after="0" w:line="240" w:lineRule="auto"/>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Ли</w:t>
            </w:r>
            <w:r w:rsidR="00B32E53" w:rsidRPr="001505D6">
              <w:rPr>
                <w:rFonts w:ascii="Times New Roman" w:eastAsia="Arial Unicode MS" w:hAnsi="Times New Roman"/>
                <w:color w:val="000000"/>
                <w:spacing w:val="-6"/>
                <w:sz w:val="24"/>
                <w:szCs w:val="24"/>
              </w:rPr>
              <w:t>тературные викторины и конкурсы (</w:t>
            </w:r>
            <w:r w:rsidRPr="001505D6">
              <w:rPr>
                <w:rFonts w:ascii="Times New Roman" w:eastAsia="Arial Unicode MS" w:hAnsi="Times New Roman"/>
                <w:color w:val="000000"/>
                <w:spacing w:val="-6"/>
                <w:sz w:val="24"/>
                <w:szCs w:val="24"/>
              </w:rPr>
              <w:t>4</w:t>
            </w:r>
            <w:r w:rsidR="00B32E53" w:rsidRPr="001505D6">
              <w:rPr>
                <w:rFonts w:ascii="Times New Roman" w:eastAsia="Arial Unicode MS" w:hAnsi="Times New Roman"/>
                <w:color w:val="000000"/>
                <w:spacing w:val="-6"/>
                <w:sz w:val="24"/>
                <w:szCs w:val="24"/>
              </w:rPr>
              <w:t xml:space="preserve"> часа)</w:t>
            </w:r>
            <w:r w:rsidR="009B778B">
              <w:rPr>
                <w:rFonts w:ascii="Times New Roman" w:eastAsia="Arial Unicode MS" w:hAnsi="Times New Roman"/>
                <w:color w:val="000000"/>
                <w:spacing w:val="-6"/>
                <w:sz w:val="24"/>
                <w:szCs w:val="24"/>
              </w:rPr>
              <w:t>.</w:t>
            </w:r>
          </w:p>
        </w:tc>
        <w:tc>
          <w:tcPr>
            <w:tcW w:w="1177" w:type="dxa"/>
          </w:tcPr>
          <w:p w:rsidR="00453136" w:rsidRPr="001505D6" w:rsidRDefault="00453136" w:rsidP="001A785D">
            <w:pPr>
              <w:tabs>
                <w:tab w:val="left" w:pos="1526"/>
              </w:tabs>
              <w:spacing w:after="0" w:line="240" w:lineRule="auto"/>
              <w:jc w:val="center"/>
              <w:rPr>
                <w:rFonts w:ascii="Times New Roman" w:eastAsia="Arial Unicode MS" w:hAnsi="Times New Roman"/>
                <w:color w:val="000000"/>
                <w:spacing w:val="-6"/>
                <w:sz w:val="24"/>
                <w:szCs w:val="24"/>
              </w:rPr>
            </w:pPr>
          </w:p>
        </w:tc>
      </w:tr>
      <w:tr w:rsidR="00453136" w:rsidRPr="001505D6" w:rsidTr="00483246">
        <w:tc>
          <w:tcPr>
            <w:tcW w:w="491" w:type="dxa"/>
          </w:tcPr>
          <w:p w:rsidR="00453136" w:rsidRPr="001505D6" w:rsidRDefault="00453136" w:rsidP="001A785D">
            <w:pPr>
              <w:tabs>
                <w:tab w:val="left" w:pos="1526"/>
              </w:tabs>
              <w:spacing w:after="0" w:line="240" w:lineRule="auto"/>
              <w:jc w:val="center"/>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9</w:t>
            </w:r>
            <w:r w:rsidR="009B778B">
              <w:rPr>
                <w:rFonts w:ascii="Times New Roman" w:eastAsia="Arial Unicode MS" w:hAnsi="Times New Roman"/>
                <w:color w:val="000000"/>
                <w:spacing w:val="-6"/>
                <w:sz w:val="24"/>
                <w:szCs w:val="24"/>
              </w:rPr>
              <w:t>.</w:t>
            </w:r>
          </w:p>
        </w:tc>
        <w:tc>
          <w:tcPr>
            <w:tcW w:w="8505" w:type="dxa"/>
          </w:tcPr>
          <w:p w:rsidR="00453136" w:rsidRPr="001505D6" w:rsidRDefault="00B32E53" w:rsidP="001A785D">
            <w:pPr>
              <w:tabs>
                <w:tab w:val="left" w:pos="1526"/>
              </w:tabs>
              <w:spacing w:after="0" w:line="240" w:lineRule="auto"/>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Занимательная грамматика (</w:t>
            </w:r>
            <w:r w:rsidR="00453136" w:rsidRPr="001505D6">
              <w:rPr>
                <w:rFonts w:ascii="Times New Roman" w:eastAsia="Arial Unicode MS" w:hAnsi="Times New Roman"/>
                <w:color w:val="000000"/>
                <w:spacing w:val="-6"/>
                <w:sz w:val="24"/>
                <w:szCs w:val="24"/>
              </w:rPr>
              <w:t>5</w:t>
            </w:r>
            <w:r w:rsidRPr="001505D6">
              <w:rPr>
                <w:rFonts w:ascii="Times New Roman" w:eastAsia="Arial Unicode MS" w:hAnsi="Times New Roman"/>
                <w:color w:val="000000"/>
                <w:spacing w:val="-6"/>
                <w:sz w:val="24"/>
                <w:szCs w:val="24"/>
              </w:rPr>
              <w:t xml:space="preserve"> часов)</w:t>
            </w:r>
            <w:r w:rsidR="009B778B">
              <w:rPr>
                <w:rFonts w:ascii="Times New Roman" w:eastAsia="Arial Unicode MS" w:hAnsi="Times New Roman"/>
                <w:color w:val="000000"/>
                <w:spacing w:val="-6"/>
                <w:sz w:val="24"/>
                <w:szCs w:val="24"/>
              </w:rPr>
              <w:t>.</w:t>
            </w:r>
          </w:p>
        </w:tc>
        <w:tc>
          <w:tcPr>
            <w:tcW w:w="1177" w:type="dxa"/>
          </w:tcPr>
          <w:p w:rsidR="00453136" w:rsidRPr="001505D6" w:rsidRDefault="00453136" w:rsidP="001A785D">
            <w:pPr>
              <w:tabs>
                <w:tab w:val="left" w:pos="1526"/>
              </w:tabs>
              <w:spacing w:after="0" w:line="240" w:lineRule="auto"/>
              <w:jc w:val="center"/>
              <w:rPr>
                <w:rFonts w:ascii="Times New Roman" w:eastAsia="Arial Unicode MS" w:hAnsi="Times New Roman"/>
                <w:color w:val="000000"/>
                <w:spacing w:val="-6"/>
                <w:sz w:val="24"/>
                <w:szCs w:val="24"/>
              </w:rPr>
            </w:pPr>
          </w:p>
        </w:tc>
      </w:tr>
      <w:tr w:rsidR="00453136" w:rsidRPr="001505D6" w:rsidTr="00483246">
        <w:trPr>
          <w:trHeight w:val="314"/>
        </w:trPr>
        <w:tc>
          <w:tcPr>
            <w:tcW w:w="491" w:type="dxa"/>
          </w:tcPr>
          <w:p w:rsidR="00453136" w:rsidRDefault="00453136" w:rsidP="001A785D">
            <w:pPr>
              <w:tabs>
                <w:tab w:val="left" w:pos="1526"/>
              </w:tabs>
              <w:spacing w:after="0" w:line="240" w:lineRule="auto"/>
              <w:jc w:val="center"/>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10</w:t>
            </w:r>
          </w:p>
          <w:p w:rsidR="009B778B" w:rsidRPr="001505D6" w:rsidRDefault="009B778B" w:rsidP="001A785D">
            <w:pPr>
              <w:tabs>
                <w:tab w:val="left" w:pos="1526"/>
              </w:tabs>
              <w:spacing w:after="0" w:line="240" w:lineRule="auto"/>
              <w:jc w:val="center"/>
              <w:rPr>
                <w:rFonts w:ascii="Times New Roman" w:eastAsia="Arial Unicode MS" w:hAnsi="Times New Roman"/>
                <w:color w:val="000000"/>
                <w:spacing w:val="-6"/>
                <w:sz w:val="24"/>
                <w:szCs w:val="24"/>
              </w:rPr>
            </w:pPr>
          </w:p>
        </w:tc>
        <w:tc>
          <w:tcPr>
            <w:tcW w:w="8505" w:type="dxa"/>
          </w:tcPr>
          <w:p w:rsidR="00453136" w:rsidRPr="001505D6" w:rsidRDefault="00B32E53" w:rsidP="001A785D">
            <w:pPr>
              <w:tabs>
                <w:tab w:val="left" w:pos="1526"/>
              </w:tabs>
              <w:spacing w:after="0" w:line="240" w:lineRule="auto"/>
              <w:rPr>
                <w:rFonts w:ascii="Times New Roman" w:eastAsia="Arial Unicode MS" w:hAnsi="Times New Roman"/>
                <w:color w:val="000000"/>
                <w:spacing w:val="-6"/>
                <w:sz w:val="24"/>
                <w:szCs w:val="24"/>
              </w:rPr>
            </w:pPr>
            <w:r w:rsidRPr="001505D6">
              <w:rPr>
                <w:rFonts w:ascii="Times New Roman" w:eastAsia="Arial Unicode MS" w:hAnsi="Times New Roman"/>
                <w:color w:val="000000"/>
                <w:spacing w:val="-6"/>
                <w:sz w:val="24"/>
                <w:szCs w:val="24"/>
              </w:rPr>
              <w:t>Проектная деятельность (</w:t>
            </w:r>
            <w:r w:rsidR="00453136" w:rsidRPr="001505D6">
              <w:rPr>
                <w:rFonts w:ascii="Times New Roman" w:eastAsia="Arial Unicode MS" w:hAnsi="Times New Roman"/>
                <w:color w:val="000000"/>
                <w:spacing w:val="-6"/>
                <w:sz w:val="24"/>
                <w:szCs w:val="24"/>
              </w:rPr>
              <w:t>2</w:t>
            </w:r>
            <w:r w:rsidRPr="001505D6">
              <w:rPr>
                <w:rFonts w:ascii="Times New Roman" w:eastAsia="Arial Unicode MS" w:hAnsi="Times New Roman"/>
                <w:color w:val="000000"/>
                <w:spacing w:val="-6"/>
                <w:sz w:val="24"/>
                <w:szCs w:val="24"/>
              </w:rPr>
              <w:t xml:space="preserve"> часа)</w:t>
            </w:r>
            <w:r w:rsidR="009B778B">
              <w:rPr>
                <w:rFonts w:ascii="Times New Roman" w:eastAsia="Arial Unicode MS" w:hAnsi="Times New Roman"/>
                <w:color w:val="000000"/>
                <w:spacing w:val="-6"/>
                <w:sz w:val="24"/>
                <w:szCs w:val="24"/>
              </w:rPr>
              <w:t>.</w:t>
            </w:r>
          </w:p>
        </w:tc>
        <w:tc>
          <w:tcPr>
            <w:tcW w:w="1177" w:type="dxa"/>
          </w:tcPr>
          <w:p w:rsidR="00453136" w:rsidRPr="001505D6" w:rsidRDefault="00453136" w:rsidP="001A785D">
            <w:pPr>
              <w:tabs>
                <w:tab w:val="left" w:pos="1526"/>
              </w:tabs>
              <w:spacing w:after="0" w:line="240" w:lineRule="auto"/>
              <w:jc w:val="center"/>
              <w:rPr>
                <w:rFonts w:ascii="Times New Roman" w:eastAsia="Arial Unicode MS" w:hAnsi="Times New Roman"/>
                <w:color w:val="000000"/>
                <w:spacing w:val="-6"/>
                <w:sz w:val="24"/>
                <w:szCs w:val="24"/>
              </w:rPr>
            </w:pPr>
          </w:p>
        </w:tc>
      </w:tr>
    </w:tbl>
    <w:p w:rsidR="00556DB3" w:rsidRDefault="001A785D" w:rsidP="00147F2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Содержание занятий </w:t>
      </w:r>
    </w:p>
    <w:tbl>
      <w:tblPr>
        <w:tblStyle w:val="ad"/>
        <w:tblW w:w="10173" w:type="dxa"/>
        <w:tblLayout w:type="fixed"/>
        <w:tblLook w:val="01E0" w:firstRow="1" w:lastRow="1" w:firstColumn="1" w:lastColumn="1" w:noHBand="0" w:noVBand="0"/>
      </w:tblPr>
      <w:tblGrid>
        <w:gridCol w:w="10173"/>
      </w:tblGrid>
      <w:tr w:rsidR="00556DB3" w:rsidRPr="00D73C56" w:rsidTr="00483246">
        <w:tc>
          <w:tcPr>
            <w:tcW w:w="10173" w:type="dxa"/>
          </w:tcPr>
          <w:p w:rsidR="00556DB3" w:rsidRPr="00D73C56" w:rsidRDefault="00556DB3" w:rsidP="0062366F">
            <w:pPr>
              <w:spacing w:after="0" w:line="240" w:lineRule="auto"/>
              <w:rPr>
                <w:rFonts w:ascii="Times New Roman" w:hAnsi="Times New Roman" w:cs="Times New Roman"/>
                <w:sz w:val="24"/>
                <w:szCs w:val="24"/>
              </w:rPr>
            </w:pPr>
            <w:r>
              <w:rPr>
                <w:rFonts w:ascii="Times New Roman" w:hAnsi="Times New Roman" w:cs="Times New Roman"/>
                <w:i/>
                <w:sz w:val="24"/>
                <w:szCs w:val="24"/>
              </w:rPr>
              <w:t>1</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Pr="00D73C56">
              <w:rPr>
                <w:rFonts w:ascii="Times New Roman" w:hAnsi="Times New Roman" w:cs="Times New Roman"/>
                <w:sz w:val="24"/>
                <w:szCs w:val="24"/>
              </w:rPr>
              <w:t>Игра «Счастливый случай» (ко Дню знаний).</w:t>
            </w:r>
            <w:r w:rsidR="00BB0061">
              <w:rPr>
                <w:rFonts w:ascii="Times New Roman" w:hAnsi="Times New Roman" w:cs="Times New Roman"/>
                <w:sz w:val="24"/>
                <w:szCs w:val="24"/>
              </w:rPr>
              <w:t xml:space="preserve"> Веселые задания, загадки о школе.</w:t>
            </w:r>
            <w:r w:rsidR="00B75BC8">
              <w:rPr>
                <w:rFonts w:ascii="Times New Roman" w:hAnsi="Times New Roman" w:cs="Times New Roman"/>
                <w:sz w:val="24"/>
                <w:szCs w:val="24"/>
              </w:rPr>
              <w:t xml:space="preserve"> Правила поведения в школе.</w:t>
            </w:r>
          </w:p>
        </w:tc>
      </w:tr>
      <w:tr w:rsidR="00556DB3" w:rsidRPr="00D73C56" w:rsidTr="00483246">
        <w:tc>
          <w:tcPr>
            <w:tcW w:w="10173" w:type="dxa"/>
          </w:tcPr>
          <w:p w:rsidR="00556DB3" w:rsidRPr="00D73C56" w:rsidRDefault="00556DB3" w:rsidP="0062366F">
            <w:pPr>
              <w:spacing w:after="0" w:line="240" w:lineRule="auto"/>
              <w:rPr>
                <w:rFonts w:ascii="Times New Roman" w:hAnsi="Times New Roman" w:cs="Times New Roman"/>
                <w:sz w:val="24"/>
                <w:szCs w:val="24"/>
              </w:rPr>
            </w:pPr>
            <w:r>
              <w:rPr>
                <w:rFonts w:ascii="Times New Roman" w:hAnsi="Times New Roman" w:cs="Times New Roman"/>
                <w:i/>
                <w:sz w:val="24"/>
                <w:szCs w:val="24"/>
              </w:rPr>
              <w:t>2</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Pr="00D73C56">
              <w:rPr>
                <w:rFonts w:ascii="Times New Roman" w:hAnsi="Times New Roman" w:cs="Times New Roman"/>
                <w:sz w:val="24"/>
                <w:szCs w:val="24"/>
              </w:rPr>
              <w:t>Игра «Светофорик».</w:t>
            </w:r>
            <w:r w:rsidR="00BB0061">
              <w:rPr>
                <w:rFonts w:ascii="Times New Roman" w:hAnsi="Times New Roman" w:cs="Times New Roman"/>
                <w:sz w:val="24"/>
                <w:szCs w:val="24"/>
              </w:rPr>
              <w:t xml:space="preserve"> Просмотр презентации о ПДД.  Викторина о ПДД. Стихи о безопаснос</w:t>
            </w:r>
            <w:r w:rsidR="0089254F">
              <w:rPr>
                <w:rFonts w:ascii="Times New Roman" w:hAnsi="Times New Roman" w:cs="Times New Roman"/>
                <w:sz w:val="24"/>
                <w:szCs w:val="24"/>
              </w:rPr>
              <w:t>т</w:t>
            </w:r>
            <w:r w:rsidR="00BB0061">
              <w:rPr>
                <w:rFonts w:ascii="Times New Roman" w:hAnsi="Times New Roman" w:cs="Times New Roman"/>
                <w:sz w:val="24"/>
                <w:szCs w:val="24"/>
              </w:rPr>
              <w:t>и дорожного движения. Конкурс рисунков «Безопасное колесо».</w:t>
            </w:r>
          </w:p>
        </w:tc>
      </w:tr>
      <w:tr w:rsidR="00556DB3" w:rsidRPr="00D73C56" w:rsidTr="00483246">
        <w:tc>
          <w:tcPr>
            <w:tcW w:w="10173" w:type="dxa"/>
          </w:tcPr>
          <w:p w:rsidR="00556DB3" w:rsidRPr="00D73C56" w:rsidRDefault="00556DB3"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3</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Pr="00D73C56">
              <w:rPr>
                <w:rFonts w:ascii="Times New Roman" w:hAnsi="Times New Roman" w:cs="Times New Roman"/>
                <w:sz w:val="24"/>
                <w:szCs w:val="24"/>
              </w:rPr>
              <w:t>Весёлая викторина «</w:t>
            </w:r>
            <w:proofErr w:type="gramStart"/>
            <w:r w:rsidRPr="00D73C56">
              <w:rPr>
                <w:rFonts w:ascii="Times New Roman" w:hAnsi="Times New Roman" w:cs="Times New Roman"/>
                <w:sz w:val="24"/>
                <w:szCs w:val="24"/>
              </w:rPr>
              <w:t>Самый</w:t>
            </w:r>
            <w:proofErr w:type="gramEnd"/>
            <w:r w:rsidRPr="00D73C56">
              <w:rPr>
                <w:rFonts w:ascii="Times New Roman" w:hAnsi="Times New Roman" w:cs="Times New Roman"/>
                <w:sz w:val="24"/>
                <w:szCs w:val="24"/>
              </w:rPr>
              <w:t>, самая, самое».</w:t>
            </w:r>
            <w:r w:rsidR="0089254F">
              <w:rPr>
                <w:rFonts w:ascii="Times New Roman" w:hAnsi="Times New Roman" w:cs="Times New Roman"/>
                <w:sz w:val="24"/>
                <w:szCs w:val="24"/>
              </w:rPr>
              <w:t xml:space="preserve"> Веселые задания. Ребусы. Кроссворд.</w:t>
            </w:r>
          </w:p>
        </w:tc>
      </w:tr>
      <w:tr w:rsidR="00556DB3" w:rsidRPr="00D73C56" w:rsidTr="00483246">
        <w:tc>
          <w:tcPr>
            <w:tcW w:w="10173" w:type="dxa"/>
          </w:tcPr>
          <w:p w:rsidR="00556DB3" w:rsidRPr="00D73C56" w:rsidRDefault="00107B89"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4</w:t>
            </w:r>
            <w:r w:rsidR="00556DB3" w:rsidRPr="0032677A">
              <w:rPr>
                <w:rFonts w:ascii="Times New Roman" w:hAnsi="Times New Roman" w:cs="Times New Roman"/>
                <w:i/>
                <w:sz w:val="24"/>
                <w:szCs w:val="24"/>
              </w:rPr>
              <w:t>занятие</w:t>
            </w:r>
            <w:r w:rsidR="00556DB3">
              <w:rPr>
                <w:rFonts w:ascii="Times New Roman" w:hAnsi="Times New Roman" w:cs="Times New Roman"/>
                <w:i/>
                <w:sz w:val="24"/>
                <w:szCs w:val="24"/>
              </w:rPr>
              <w:t xml:space="preserve">. </w:t>
            </w:r>
            <w:r w:rsidR="00556DB3">
              <w:rPr>
                <w:rFonts w:ascii="Times New Roman" w:hAnsi="Times New Roman" w:cs="Times New Roman"/>
                <w:sz w:val="24"/>
                <w:szCs w:val="24"/>
              </w:rPr>
              <w:t xml:space="preserve"> </w:t>
            </w:r>
            <w:r w:rsidR="00556DB3" w:rsidRPr="00D73C56">
              <w:rPr>
                <w:rFonts w:ascii="Times New Roman" w:hAnsi="Times New Roman" w:cs="Times New Roman"/>
                <w:sz w:val="24"/>
                <w:szCs w:val="24"/>
              </w:rPr>
              <w:t>Мероприятие «Праздник красок».</w:t>
            </w:r>
            <w:r w:rsidR="00BB0061">
              <w:rPr>
                <w:rFonts w:ascii="Times New Roman" w:hAnsi="Times New Roman" w:cs="Times New Roman"/>
                <w:sz w:val="24"/>
                <w:szCs w:val="24"/>
              </w:rPr>
              <w:t xml:space="preserve"> Послов</w:t>
            </w:r>
            <w:r w:rsidR="0089254F">
              <w:rPr>
                <w:rFonts w:ascii="Times New Roman" w:hAnsi="Times New Roman" w:cs="Times New Roman"/>
                <w:sz w:val="24"/>
                <w:szCs w:val="24"/>
              </w:rPr>
              <w:t>и</w:t>
            </w:r>
            <w:r w:rsidR="00BB0061">
              <w:rPr>
                <w:rFonts w:ascii="Times New Roman" w:hAnsi="Times New Roman" w:cs="Times New Roman"/>
                <w:sz w:val="24"/>
                <w:szCs w:val="24"/>
              </w:rPr>
              <w:t xml:space="preserve">цы и поговорки об осени. </w:t>
            </w:r>
            <w:r w:rsidR="0089254F">
              <w:rPr>
                <w:rFonts w:ascii="Times New Roman" w:hAnsi="Times New Roman" w:cs="Times New Roman"/>
                <w:sz w:val="24"/>
                <w:szCs w:val="24"/>
              </w:rPr>
              <w:t>Рисование осенних пейзажей.</w:t>
            </w:r>
          </w:p>
        </w:tc>
      </w:tr>
      <w:tr w:rsidR="00556DB3" w:rsidRPr="00D73C56" w:rsidTr="00483246">
        <w:tc>
          <w:tcPr>
            <w:tcW w:w="10173" w:type="dxa"/>
          </w:tcPr>
          <w:p w:rsidR="00556DB3" w:rsidRPr="00D73C56" w:rsidRDefault="00107B89"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5 </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556DB3" w:rsidRPr="00D73C56">
              <w:rPr>
                <w:rFonts w:ascii="Times New Roman" w:hAnsi="Times New Roman" w:cs="Times New Roman"/>
                <w:sz w:val="24"/>
                <w:szCs w:val="24"/>
              </w:rPr>
              <w:t>Занимательная грамматика</w:t>
            </w:r>
            <w:r w:rsidR="0089254F">
              <w:rPr>
                <w:rFonts w:ascii="Times New Roman" w:hAnsi="Times New Roman" w:cs="Times New Roman"/>
                <w:sz w:val="24"/>
                <w:szCs w:val="24"/>
              </w:rPr>
              <w:t>. Задания по русскому языку в стихах. Веселый диктант.</w:t>
            </w:r>
          </w:p>
        </w:tc>
      </w:tr>
      <w:tr w:rsidR="00556DB3" w:rsidRPr="00D73C56" w:rsidTr="00483246">
        <w:tc>
          <w:tcPr>
            <w:tcW w:w="10173" w:type="dxa"/>
          </w:tcPr>
          <w:p w:rsidR="00556DB3" w:rsidRPr="00D73C56" w:rsidRDefault="00107B89"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6</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556DB3" w:rsidRPr="00D73C56">
              <w:rPr>
                <w:rFonts w:ascii="Times New Roman" w:hAnsi="Times New Roman" w:cs="Times New Roman"/>
                <w:sz w:val="24"/>
                <w:szCs w:val="24"/>
              </w:rPr>
              <w:t>Игра «Экологическое ассорти».</w:t>
            </w:r>
            <w:r w:rsidR="0089254F">
              <w:rPr>
                <w:rFonts w:ascii="Times New Roman" w:hAnsi="Times New Roman" w:cs="Times New Roman"/>
                <w:sz w:val="24"/>
                <w:szCs w:val="24"/>
              </w:rPr>
              <w:t xml:space="preserve"> Путешествие по станциям. Загадки, экологические конкурсы и задания.</w:t>
            </w:r>
          </w:p>
        </w:tc>
      </w:tr>
      <w:tr w:rsidR="00556DB3" w:rsidRPr="00D73C56" w:rsidTr="00483246">
        <w:tc>
          <w:tcPr>
            <w:tcW w:w="10173" w:type="dxa"/>
          </w:tcPr>
          <w:p w:rsidR="00556DB3" w:rsidRPr="00D73C56" w:rsidRDefault="00107B89"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7</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556DB3" w:rsidRPr="00D73C56">
              <w:rPr>
                <w:rFonts w:ascii="Times New Roman" w:hAnsi="Times New Roman" w:cs="Times New Roman"/>
                <w:sz w:val="24"/>
                <w:szCs w:val="24"/>
              </w:rPr>
              <w:t>Чтобы радость людям дарить, нужно добрым и вежливым быть.</w:t>
            </w:r>
            <w:r w:rsidR="002218B2">
              <w:rPr>
                <w:rFonts w:ascii="Times New Roman" w:hAnsi="Times New Roman" w:cs="Times New Roman"/>
                <w:sz w:val="24"/>
                <w:szCs w:val="24"/>
              </w:rPr>
              <w:t xml:space="preserve"> Путешествие по маршрутному листу. Просмотр презентации. Загадки, задания на тему «Вежливость».</w:t>
            </w:r>
          </w:p>
        </w:tc>
      </w:tr>
      <w:tr w:rsidR="00556DB3" w:rsidRPr="00D73C56" w:rsidTr="00483246">
        <w:tc>
          <w:tcPr>
            <w:tcW w:w="10173" w:type="dxa"/>
          </w:tcPr>
          <w:p w:rsidR="00556DB3" w:rsidRPr="00D73C56" w:rsidRDefault="00F60D0C"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8</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Игровая программа «Давайте поиграем»!</w:t>
            </w:r>
            <w:r w:rsidR="002218B2">
              <w:rPr>
                <w:rFonts w:ascii="Times New Roman" w:hAnsi="Times New Roman" w:cs="Times New Roman"/>
                <w:sz w:val="24"/>
                <w:szCs w:val="24"/>
              </w:rPr>
              <w:t xml:space="preserve"> Занимательные конкурсы и задания</w:t>
            </w:r>
            <w:r w:rsidR="00E960C1">
              <w:rPr>
                <w:rFonts w:ascii="Times New Roman" w:hAnsi="Times New Roman" w:cs="Times New Roman"/>
                <w:sz w:val="24"/>
                <w:szCs w:val="24"/>
              </w:rPr>
              <w:t xml:space="preserve"> на развитие логики.</w:t>
            </w:r>
          </w:p>
        </w:tc>
      </w:tr>
      <w:tr w:rsidR="00556DB3" w:rsidRPr="00D73C56" w:rsidTr="00483246">
        <w:tc>
          <w:tcPr>
            <w:tcW w:w="10173" w:type="dxa"/>
          </w:tcPr>
          <w:p w:rsidR="00556DB3" w:rsidRPr="00D73C56" w:rsidRDefault="00F60D0C"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9</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Познавательная игра «Короб чудес».</w:t>
            </w:r>
            <w:r w:rsidR="00E960C1">
              <w:rPr>
                <w:rFonts w:ascii="Times New Roman" w:hAnsi="Times New Roman" w:cs="Times New Roman"/>
                <w:sz w:val="24"/>
                <w:szCs w:val="24"/>
              </w:rPr>
              <w:t xml:space="preserve"> Знакомство с народными ремеслами в игровой форме.</w:t>
            </w:r>
          </w:p>
        </w:tc>
      </w:tr>
      <w:tr w:rsidR="00556DB3" w:rsidRPr="00D73C56" w:rsidTr="00483246">
        <w:tc>
          <w:tcPr>
            <w:tcW w:w="10173" w:type="dxa"/>
          </w:tcPr>
          <w:p w:rsidR="00556DB3" w:rsidRPr="00D73C56" w:rsidRDefault="00F60D0C"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10</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Мероприятие « Жить – с книгою дружить».</w:t>
            </w:r>
            <w:r w:rsidR="00E960C1">
              <w:rPr>
                <w:rFonts w:ascii="Times New Roman" w:hAnsi="Times New Roman" w:cs="Times New Roman"/>
                <w:sz w:val="24"/>
                <w:szCs w:val="24"/>
              </w:rPr>
              <w:t xml:space="preserve"> Экскурсия в библиотеку. </w:t>
            </w:r>
            <w:r w:rsidR="005F4684">
              <w:rPr>
                <w:rFonts w:ascii="Times New Roman" w:hAnsi="Times New Roman" w:cs="Times New Roman"/>
                <w:sz w:val="24"/>
                <w:szCs w:val="24"/>
              </w:rPr>
              <w:t xml:space="preserve">Знакомство с библиотечным фондом. </w:t>
            </w:r>
            <w:r w:rsidR="00E960C1">
              <w:rPr>
                <w:rFonts w:ascii="Times New Roman" w:hAnsi="Times New Roman" w:cs="Times New Roman"/>
                <w:sz w:val="24"/>
                <w:szCs w:val="24"/>
              </w:rPr>
              <w:t>Литературная викторина.</w:t>
            </w:r>
          </w:p>
        </w:tc>
      </w:tr>
      <w:tr w:rsidR="00556DB3" w:rsidRPr="00D73C56" w:rsidTr="00483246">
        <w:tc>
          <w:tcPr>
            <w:tcW w:w="10173" w:type="dxa"/>
          </w:tcPr>
          <w:p w:rsidR="00556DB3" w:rsidRPr="00D73C56" w:rsidRDefault="00F60D0C"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11</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Устный журнал «Пословица всем углам помощница».</w:t>
            </w:r>
            <w:r w:rsidR="005F4684">
              <w:rPr>
                <w:rFonts w:ascii="Times New Roman" w:hAnsi="Times New Roman" w:cs="Times New Roman"/>
                <w:sz w:val="24"/>
                <w:szCs w:val="24"/>
              </w:rPr>
              <w:t xml:space="preserve"> Презентация «Пословицы в картинках». Обсуждение пословиц, их значения. Задание: собери пословицу.</w:t>
            </w:r>
          </w:p>
        </w:tc>
      </w:tr>
      <w:tr w:rsidR="00556DB3" w:rsidRPr="00D73C56" w:rsidTr="00483246">
        <w:tc>
          <w:tcPr>
            <w:tcW w:w="10173" w:type="dxa"/>
          </w:tcPr>
          <w:p w:rsidR="00556DB3" w:rsidRPr="00D73C56" w:rsidRDefault="00F60D0C"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12</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Путешествие по океану орфографических знаний.</w:t>
            </w:r>
            <w:r w:rsidR="00197EA5">
              <w:rPr>
                <w:rFonts w:ascii="Times New Roman" w:hAnsi="Times New Roman" w:cs="Times New Roman"/>
                <w:sz w:val="24"/>
                <w:szCs w:val="24"/>
              </w:rPr>
              <w:t xml:space="preserve"> Игра-путешествие. Задания на знание орфографии в игровой форме.</w:t>
            </w:r>
          </w:p>
        </w:tc>
      </w:tr>
      <w:tr w:rsidR="00556DB3" w:rsidRPr="00D73C56" w:rsidTr="00483246">
        <w:tc>
          <w:tcPr>
            <w:tcW w:w="10173" w:type="dxa"/>
          </w:tcPr>
          <w:p w:rsidR="00556DB3" w:rsidRPr="00D73C56" w:rsidRDefault="00F60D0C"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13</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Конкурс кроссвордов.</w:t>
            </w:r>
            <w:r w:rsidR="00197EA5">
              <w:rPr>
                <w:rFonts w:ascii="Times New Roman" w:hAnsi="Times New Roman" w:cs="Times New Roman"/>
                <w:sz w:val="24"/>
                <w:szCs w:val="24"/>
              </w:rPr>
              <w:t xml:space="preserve"> Отгадывание и составление кроссвордов с использованием справочной литературы, энциклопедий.</w:t>
            </w:r>
          </w:p>
        </w:tc>
      </w:tr>
      <w:tr w:rsidR="00556DB3" w:rsidRPr="00D73C56" w:rsidTr="00483246">
        <w:tc>
          <w:tcPr>
            <w:tcW w:w="10173" w:type="dxa"/>
          </w:tcPr>
          <w:p w:rsidR="00556DB3" w:rsidRPr="001039CD" w:rsidRDefault="00F60D0C" w:rsidP="00752497">
            <w:pPr>
              <w:spacing w:after="0" w:line="240" w:lineRule="auto"/>
              <w:rPr>
                <w:rFonts w:ascii="Times New Roman" w:hAnsi="Times New Roman" w:cs="Times New Roman"/>
                <w:sz w:val="24"/>
                <w:szCs w:val="24"/>
              </w:rPr>
            </w:pPr>
            <w:r w:rsidRPr="001039CD">
              <w:rPr>
                <w:rFonts w:ascii="Times New Roman" w:hAnsi="Times New Roman" w:cs="Times New Roman"/>
                <w:i/>
                <w:sz w:val="24"/>
                <w:szCs w:val="24"/>
              </w:rPr>
              <w:t>14</w:t>
            </w:r>
            <w:r w:rsidR="00107B89" w:rsidRPr="001039CD">
              <w:rPr>
                <w:rFonts w:ascii="Times New Roman" w:hAnsi="Times New Roman" w:cs="Times New Roman"/>
                <w:i/>
                <w:sz w:val="24"/>
                <w:szCs w:val="24"/>
              </w:rPr>
              <w:t xml:space="preserve">занятие. </w:t>
            </w:r>
            <w:r w:rsidR="00107B89" w:rsidRPr="001039CD">
              <w:rPr>
                <w:rFonts w:ascii="Times New Roman" w:hAnsi="Times New Roman" w:cs="Times New Roman"/>
                <w:sz w:val="24"/>
                <w:szCs w:val="24"/>
              </w:rPr>
              <w:t xml:space="preserve"> </w:t>
            </w:r>
            <w:r w:rsidR="00160AC3" w:rsidRPr="001039CD">
              <w:rPr>
                <w:rFonts w:ascii="Times New Roman" w:hAnsi="Times New Roman" w:cs="Times New Roman"/>
                <w:sz w:val="24"/>
                <w:szCs w:val="24"/>
              </w:rPr>
              <w:t>Профессии моих родителей. Мини-проект.</w:t>
            </w:r>
          </w:p>
        </w:tc>
      </w:tr>
      <w:tr w:rsidR="00556DB3" w:rsidRPr="00D73C56" w:rsidTr="00483246">
        <w:tc>
          <w:tcPr>
            <w:tcW w:w="10173" w:type="dxa"/>
          </w:tcPr>
          <w:p w:rsidR="00556DB3" w:rsidRPr="001039CD" w:rsidRDefault="00F60D0C" w:rsidP="00752497">
            <w:pPr>
              <w:spacing w:after="0" w:line="240" w:lineRule="auto"/>
              <w:rPr>
                <w:rFonts w:ascii="Times New Roman" w:hAnsi="Times New Roman" w:cs="Times New Roman"/>
                <w:sz w:val="24"/>
                <w:szCs w:val="24"/>
              </w:rPr>
            </w:pPr>
            <w:r w:rsidRPr="001039CD">
              <w:rPr>
                <w:rFonts w:ascii="Times New Roman" w:hAnsi="Times New Roman" w:cs="Times New Roman"/>
                <w:i/>
                <w:sz w:val="24"/>
                <w:szCs w:val="24"/>
              </w:rPr>
              <w:t>15</w:t>
            </w:r>
            <w:r w:rsidR="00107B89" w:rsidRPr="001039CD">
              <w:rPr>
                <w:rFonts w:ascii="Times New Roman" w:hAnsi="Times New Roman" w:cs="Times New Roman"/>
                <w:i/>
                <w:sz w:val="24"/>
                <w:szCs w:val="24"/>
              </w:rPr>
              <w:t xml:space="preserve">занятие. </w:t>
            </w:r>
            <w:r w:rsidR="00107B89" w:rsidRPr="001039CD">
              <w:rPr>
                <w:rFonts w:ascii="Times New Roman" w:hAnsi="Times New Roman" w:cs="Times New Roman"/>
                <w:sz w:val="24"/>
                <w:szCs w:val="24"/>
              </w:rPr>
              <w:t xml:space="preserve"> </w:t>
            </w:r>
            <w:r w:rsidR="004258D4">
              <w:rPr>
                <w:rFonts w:ascii="Times New Roman" w:hAnsi="Times New Roman" w:cs="Times New Roman"/>
                <w:sz w:val="24"/>
                <w:szCs w:val="24"/>
              </w:rPr>
              <w:t>Мое село</w:t>
            </w:r>
            <w:proofErr w:type="gramStart"/>
            <w:r w:rsidR="004258D4">
              <w:rPr>
                <w:rFonts w:ascii="Times New Roman" w:hAnsi="Times New Roman" w:cs="Times New Roman"/>
                <w:sz w:val="24"/>
                <w:szCs w:val="24"/>
              </w:rPr>
              <w:t xml:space="preserve"> </w:t>
            </w:r>
            <w:r w:rsidR="00160AC3" w:rsidRPr="001039CD">
              <w:rPr>
                <w:rFonts w:ascii="Times New Roman" w:hAnsi="Times New Roman" w:cs="Times New Roman"/>
                <w:sz w:val="24"/>
                <w:szCs w:val="24"/>
              </w:rPr>
              <w:t>.</w:t>
            </w:r>
            <w:proofErr w:type="gramEnd"/>
            <w:r w:rsidR="00160AC3" w:rsidRPr="001039CD">
              <w:rPr>
                <w:rFonts w:ascii="Times New Roman" w:hAnsi="Times New Roman" w:cs="Times New Roman"/>
                <w:sz w:val="24"/>
                <w:szCs w:val="24"/>
              </w:rPr>
              <w:t xml:space="preserve"> Мини-проект.</w:t>
            </w:r>
          </w:p>
        </w:tc>
      </w:tr>
      <w:tr w:rsidR="00556DB3" w:rsidRPr="00D73C56" w:rsidTr="00483246">
        <w:tc>
          <w:tcPr>
            <w:tcW w:w="10173" w:type="dxa"/>
          </w:tcPr>
          <w:p w:rsidR="00556DB3" w:rsidRPr="00D73C56" w:rsidRDefault="00F60D0C"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16</w:t>
            </w:r>
            <w:r w:rsidR="00107B89">
              <w:rPr>
                <w:rFonts w:ascii="Times New Roman" w:hAnsi="Times New Roman" w:cs="Times New Roman"/>
                <w:i/>
                <w:sz w:val="24"/>
                <w:szCs w:val="24"/>
              </w:rPr>
              <w:t>.</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Игра «В гостях у Феи сказочного леса».</w:t>
            </w:r>
            <w:r w:rsidR="00077608">
              <w:rPr>
                <w:rFonts w:ascii="Times New Roman" w:hAnsi="Times New Roman" w:cs="Times New Roman"/>
                <w:sz w:val="24"/>
                <w:szCs w:val="24"/>
              </w:rPr>
              <w:t xml:space="preserve"> Чтение-обсуждение отрывков из сказок. Загадки о сказочных героях. Литературный кроссворд по сказкам.</w:t>
            </w:r>
          </w:p>
        </w:tc>
      </w:tr>
      <w:tr w:rsidR="00556DB3" w:rsidRPr="00D73C56" w:rsidTr="00483246">
        <w:tc>
          <w:tcPr>
            <w:tcW w:w="10173" w:type="dxa"/>
          </w:tcPr>
          <w:p w:rsidR="00556DB3" w:rsidRPr="00D73C56" w:rsidRDefault="00F60D0C"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lastRenderedPageBreak/>
              <w:t>17</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Конкурсная программа «Отгадай-ка!»</w:t>
            </w:r>
            <w:r w:rsidR="00077608">
              <w:rPr>
                <w:rFonts w:ascii="Times New Roman" w:hAnsi="Times New Roman" w:cs="Times New Roman"/>
                <w:sz w:val="24"/>
                <w:szCs w:val="24"/>
              </w:rPr>
              <w:t>. Отгадывание ребусов и шарад.</w:t>
            </w:r>
          </w:p>
        </w:tc>
      </w:tr>
      <w:tr w:rsidR="00556DB3" w:rsidRPr="00D73C56" w:rsidTr="00483246">
        <w:tc>
          <w:tcPr>
            <w:tcW w:w="10173" w:type="dxa"/>
          </w:tcPr>
          <w:p w:rsidR="00556DB3" w:rsidRPr="00D73C56" w:rsidRDefault="00F60D0C"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18</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 xml:space="preserve">Путешествие в </w:t>
            </w:r>
            <w:r w:rsidR="00556DB3">
              <w:rPr>
                <w:rFonts w:ascii="Times New Roman" w:hAnsi="Times New Roman" w:cs="Times New Roman"/>
                <w:sz w:val="24"/>
                <w:szCs w:val="24"/>
              </w:rPr>
              <w:t>сказочную страну</w:t>
            </w:r>
            <w:r w:rsidR="00556DB3" w:rsidRPr="00D73C56">
              <w:rPr>
                <w:rFonts w:ascii="Times New Roman" w:hAnsi="Times New Roman" w:cs="Times New Roman"/>
                <w:sz w:val="24"/>
                <w:szCs w:val="24"/>
              </w:rPr>
              <w:t>.</w:t>
            </w:r>
            <w:r w:rsidR="00077608">
              <w:rPr>
                <w:rFonts w:ascii="Times New Roman" w:hAnsi="Times New Roman" w:cs="Times New Roman"/>
                <w:sz w:val="24"/>
                <w:szCs w:val="24"/>
              </w:rPr>
              <w:t xml:space="preserve"> Игра-путешествие по карте</w:t>
            </w:r>
            <w:r w:rsidR="00652AFD">
              <w:rPr>
                <w:rFonts w:ascii="Times New Roman" w:hAnsi="Times New Roman" w:cs="Times New Roman"/>
                <w:sz w:val="24"/>
                <w:szCs w:val="24"/>
              </w:rPr>
              <w:t xml:space="preserve"> </w:t>
            </w:r>
            <w:r w:rsidR="00077608">
              <w:rPr>
                <w:rFonts w:ascii="Times New Roman" w:hAnsi="Times New Roman" w:cs="Times New Roman"/>
                <w:sz w:val="24"/>
                <w:szCs w:val="24"/>
              </w:rPr>
              <w:t>(маршрутному листу). Сочинение сказок.</w:t>
            </w:r>
          </w:p>
        </w:tc>
      </w:tr>
      <w:tr w:rsidR="00556DB3" w:rsidRPr="00D73C56" w:rsidTr="00483246">
        <w:tc>
          <w:tcPr>
            <w:tcW w:w="10173" w:type="dxa"/>
          </w:tcPr>
          <w:p w:rsidR="00556DB3" w:rsidRPr="00D73C56" w:rsidRDefault="00F60D0C"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19</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КВН по сказкам Г.Х. Андерсена.</w:t>
            </w:r>
            <w:r w:rsidR="00077608">
              <w:rPr>
                <w:rFonts w:ascii="Times New Roman" w:hAnsi="Times New Roman" w:cs="Times New Roman"/>
                <w:sz w:val="24"/>
                <w:szCs w:val="24"/>
              </w:rPr>
              <w:t xml:space="preserve"> </w:t>
            </w:r>
            <w:r w:rsidR="00B775AF">
              <w:rPr>
                <w:rFonts w:ascii="Times New Roman" w:hAnsi="Times New Roman" w:cs="Times New Roman"/>
                <w:sz w:val="24"/>
                <w:szCs w:val="24"/>
              </w:rPr>
              <w:t>Загадки. Чтение отрывков из сказок, определение названия по отрывку из сказки. Определение названия произведения по иллюстрации к нему.</w:t>
            </w:r>
          </w:p>
        </w:tc>
      </w:tr>
      <w:tr w:rsidR="00556DB3" w:rsidRPr="00D73C56" w:rsidTr="00483246">
        <w:tc>
          <w:tcPr>
            <w:tcW w:w="10173" w:type="dxa"/>
          </w:tcPr>
          <w:p w:rsidR="00556DB3" w:rsidRPr="00D73C56" w:rsidRDefault="00F60D0C"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20</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Игра «В День святого Валентина».</w:t>
            </w:r>
            <w:r w:rsidR="00B775AF">
              <w:rPr>
                <w:rFonts w:ascii="Times New Roman" w:hAnsi="Times New Roman" w:cs="Times New Roman"/>
                <w:sz w:val="24"/>
                <w:szCs w:val="24"/>
              </w:rPr>
              <w:t xml:space="preserve"> Веселые игры и конкурсы.</w:t>
            </w:r>
          </w:p>
        </w:tc>
      </w:tr>
      <w:tr w:rsidR="00556DB3" w:rsidRPr="00D73C56" w:rsidTr="00483246">
        <w:tc>
          <w:tcPr>
            <w:tcW w:w="10173" w:type="dxa"/>
          </w:tcPr>
          <w:p w:rsidR="00556DB3" w:rsidRPr="00D73C56" w:rsidRDefault="00F60D0C"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21</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Игра «Автомобильная страна»</w:t>
            </w:r>
            <w:proofErr w:type="gramStart"/>
            <w:r w:rsidR="00556DB3" w:rsidRPr="00D73C56">
              <w:rPr>
                <w:rFonts w:ascii="Times New Roman" w:hAnsi="Times New Roman" w:cs="Times New Roman"/>
                <w:sz w:val="24"/>
                <w:szCs w:val="24"/>
              </w:rPr>
              <w:t>.</w:t>
            </w:r>
            <w:r w:rsidR="00B775AF">
              <w:rPr>
                <w:rFonts w:ascii="Times New Roman" w:hAnsi="Times New Roman" w:cs="Times New Roman"/>
                <w:sz w:val="24"/>
                <w:szCs w:val="24"/>
              </w:rPr>
              <w:t>З</w:t>
            </w:r>
            <w:proofErr w:type="gramEnd"/>
            <w:r w:rsidR="00B775AF">
              <w:rPr>
                <w:rFonts w:ascii="Times New Roman" w:hAnsi="Times New Roman" w:cs="Times New Roman"/>
                <w:sz w:val="24"/>
                <w:szCs w:val="24"/>
              </w:rPr>
              <w:t>накомство с историей появления транспорта. Просмотр презен</w:t>
            </w:r>
            <w:r w:rsidR="00AA3261">
              <w:rPr>
                <w:rFonts w:ascii="Times New Roman" w:hAnsi="Times New Roman" w:cs="Times New Roman"/>
                <w:sz w:val="24"/>
                <w:szCs w:val="24"/>
              </w:rPr>
              <w:t>т</w:t>
            </w:r>
            <w:r w:rsidR="00B775AF">
              <w:rPr>
                <w:rFonts w:ascii="Times New Roman" w:hAnsi="Times New Roman" w:cs="Times New Roman"/>
                <w:sz w:val="24"/>
                <w:szCs w:val="24"/>
              </w:rPr>
              <w:t>ации. Викто</w:t>
            </w:r>
            <w:r w:rsidR="00AA3261">
              <w:rPr>
                <w:rFonts w:ascii="Times New Roman" w:hAnsi="Times New Roman" w:cs="Times New Roman"/>
                <w:sz w:val="24"/>
                <w:szCs w:val="24"/>
              </w:rPr>
              <w:t>р</w:t>
            </w:r>
            <w:r w:rsidR="00B775AF">
              <w:rPr>
                <w:rFonts w:ascii="Times New Roman" w:hAnsi="Times New Roman" w:cs="Times New Roman"/>
                <w:sz w:val="24"/>
                <w:szCs w:val="24"/>
              </w:rPr>
              <w:t>ина</w:t>
            </w:r>
            <w:r w:rsidR="00AA3261">
              <w:rPr>
                <w:rFonts w:ascii="Times New Roman" w:hAnsi="Times New Roman" w:cs="Times New Roman"/>
                <w:sz w:val="24"/>
                <w:szCs w:val="24"/>
              </w:rPr>
              <w:t xml:space="preserve"> о транспортных средствах.</w:t>
            </w:r>
          </w:p>
        </w:tc>
      </w:tr>
      <w:tr w:rsidR="00556DB3" w:rsidRPr="00D73C56" w:rsidTr="00483246">
        <w:tc>
          <w:tcPr>
            <w:tcW w:w="10173" w:type="dxa"/>
          </w:tcPr>
          <w:p w:rsidR="00556DB3" w:rsidRPr="00D73C56" w:rsidRDefault="00F60D0C"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22</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Турнир Шерлоков Холмсов.</w:t>
            </w:r>
            <w:r w:rsidR="00AA3261">
              <w:rPr>
                <w:rFonts w:ascii="Times New Roman" w:hAnsi="Times New Roman" w:cs="Times New Roman"/>
                <w:sz w:val="24"/>
                <w:szCs w:val="24"/>
              </w:rPr>
              <w:t xml:space="preserve"> Интеллектуальная игра.</w:t>
            </w:r>
          </w:p>
        </w:tc>
      </w:tr>
      <w:tr w:rsidR="00556DB3" w:rsidRPr="00D73C56" w:rsidTr="00483246">
        <w:tc>
          <w:tcPr>
            <w:tcW w:w="10173" w:type="dxa"/>
          </w:tcPr>
          <w:p w:rsidR="00556DB3" w:rsidRPr="00D73C56" w:rsidRDefault="00F60D0C"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23</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Игра-соревнование «Мамин праздник».</w:t>
            </w:r>
            <w:r w:rsidR="00AA3261">
              <w:rPr>
                <w:rFonts w:ascii="Times New Roman" w:hAnsi="Times New Roman" w:cs="Times New Roman"/>
                <w:sz w:val="24"/>
                <w:szCs w:val="24"/>
              </w:rPr>
              <w:t xml:space="preserve"> Командное соревнование.</w:t>
            </w:r>
          </w:p>
        </w:tc>
      </w:tr>
      <w:tr w:rsidR="00556DB3" w:rsidRPr="00D73C56" w:rsidTr="00483246">
        <w:tc>
          <w:tcPr>
            <w:tcW w:w="10173" w:type="dxa"/>
          </w:tcPr>
          <w:p w:rsidR="00556DB3" w:rsidRPr="00D73C56" w:rsidRDefault="00F60D0C"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24</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 xml:space="preserve">«Турнир </w:t>
            </w:r>
            <w:proofErr w:type="gramStart"/>
            <w:r w:rsidR="00556DB3" w:rsidRPr="00D73C56">
              <w:rPr>
                <w:rFonts w:ascii="Times New Roman" w:hAnsi="Times New Roman" w:cs="Times New Roman"/>
                <w:sz w:val="24"/>
                <w:szCs w:val="24"/>
              </w:rPr>
              <w:t>смекалистых</w:t>
            </w:r>
            <w:proofErr w:type="gramEnd"/>
            <w:r w:rsidR="00556DB3" w:rsidRPr="00D73C56">
              <w:rPr>
                <w:rFonts w:ascii="Times New Roman" w:hAnsi="Times New Roman" w:cs="Times New Roman"/>
                <w:sz w:val="24"/>
                <w:szCs w:val="24"/>
              </w:rPr>
              <w:t>».</w:t>
            </w:r>
            <w:r w:rsidR="00AA3261">
              <w:rPr>
                <w:rFonts w:ascii="Times New Roman" w:hAnsi="Times New Roman" w:cs="Times New Roman"/>
                <w:sz w:val="24"/>
                <w:szCs w:val="24"/>
              </w:rPr>
              <w:t xml:space="preserve"> Интеллектуальная игра.</w:t>
            </w:r>
          </w:p>
        </w:tc>
      </w:tr>
      <w:tr w:rsidR="00556DB3" w:rsidRPr="00D73C56" w:rsidTr="00483246">
        <w:tc>
          <w:tcPr>
            <w:tcW w:w="10173" w:type="dxa"/>
          </w:tcPr>
          <w:p w:rsidR="00556DB3" w:rsidRPr="00D73C56" w:rsidRDefault="00F60D0C"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25</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Конкурс «</w:t>
            </w:r>
            <w:proofErr w:type="gramStart"/>
            <w:r w:rsidR="00556DB3" w:rsidRPr="00D73C56">
              <w:rPr>
                <w:rFonts w:ascii="Times New Roman" w:hAnsi="Times New Roman" w:cs="Times New Roman"/>
                <w:sz w:val="24"/>
                <w:szCs w:val="24"/>
              </w:rPr>
              <w:t>Смекай</w:t>
            </w:r>
            <w:proofErr w:type="gramEnd"/>
            <w:r w:rsidR="00556DB3" w:rsidRPr="00D73C56">
              <w:rPr>
                <w:rFonts w:ascii="Times New Roman" w:hAnsi="Times New Roman" w:cs="Times New Roman"/>
                <w:sz w:val="24"/>
                <w:szCs w:val="24"/>
              </w:rPr>
              <w:t>, считай, отгадывай».</w:t>
            </w:r>
            <w:r w:rsidR="00AA3261">
              <w:rPr>
                <w:rFonts w:ascii="Times New Roman" w:hAnsi="Times New Roman" w:cs="Times New Roman"/>
                <w:sz w:val="24"/>
                <w:szCs w:val="24"/>
              </w:rPr>
              <w:t xml:space="preserve"> Математические задания и загадки. Задачи на внимание.</w:t>
            </w:r>
          </w:p>
        </w:tc>
      </w:tr>
      <w:tr w:rsidR="00556DB3" w:rsidRPr="00D73C56" w:rsidTr="00483246">
        <w:tc>
          <w:tcPr>
            <w:tcW w:w="10173" w:type="dxa"/>
          </w:tcPr>
          <w:p w:rsidR="00556DB3" w:rsidRPr="00D73C56" w:rsidRDefault="00F60D0C"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26</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Час занимательной математики.</w:t>
            </w:r>
            <w:r w:rsidR="00AA3261">
              <w:rPr>
                <w:rFonts w:ascii="Times New Roman" w:hAnsi="Times New Roman" w:cs="Times New Roman"/>
                <w:sz w:val="24"/>
                <w:szCs w:val="24"/>
              </w:rPr>
              <w:t xml:space="preserve"> Конструирование из геоме</w:t>
            </w:r>
            <w:r w:rsidR="00256D1E">
              <w:rPr>
                <w:rFonts w:ascii="Times New Roman" w:hAnsi="Times New Roman" w:cs="Times New Roman"/>
                <w:sz w:val="24"/>
                <w:szCs w:val="24"/>
              </w:rPr>
              <w:t>т</w:t>
            </w:r>
            <w:r w:rsidR="00AA3261">
              <w:rPr>
                <w:rFonts w:ascii="Times New Roman" w:hAnsi="Times New Roman" w:cs="Times New Roman"/>
                <w:sz w:val="24"/>
                <w:szCs w:val="24"/>
              </w:rPr>
              <w:t xml:space="preserve">рических фигур. Задания на внимание и логику. </w:t>
            </w:r>
            <w:r w:rsidR="00256D1E">
              <w:rPr>
                <w:rFonts w:ascii="Times New Roman" w:hAnsi="Times New Roman" w:cs="Times New Roman"/>
                <w:sz w:val="24"/>
                <w:szCs w:val="24"/>
              </w:rPr>
              <w:t>Лабиринты. Раскрашивание картинок по цифрам и вычислительным действиям.</w:t>
            </w:r>
          </w:p>
        </w:tc>
      </w:tr>
      <w:tr w:rsidR="00556DB3" w:rsidRPr="00D73C56" w:rsidTr="00483246">
        <w:tc>
          <w:tcPr>
            <w:tcW w:w="10173" w:type="dxa"/>
          </w:tcPr>
          <w:p w:rsidR="00F03AEA" w:rsidRDefault="00F60D0C"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27</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Игра-путешествие «Необитаемые острова» (ко Дню смеха).</w:t>
            </w:r>
            <w:r w:rsidR="00F03AEA">
              <w:rPr>
                <w:rFonts w:ascii="Times New Roman" w:hAnsi="Times New Roman" w:cs="Times New Roman"/>
                <w:sz w:val="24"/>
                <w:szCs w:val="24"/>
              </w:rPr>
              <w:t xml:space="preserve"> Занимательные веселые </w:t>
            </w:r>
          </w:p>
          <w:p w:rsidR="00556DB3" w:rsidRPr="00D73C56" w:rsidRDefault="00F03AEA" w:rsidP="00752497">
            <w:pPr>
              <w:spacing w:after="0" w:line="240" w:lineRule="auto"/>
              <w:rPr>
                <w:rFonts w:ascii="Times New Roman" w:hAnsi="Times New Roman" w:cs="Times New Roman"/>
                <w:sz w:val="24"/>
                <w:szCs w:val="24"/>
              </w:rPr>
            </w:pPr>
            <w:r>
              <w:rPr>
                <w:rFonts w:ascii="Times New Roman" w:hAnsi="Times New Roman" w:cs="Times New Roman"/>
                <w:sz w:val="24"/>
                <w:szCs w:val="24"/>
              </w:rPr>
              <w:t>конкурсы. Путешествие по станциям.</w:t>
            </w:r>
          </w:p>
        </w:tc>
      </w:tr>
      <w:tr w:rsidR="00556DB3" w:rsidRPr="00D73C56" w:rsidTr="00483246">
        <w:tc>
          <w:tcPr>
            <w:tcW w:w="10173" w:type="dxa"/>
          </w:tcPr>
          <w:p w:rsidR="00556DB3" w:rsidRPr="00D73C56" w:rsidRDefault="00F60D0C"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28</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Игровая программа «Летим в космос».</w:t>
            </w:r>
            <w:r w:rsidR="00F03AEA">
              <w:rPr>
                <w:rFonts w:ascii="Times New Roman" w:hAnsi="Times New Roman" w:cs="Times New Roman"/>
                <w:sz w:val="24"/>
                <w:szCs w:val="24"/>
              </w:rPr>
              <w:t xml:space="preserve"> Знания о космосе и кос</w:t>
            </w:r>
            <w:r w:rsidR="00F6500C">
              <w:rPr>
                <w:rFonts w:ascii="Times New Roman" w:hAnsi="Times New Roman" w:cs="Times New Roman"/>
                <w:sz w:val="24"/>
                <w:szCs w:val="24"/>
              </w:rPr>
              <w:t>м</w:t>
            </w:r>
            <w:r w:rsidR="00F03AEA">
              <w:rPr>
                <w:rFonts w:ascii="Times New Roman" w:hAnsi="Times New Roman" w:cs="Times New Roman"/>
                <w:sz w:val="24"/>
                <w:szCs w:val="24"/>
              </w:rPr>
              <w:t xml:space="preserve">онавтике. </w:t>
            </w:r>
            <w:r w:rsidR="00F6500C">
              <w:rPr>
                <w:rFonts w:ascii="Times New Roman" w:hAnsi="Times New Roman" w:cs="Times New Roman"/>
                <w:sz w:val="24"/>
                <w:szCs w:val="24"/>
              </w:rPr>
              <w:t xml:space="preserve">Презентация о космосе. Загадки. </w:t>
            </w:r>
            <w:r w:rsidR="00130904">
              <w:rPr>
                <w:rFonts w:ascii="Times New Roman" w:hAnsi="Times New Roman" w:cs="Times New Roman"/>
                <w:sz w:val="24"/>
                <w:szCs w:val="24"/>
              </w:rPr>
              <w:t>Кроссворд.</w:t>
            </w:r>
          </w:p>
        </w:tc>
      </w:tr>
      <w:tr w:rsidR="00556DB3" w:rsidRPr="00D73C56" w:rsidTr="00483246">
        <w:tc>
          <w:tcPr>
            <w:tcW w:w="10173" w:type="dxa"/>
          </w:tcPr>
          <w:p w:rsidR="00556DB3" w:rsidRPr="00D73C56" w:rsidRDefault="00F60D0C"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29</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КВН «</w:t>
            </w:r>
            <w:proofErr w:type="gramStart"/>
            <w:r w:rsidR="00556DB3" w:rsidRPr="00D73C56">
              <w:rPr>
                <w:rFonts w:ascii="Times New Roman" w:hAnsi="Times New Roman" w:cs="Times New Roman"/>
                <w:sz w:val="24"/>
                <w:szCs w:val="24"/>
              </w:rPr>
              <w:t>Во</w:t>
            </w:r>
            <w:proofErr w:type="gramEnd"/>
            <w:r w:rsidR="00556DB3" w:rsidRPr="00D73C56">
              <w:rPr>
                <w:rFonts w:ascii="Times New Roman" w:hAnsi="Times New Roman" w:cs="Times New Roman"/>
                <w:sz w:val="24"/>
                <w:szCs w:val="24"/>
              </w:rPr>
              <w:t xml:space="preserve"> саду ли, в огороде».</w:t>
            </w:r>
            <w:r w:rsidR="00F6500C">
              <w:rPr>
                <w:rFonts w:ascii="Times New Roman" w:hAnsi="Times New Roman" w:cs="Times New Roman"/>
                <w:sz w:val="24"/>
                <w:szCs w:val="24"/>
              </w:rPr>
              <w:t xml:space="preserve"> Задания и загадки об овощах и ягодах. Рисование.</w:t>
            </w:r>
            <w:r w:rsidR="00130904">
              <w:rPr>
                <w:rFonts w:ascii="Times New Roman" w:hAnsi="Times New Roman" w:cs="Times New Roman"/>
                <w:i/>
                <w:sz w:val="24"/>
                <w:szCs w:val="24"/>
              </w:rPr>
              <w:t xml:space="preserve"> </w:t>
            </w:r>
          </w:p>
        </w:tc>
      </w:tr>
      <w:tr w:rsidR="00556DB3" w:rsidRPr="00D73C56" w:rsidTr="00483246">
        <w:tc>
          <w:tcPr>
            <w:tcW w:w="10173" w:type="dxa"/>
          </w:tcPr>
          <w:p w:rsidR="00556DB3" w:rsidRPr="00D73C56" w:rsidRDefault="00F60D0C"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30</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Час игры «Путешествие во времени».</w:t>
            </w:r>
            <w:r w:rsidR="0062366F">
              <w:rPr>
                <w:rFonts w:ascii="Times New Roman" w:hAnsi="Times New Roman" w:cs="Times New Roman"/>
                <w:sz w:val="24"/>
                <w:szCs w:val="24"/>
              </w:rPr>
              <w:t xml:space="preserve"> Презентация</w:t>
            </w:r>
            <w:r w:rsidR="00E145DF">
              <w:rPr>
                <w:rFonts w:ascii="Times New Roman" w:hAnsi="Times New Roman" w:cs="Times New Roman"/>
                <w:sz w:val="24"/>
                <w:szCs w:val="24"/>
              </w:rPr>
              <w:t>. В</w:t>
            </w:r>
            <w:r w:rsidR="00F94E66">
              <w:rPr>
                <w:rFonts w:ascii="Times New Roman" w:hAnsi="Times New Roman" w:cs="Times New Roman"/>
                <w:sz w:val="24"/>
                <w:szCs w:val="24"/>
              </w:rPr>
              <w:t>икторина.</w:t>
            </w:r>
          </w:p>
        </w:tc>
      </w:tr>
      <w:tr w:rsidR="00556DB3" w:rsidRPr="00D73C56" w:rsidTr="00483246">
        <w:tc>
          <w:tcPr>
            <w:tcW w:w="10173" w:type="dxa"/>
          </w:tcPr>
          <w:p w:rsidR="00556DB3" w:rsidRPr="00D73C56" w:rsidRDefault="00F60D0C"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31</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Викторина «Удивительные превращения».</w:t>
            </w:r>
            <w:r w:rsidR="00E145DF">
              <w:rPr>
                <w:rFonts w:ascii="Times New Roman" w:hAnsi="Times New Roman" w:cs="Times New Roman"/>
                <w:sz w:val="24"/>
                <w:szCs w:val="24"/>
              </w:rPr>
              <w:t xml:space="preserve"> Занимательные задания</w:t>
            </w:r>
            <w:r w:rsidR="00E54348">
              <w:rPr>
                <w:rFonts w:ascii="Times New Roman" w:hAnsi="Times New Roman" w:cs="Times New Roman"/>
                <w:sz w:val="24"/>
                <w:szCs w:val="24"/>
              </w:rPr>
              <w:t xml:space="preserve">  на развитие логического мышления.</w:t>
            </w:r>
          </w:p>
        </w:tc>
      </w:tr>
      <w:tr w:rsidR="00556DB3" w:rsidRPr="00D73C56" w:rsidTr="00483246">
        <w:tc>
          <w:tcPr>
            <w:tcW w:w="10173" w:type="dxa"/>
          </w:tcPr>
          <w:p w:rsidR="00556DB3" w:rsidRPr="00D73C56" w:rsidRDefault="00F60D0C"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32</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Конкурс рисунков «Этот День Победы!»</w:t>
            </w:r>
            <w:r w:rsidR="00E332A3">
              <w:rPr>
                <w:rFonts w:ascii="Times New Roman" w:hAnsi="Times New Roman" w:cs="Times New Roman"/>
                <w:sz w:val="24"/>
                <w:szCs w:val="24"/>
              </w:rPr>
              <w:t>. Выражение своих мыслей и чувств посредством рисунка. Защита рисунков детьми.</w:t>
            </w:r>
          </w:p>
        </w:tc>
      </w:tr>
      <w:tr w:rsidR="00556DB3" w:rsidRPr="00D73C56" w:rsidTr="00483246">
        <w:tc>
          <w:tcPr>
            <w:tcW w:w="10173" w:type="dxa"/>
          </w:tcPr>
          <w:p w:rsidR="00556DB3" w:rsidRPr="00D73C56" w:rsidRDefault="00F60D0C" w:rsidP="00752497">
            <w:pPr>
              <w:spacing w:after="0" w:line="240" w:lineRule="auto"/>
              <w:rPr>
                <w:rFonts w:ascii="Times New Roman" w:hAnsi="Times New Roman" w:cs="Times New Roman"/>
                <w:sz w:val="24"/>
                <w:szCs w:val="24"/>
              </w:rPr>
            </w:pPr>
            <w:r>
              <w:rPr>
                <w:rFonts w:ascii="Times New Roman" w:hAnsi="Times New Roman" w:cs="Times New Roman"/>
                <w:i/>
                <w:sz w:val="24"/>
                <w:szCs w:val="24"/>
              </w:rPr>
              <w:t>33</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Весёлая викторина о профессиях.</w:t>
            </w:r>
            <w:r w:rsidR="00E145DF">
              <w:rPr>
                <w:rFonts w:ascii="Times New Roman" w:hAnsi="Times New Roman" w:cs="Times New Roman"/>
                <w:sz w:val="24"/>
                <w:szCs w:val="24"/>
              </w:rPr>
              <w:t xml:space="preserve"> </w:t>
            </w:r>
            <w:r w:rsidR="00BC3F4A">
              <w:rPr>
                <w:rFonts w:ascii="Times New Roman" w:hAnsi="Times New Roman" w:cs="Times New Roman"/>
                <w:sz w:val="24"/>
                <w:szCs w:val="24"/>
              </w:rPr>
              <w:t xml:space="preserve"> Задания в стихах, ребусы. Рисование </w:t>
            </w:r>
            <w:r w:rsidR="00763650">
              <w:rPr>
                <w:rFonts w:ascii="Times New Roman" w:hAnsi="Times New Roman" w:cs="Times New Roman"/>
                <w:sz w:val="24"/>
                <w:szCs w:val="24"/>
              </w:rPr>
              <w:t xml:space="preserve">людей </w:t>
            </w:r>
            <w:r w:rsidR="00BC3F4A">
              <w:rPr>
                <w:rFonts w:ascii="Times New Roman" w:hAnsi="Times New Roman" w:cs="Times New Roman"/>
                <w:sz w:val="24"/>
                <w:szCs w:val="24"/>
              </w:rPr>
              <w:t>различных профессий.</w:t>
            </w:r>
          </w:p>
        </w:tc>
      </w:tr>
      <w:tr w:rsidR="00556DB3" w:rsidRPr="00D73C56" w:rsidTr="00483246">
        <w:tc>
          <w:tcPr>
            <w:tcW w:w="10173" w:type="dxa"/>
          </w:tcPr>
          <w:p w:rsidR="00556DB3" w:rsidRPr="004258D4" w:rsidRDefault="00F60D0C" w:rsidP="00A06E6D">
            <w:pPr>
              <w:spacing w:after="0" w:line="240" w:lineRule="auto"/>
              <w:rPr>
                <w:rFonts w:ascii="Times New Roman" w:hAnsi="Times New Roman" w:cs="Times New Roman"/>
                <w:sz w:val="24"/>
                <w:szCs w:val="24"/>
              </w:rPr>
            </w:pPr>
            <w:r>
              <w:rPr>
                <w:rFonts w:ascii="Times New Roman" w:hAnsi="Times New Roman" w:cs="Times New Roman"/>
                <w:i/>
                <w:sz w:val="24"/>
                <w:szCs w:val="24"/>
              </w:rPr>
              <w:t>34</w:t>
            </w:r>
            <w:r w:rsidR="00107B89" w:rsidRPr="0032677A">
              <w:rPr>
                <w:rFonts w:ascii="Times New Roman" w:hAnsi="Times New Roman" w:cs="Times New Roman"/>
                <w:i/>
                <w:sz w:val="24"/>
                <w:szCs w:val="24"/>
              </w:rPr>
              <w:t>занятие</w:t>
            </w:r>
            <w:r w:rsidR="00107B89">
              <w:rPr>
                <w:rFonts w:ascii="Times New Roman" w:hAnsi="Times New Roman" w:cs="Times New Roman"/>
                <w:i/>
                <w:sz w:val="24"/>
                <w:szCs w:val="24"/>
              </w:rPr>
              <w:t xml:space="preserve">. </w:t>
            </w:r>
            <w:r w:rsidR="00107B89">
              <w:rPr>
                <w:rFonts w:ascii="Times New Roman" w:hAnsi="Times New Roman" w:cs="Times New Roman"/>
                <w:sz w:val="24"/>
                <w:szCs w:val="24"/>
              </w:rPr>
              <w:t xml:space="preserve"> </w:t>
            </w:r>
            <w:r w:rsidR="00556DB3" w:rsidRPr="00D73C56">
              <w:rPr>
                <w:rFonts w:ascii="Times New Roman" w:hAnsi="Times New Roman" w:cs="Times New Roman"/>
                <w:sz w:val="24"/>
                <w:szCs w:val="24"/>
              </w:rPr>
              <w:t>Итоговое занятие «Летний карнавал».</w:t>
            </w:r>
            <w:r w:rsidR="00E145DF">
              <w:rPr>
                <w:rFonts w:ascii="Times New Roman" w:hAnsi="Times New Roman" w:cs="Times New Roman"/>
                <w:sz w:val="24"/>
                <w:szCs w:val="24"/>
              </w:rPr>
              <w:t xml:space="preserve"> Конкурсы, задания на тему «Лето».</w:t>
            </w:r>
            <w:r w:rsidR="00BC3F4A">
              <w:rPr>
                <w:rFonts w:ascii="Times New Roman" w:hAnsi="Times New Roman" w:cs="Times New Roman"/>
                <w:sz w:val="24"/>
                <w:szCs w:val="24"/>
              </w:rPr>
              <w:t xml:space="preserve"> </w:t>
            </w:r>
            <w:r w:rsidR="00AA5743" w:rsidRPr="00AA5743">
              <w:rPr>
                <w:rFonts w:ascii="Times New Roman" w:eastAsia="Calibri" w:hAnsi="Times New Roman" w:cs="Times New Roman"/>
                <w:sz w:val="24"/>
                <w:szCs w:val="24"/>
              </w:rPr>
              <w:t>Диагностика познавательных процессов младших школьников</w:t>
            </w:r>
            <w:r w:rsidR="00AA5743">
              <w:rPr>
                <w:rFonts w:ascii="Times New Roman" w:eastAsia="Calibri" w:hAnsi="Times New Roman" w:cs="Times New Roman"/>
                <w:sz w:val="24"/>
                <w:szCs w:val="24"/>
              </w:rPr>
              <w:t>.</w:t>
            </w:r>
          </w:p>
          <w:p w:rsidR="00483246" w:rsidRDefault="00483246" w:rsidP="00483246">
            <w:pPr>
              <w:tabs>
                <w:tab w:val="left" w:pos="2635"/>
                <w:tab w:val="center" w:pos="4978"/>
              </w:tab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ab/>
            </w:r>
          </w:p>
          <w:p w:rsidR="001A785D" w:rsidRDefault="00483246" w:rsidP="00483246">
            <w:pPr>
              <w:tabs>
                <w:tab w:val="left" w:pos="2635"/>
                <w:tab w:val="center" w:pos="4978"/>
              </w:tabs>
              <w:spacing w:after="0" w:line="240" w:lineRule="auto"/>
              <w:rPr>
                <w:rFonts w:ascii="Times New Roman" w:hAnsi="Times New Roman" w:cs="Times New Roman"/>
                <w:b/>
                <w:sz w:val="24"/>
                <w:szCs w:val="24"/>
              </w:rPr>
            </w:pP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00B75BC8">
              <w:rPr>
                <w:rFonts w:ascii="Times New Roman" w:eastAsia="Calibri" w:hAnsi="Times New Roman" w:cs="Times New Roman"/>
                <w:b/>
                <w:sz w:val="24"/>
                <w:szCs w:val="24"/>
              </w:rPr>
              <w:t xml:space="preserve">Основные разделы программы. </w:t>
            </w:r>
            <w:r w:rsidR="00614EAD">
              <w:rPr>
                <w:rFonts w:ascii="Times New Roman" w:hAnsi="Times New Roman" w:cs="Times New Roman"/>
                <w:b/>
                <w:sz w:val="24"/>
                <w:szCs w:val="24"/>
              </w:rPr>
              <w:t xml:space="preserve">3год обучения </w:t>
            </w:r>
          </w:p>
          <w:tbl>
            <w:tblPr>
              <w:tblStyle w:val="ad"/>
              <w:tblW w:w="10060" w:type="dxa"/>
              <w:tblLayout w:type="fixed"/>
              <w:tblLook w:val="04A0" w:firstRow="1" w:lastRow="0" w:firstColumn="1" w:lastColumn="0" w:noHBand="0" w:noVBand="1"/>
            </w:tblPr>
            <w:tblGrid>
              <w:gridCol w:w="460"/>
              <w:gridCol w:w="9600"/>
            </w:tblGrid>
            <w:tr w:rsidR="00165E86" w:rsidTr="00483246">
              <w:trPr>
                <w:trHeight w:val="2627"/>
              </w:trPr>
              <w:tc>
                <w:tcPr>
                  <w:tcW w:w="460" w:type="dxa"/>
                </w:tcPr>
                <w:p w:rsidR="00165E86" w:rsidRPr="00EF319E" w:rsidRDefault="00165E86" w:rsidP="00752497">
                  <w:pPr>
                    <w:tabs>
                      <w:tab w:val="left" w:pos="1526"/>
                    </w:tabs>
                    <w:spacing w:after="0" w:line="240" w:lineRule="auto"/>
                    <w:rPr>
                      <w:rFonts w:ascii="Times New Roman" w:eastAsia="Arial Unicode MS" w:hAnsi="Times New Roman"/>
                      <w:color w:val="000000"/>
                      <w:spacing w:val="-6"/>
                      <w:sz w:val="24"/>
                      <w:szCs w:val="24"/>
                    </w:rPr>
                  </w:pPr>
                  <w:r w:rsidRPr="00EF319E">
                    <w:rPr>
                      <w:rFonts w:ascii="Times New Roman" w:eastAsia="Arial Unicode MS" w:hAnsi="Times New Roman"/>
                      <w:color w:val="000000"/>
                      <w:spacing w:val="-6"/>
                      <w:sz w:val="24"/>
                      <w:szCs w:val="24"/>
                    </w:rPr>
                    <w:t>1</w:t>
                  </w:r>
                  <w:r w:rsidR="00B75BC8">
                    <w:rPr>
                      <w:rFonts w:ascii="Times New Roman" w:eastAsia="Arial Unicode MS" w:hAnsi="Times New Roman"/>
                      <w:color w:val="000000"/>
                      <w:spacing w:val="-6"/>
                      <w:sz w:val="24"/>
                      <w:szCs w:val="24"/>
                    </w:rPr>
                    <w:t>.</w:t>
                  </w:r>
                </w:p>
                <w:p w:rsidR="00165E86" w:rsidRPr="00EF319E" w:rsidRDefault="00165E86" w:rsidP="00752497">
                  <w:pPr>
                    <w:tabs>
                      <w:tab w:val="left" w:pos="1526"/>
                    </w:tabs>
                    <w:spacing w:after="0" w:line="240" w:lineRule="auto"/>
                    <w:rPr>
                      <w:rFonts w:ascii="Times New Roman" w:eastAsia="Arial Unicode MS" w:hAnsi="Times New Roman"/>
                      <w:color w:val="000000"/>
                      <w:spacing w:val="-6"/>
                      <w:sz w:val="24"/>
                      <w:szCs w:val="24"/>
                    </w:rPr>
                  </w:pPr>
                  <w:r w:rsidRPr="00EF319E">
                    <w:rPr>
                      <w:rFonts w:ascii="Times New Roman" w:eastAsia="Arial Unicode MS" w:hAnsi="Times New Roman"/>
                      <w:color w:val="000000"/>
                      <w:spacing w:val="-6"/>
                      <w:sz w:val="24"/>
                      <w:szCs w:val="24"/>
                    </w:rPr>
                    <w:t>2</w:t>
                  </w:r>
                  <w:r w:rsidR="00B75BC8">
                    <w:rPr>
                      <w:rFonts w:ascii="Times New Roman" w:eastAsia="Arial Unicode MS" w:hAnsi="Times New Roman"/>
                      <w:color w:val="000000"/>
                      <w:spacing w:val="-6"/>
                      <w:sz w:val="24"/>
                      <w:szCs w:val="24"/>
                    </w:rPr>
                    <w:t>.</w:t>
                  </w:r>
                </w:p>
                <w:p w:rsidR="00165E86" w:rsidRPr="00EF319E" w:rsidRDefault="00165E86" w:rsidP="00752497">
                  <w:pPr>
                    <w:tabs>
                      <w:tab w:val="left" w:pos="1526"/>
                    </w:tabs>
                    <w:spacing w:after="0" w:line="240" w:lineRule="auto"/>
                    <w:rPr>
                      <w:rFonts w:ascii="Times New Roman" w:eastAsia="Arial Unicode MS" w:hAnsi="Times New Roman"/>
                      <w:color w:val="000000"/>
                      <w:spacing w:val="-6"/>
                      <w:sz w:val="24"/>
                      <w:szCs w:val="24"/>
                    </w:rPr>
                  </w:pPr>
                  <w:r w:rsidRPr="00EF319E">
                    <w:rPr>
                      <w:rFonts w:ascii="Times New Roman" w:eastAsia="Arial Unicode MS" w:hAnsi="Times New Roman"/>
                      <w:color w:val="000000"/>
                      <w:spacing w:val="-6"/>
                      <w:sz w:val="24"/>
                      <w:szCs w:val="24"/>
                    </w:rPr>
                    <w:t>3</w:t>
                  </w:r>
                  <w:r w:rsidR="00B75BC8">
                    <w:rPr>
                      <w:rFonts w:ascii="Times New Roman" w:eastAsia="Arial Unicode MS" w:hAnsi="Times New Roman"/>
                      <w:color w:val="000000"/>
                      <w:spacing w:val="-6"/>
                      <w:sz w:val="24"/>
                      <w:szCs w:val="24"/>
                    </w:rPr>
                    <w:t>.</w:t>
                  </w:r>
                </w:p>
                <w:p w:rsidR="00165E86" w:rsidRPr="00EF319E" w:rsidRDefault="00165E86" w:rsidP="00752497">
                  <w:pPr>
                    <w:tabs>
                      <w:tab w:val="left" w:pos="1526"/>
                    </w:tabs>
                    <w:spacing w:after="0" w:line="240" w:lineRule="auto"/>
                    <w:rPr>
                      <w:rFonts w:ascii="Times New Roman" w:eastAsia="Arial Unicode MS" w:hAnsi="Times New Roman"/>
                      <w:color w:val="000000"/>
                      <w:spacing w:val="-6"/>
                      <w:sz w:val="24"/>
                      <w:szCs w:val="24"/>
                    </w:rPr>
                  </w:pPr>
                  <w:r w:rsidRPr="00EF319E">
                    <w:rPr>
                      <w:rFonts w:ascii="Times New Roman" w:eastAsia="Arial Unicode MS" w:hAnsi="Times New Roman"/>
                      <w:color w:val="000000"/>
                      <w:spacing w:val="-6"/>
                      <w:sz w:val="24"/>
                      <w:szCs w:val="24"/>
                    </w:rPr>
                    <w:t>4</w:t>
                  </w:r>
                  <w:r w:rsidR="00B75BC8">
                    <w:rPr>
                      <w:rFonts w:ascii="Times New Roman" w:eastAsia="Arial Unicode MS" w:hAnsi="Times New Roman"/>
                      <w:color w:val="000000"/>
                      <w:spacing w:val="-6"/>
                      <w:sz w:val="24"/>
                      <w:szCs w:val="24"/>
                    </w:rPr>
                    <w:t>.</w:t>
                  </w:r>
                </w:p>
                <w:p w:rsidR="00165E86" w:rsidRPr="00EF319E" w:rsidRDefault="00165E86" w:rsidP="00752497">
                  <w:pPr>
                    <w:tabs>
                      <w:tab w:val="left" w:pos="1526"/>
                    </w:tabs>
                    <w:spacing w:after="0" w:line="240" w:lineRule="auto"/>
                    <w:rPr>
                      <w:rFonts w:ascii="Times New Roman" w:eastAsia="Arial Unicode MS" w:hAnsi="Times New Roman"/>
                      <w:color w:val="000000"/>
                      <w:spacing w:val="-6"/>
                      <w:sz w:val="24"/>
                      <w:szCs w:val="24"/>
                    </w:rPr>
                  </w:pPr>
                  <w:r w:rsidRPr="00EF319E">
                    <w:rPr>
                      <w:rFonts w:ascii="Times New Roman" w:eastAsia="Arial Unicode MS" w:hAnsi="Times New Roman"/>
                      <w:color w:val="000000"/>
                      <w:spacing w:val="-6"/>
                      <w:sz w:val="24"/>
                      <w:szCs w:val="24"/>
                    </w:rPr>
                    <w:t>5</w:t>
                  </w:r>
                  <w:r w:rsidR="00B75BC8">
                    <w:rPr>
                      <w:rFonts w:ascii="Times New Roman" w:eastAsia="Arial Unicode MS" w:hAnsi="Times New Roman"/>
                      <w:color w:val="000000"/>
                      <w:spacing w:val="-6"/>
                      <w:sz w:val="24"/>
                      <w:szCs w:val="24"/>
                    </w:rPr>
                    <w:t>.</w:t>
                  </w:r>
                </w:p>
                <w:p w:rsidR="00165E86" w:rsidRPr="00EF319E" w:rsidRDefault="00165E86" w:rsidP="00752497">
                  <w:pPr>
                    <w:tabs>
                      <w:tab w:val="left" w:pos="1526"/>
                    </w:tabs>
                    <w:spacing w:after="0" w:line="240" w:lineRule="auto"/>
                    <w:rPr>
                      <w:rFonts w:ascii="Times New Roman" w:eastAsia="Arial Unicode MS" w:hAnsi="Times New Roman"/>
                      <w:color w:val="000000"/>
                      <w:spacing w:val="-6"/>
                      <w:sz w:val="24"/>
                      <w:szCs w:val="24"/>
                    </w:rPr>
                  </w:pPr>
                  <w:r w:rsidRPr="00EF319E">
                    <w:rPr>
                      <w:rFonts w:ascii="Times New Roman" w:eastAsia="Arial Unicode MS" w:hAnsi="Times New Roman"/>
                      <w:color w:val="000000"/>
                      <w:spacing w:val="-6"/>
                      <w:sz w:val="24"/>
                      <w:szCs w:val="24"/>
                    </w:rPr>
                    <w:t>6</w:t>
                  </w:r>
                  <w:r w:rsidR="00B75BC8">
                    <w:rPr>
                      <w:rFonts w:ascii="Times New Roman" w:eastAsia="Arial Unicode MS" w:hAnsi="Times New Roman"/>
                      <w:color w:val="000000"/>
                      <w:spacing w:val="-6"/>
                      <w:sz w:val="24"/>
                      <w:szCs w:val="24"/>
                    </w:rPr>
                    <w:t>.</w:t>
                  </w:r>
                </w:p>
                <w:p w:rsidR="00165E86" w:rsidRPr="00EF319E" w:rsidRDefault="00165E86" w:rsidP="00752497">
                  <w:pPr>
                    <w:tabs>
                      <w:tab w:val="left" w:pos="1526"/>
                    </w:tabs>
                    <w:spacing w:after="0" w:line="240" w:lineRule="auto"/>
                    <w:rPr>
                      <w:rFonts w:ascii="Times New Roman" w:eastAsia="Arial Unicode MS" w:hAnsi="Times New Roman"/>
                      <w:color w:val="000000"/>
                      <w:spacing w:val="-6"/>
                      <w:sz w:val="24"/>
                      <w:szCs w:val="24"/>
                    </w:rPr>
                  </w:pPr>
                  <w:r w:rsidRPr="00EF319E">
                    <w:rPr>
                      <w:rFonts w:ascii="Times New Roman" w:eastAsia="Arial Unicode MS" w:hAnsi="Times New Roman"/>
                      <w:color w:val="000000"/>
                      <w:spacing w:val="-6"/>
                      <w:sz w:val="24"/>
                      <w:szCs w:val="24"/>
                    </w:rPr>
                    <w:t>7</w:t>
                  </w:r>
                  <w:r w:rsidR="00B75BC8">
                    <w:rPr>
                      <w:rFonts w:ascii="Times New Roman" w:eastAsia="Arial Unicode MS" w:hAnsi="Times New Roman"/>
                      <w:color w:val="000000"/>
                      <w:spacing w:val="-6"/>
                      <w:sz w:val="24"/>
                      <w:szCs w:val="24"/>
                    </w:rPr>
                    <w:t>.</w:t>
                  </w:r>
                </w:p>
                <w:p w:rsidR="00165E86" w:rsidRPr="00EF319E" w:rsidRDefault="00165E86" w:rsidP="00752497">
                  <w:pPr>
                    <w:tabs>
                      <w:tab w:val="left" w:pos="1526"/>
                    </w:tabs>
                    <w:spacing w:after="0" w:line="240" w:lineRule="auto"/>
                    <w:rPr>
                      <w:rFonts w:ascii="Times New Roman" w:eastAsia="Arial Unicode MS" w:hAnsi="Times New Roman"/>
                      <w:color w:val="000000"/>
                      <w:spacing w:val="-6"/>
                      <w:sz w:val="24"/>
                      <w:szCs w:val="24"/>
                    </w:rPr>
                  </w:pPr>
                  <w:r w:rsidRPr="00EF319E">
                    <w:rPr>
                      <w:rFonts w:ascii="Times New Roman" w:eastAsia="Arial Unicode MS" w:hAnsi="Times New Roman"/>
                      <w:color w:val="000000"/>
                      <w:spacing w:val="-6"/>
                      <w:sz w:val="24"/>
                      <w:szCs w:val="24"/>
                    </w:rPr>
                    <w:t>8</w:t>
                  </w:r>
                  <w:r w:rsidR="00B75BC8">
                    <w:rPr>
                      <w:rFonts w:ascii="Times New Roman" w:eastAsia="Arial Unicode MS" w:hAnsi="Times New Roman"/>
                      <w:color w:val="000000"/>
                      <w:spacing w:val="-6"/>
                      <w:sz w:val="24"/>
                      <w:szCs w:val="24"/>
                    </w:rPr>
                    <w:t>.</w:t>
                  </w:r>
                </w:p>
                <w:p w:rsidR="00165E86" w:rsidRPr="00EF319E" w:rsidRDefault="00165E86" w:rsidP="00752497">
                  <w:pPr>
                    <w:tabs>
                      <w:tab w:val="left" w:pos="1526"/>
                    </w:tabs>
                    <w:spacing w:after="0" w:line="240" w:lineRule="auto"/>
                    <w:rPr>
                      <w:rFonts w:ascii="Times New Roman" w:eastAsia="Arial Unicode MS" w:hAnsi="Times New Roman"/>
                      <w:color w:val="000000"/>
                      <w:spacing w:val="-6"/>
                      <w:sz w:val="24"/>
                      <w:szCs w:val="24"/>
                    </w:rPr>
                  </w:pPr>
                  <w:r w:rsidRPr="00EF319E">
                    <w:rPr>
                      <w:rFonts w:ascii="Times New Roman" w:eastAsia="Arial Unicode MS" w:hAnsi="Times New Roman"/>
                      <w:color w:val="000000"/>
                      <w:spacing w:val="-6"/>
                      <w:sz w:val="24"/>
                      <w:szCs w:val="24"/>
                    </w:rPr>
                    <w:t>9</w:t>
                  </w:r>
                  <w:r w:rsidR="00B75BC8">
                    <w:rPr>
                      <w:rFonts w:ascii="Times New Roman" w:eastAsia="Arial Unicode MS" w:hAnsi="Times New Roman"/>
                      <w:color w:val="000000"/>
                      <w:spacing w:val="-6"/>
                      <w:sz w:val="24"/>
                      <w:szCs w:val="24"/>
                    </w:rPr>
                    <w:t>.</w:t>
                  </w:r>
                </w:p>
                <w:p w:rsidR="00165E86" w:rsidRPr="00EF319E" w:rsidRDefault="00165E86" w:rsidP="00752497">
                  <w:pPr>
                    <w:tabs>
                      <w:tab w:val="left" w:pos="1526"/>
                    </w:tabs>
                    <w:spacing w:after="0" w:line="240" w:lineRule="auto"/>
                    <w:rPr>
                      <w:rFonts w:ascii="Times New Roman" w:eastAsia="Arial Unicode MS" w:hAnsi="Times New Roman"/>
                      <w:color w:val="000000"/>
                      <w:spacing w:val="-6"/>
                      <w:sz w:val="24"/>
                      <w:szCs w:val="24"/>
                    </w:rPr>
                  </w:pPr>
                  <w:r w:rsidRPr="00EF319E">
                    <w:rPr>
                      <w:rFonts w:ascii="Times New Roman" w:eastAsia="Arial Unicode MS" w:hAnsi="Times New Roman"/>
                      <w:color w:val="000000"/>
                      <w:spacing w:val="-6"/>
                      <w:sz w:val="24"/>
                      <w:szCs w:val="24"/>
                    </w:rPr>
                    <w:t>10</w:t>
                  </w:r>
                </w:p>
              </w:tc>
              <w:tc>
                <w:tcPr>
                  <w:tcW w:w="9600" w:type="dxa"/>
                </w:tcPr>
                <w:p w:rsidR="00165E86" w:rsidRPr="00EF319E" w:rsidRDefault="00EF319E" w:rsidP="00752497">
                  <w:pPr>
                    <w:tabs>
                      <w:tab w:val="left" w:pos="1526"/>
                    </w:tabs>
                    <w:spacing w:after="0" w:line="240" w:lineRule="auto"/>
                    <w:rPr>
                      <w:rFonts w:ascii="Times New Roman" w:eastAsia="Arial Unicode MS" w:hAnsi="Times New Roman"/>
                      <w:color w:val="000000"/>
                      <w:spacing w:val="-6"/>
                      <w:sz w:val="24"/>
                      <w:szCs w:val="24"/>
                    </w:rPr>
                  </w:pPr>
                  <w:r w:rsidRPr="00EF319E">
                    <w:rPr>
                      <w:rFonts w:ascii="Times New Roman" w:eastAsia="Arial Unicode MS" w:hAnsi="Times New Roman"/>
                      <w:color w:val="000000"/>
                      <w:spacing w:val="-6"/>
                      <w:sz w:val="24"/>
                      <w:szCs w:val="24"/>
                    </w:rPr>
                    <w:t>Правила поведения в школе (</w:t>
                  </w:r>
                  <w:r w:rsidR="00165E86" w:rsidRPr="00EF319E">
                    <w:rPr>
                      <w:rFonts w:ascii="Times New Roman" w:eastAsia="Arial Unicode MS" w:hAnsi="Times New Roman"/>
                      <w:color w:val="000000"/>
                      <w:spacing w:val="-6"/>
                      <w:sz w:val="24"/>
                      <w:szCs w:val="24"/>
                    </w:rPr>
                    <w:t>1</w:t>
                  </w:r>
                  <w:r w:rsidRPr="00EF319E">
                    <w:rPr>
                      <w:rFonts w:ascii="Times New Roman" w:eastAsia="Arial Unicode MS" w:hAnsi="Times New Roman"/>
                      <w:color w:val="000000"/>
                      <w:spacing w:val="-6"/>
                      <w:sz w:val="24"/>
                      <w:szCs w:val="24"/>
                    </w:rPr>
                    <w:t xml:space="preserve"> час)</w:t>
                  </w:r>
                  <w:r w:rsidR="00B75BC8">
                    <w:rPr>
                      <w:rFonts w:ascii="Times New Roman" w:eastAsia="Arial Unicode MS" w:hAnsi="Times New Roman"/>
                      <w:color w:val="000000"/>
                      <w:spacing w:val="-6"/>
                      <w:sz w:val="24"/>
                      <w:szCs w:val="24"/>
                    </w:rPr>
                    <w:t>.</w:t>
                  </w:r>
                </w:p>
                <w:p w:rsidR="00165E86" w:rsidRPr="00EF319E" w:rsidRDefault="00EF319E" w:rsidP="00752497">
                  <w:pPr>
                    <w:tabs>
                      <w:tab w:val="left" w:pos="1526"/>
                    </w:tabs>
                    <w:spacing w:after="0" w:line="240" w:lineRule="auto"/>
                    <w:rPr>
                      <w:rFonts w:ascii="Times New Roman" w:eastAsia="Arial Unicode MS" w:hAnsi="Times New Roman"/>
                      <w:color w:val="000000"/>
                      <w:spacing w:val="-6"/>
                      <w:sz w:val="24"/>
                      <w:szCs w:val="24"/>
                    </w:rPr>
                  </w:pPr>
                  <w:r w:rsidRPr="00EF319E">
                    <w:rPr>
                      <w:rFonts w:ascii="Times New Roman" w:eastAsia="Arial Unicode MS" w:hAnsi="Times New Roman"/>
                      <w:color w:val="000000"/>
                      <w:spacing w:val="-6"/>
                      <w:sz w:val="24"/>
                      <w:szCs w:val="24"/>
                    </w:rPr>
                    <w:t>Правила дорожного движения (</w:t>
                  </w:r>
                  <w:r w:rsidR="00165E86" w:rsidRPr="00EF319E">
                    <w:rPr>
                      <w:rFonts w:ascii="Times New Roman" w:eastAsia="Arial Unicode MS" w:hAnsi="Times New Roman"/>
                      <w:color w:val="000000"/>
                      <w:spacing w:val="-6"/>
                      <w:sz w:val="24"/>
                      <w:szCs w:val="24"/>
                    </w:rPr>
                    <w:t>1</w:t>
                  </w:r>
                  <w:r w:rsidRPr="00EF319E">
                    <w:rPr>
                      <w:rFonts w:ascii="Times New Roman" w:eastAsia="Arial Unicode MS" w:hAnsi="Times New Roman"/>
                      <w:color w:val="000000"/>
                      <w:spacing w:val="-6"/>
                      <w:sz w:val="24"/>
                      <w:szCs w:val="24"/>
                    </w:rPr>
                    <w:t>час)</w:t>
                  </w:r>
                  <w:r w:rsidR="00B75BC8">
                    <w:rPr>
                      <w:rFonts w:ascii="Times New Roman" w:eastAsia="Arial Unicode MS" w:hAnsi="Times New Roman"/>
                      <w:color w:val="000000"/>
                      <w:spacing w:val="-6"/>
                      <w:sz w:val="24"/>
                      <w:szCs w:val="24"/>
                    </w:rPr>
                    <w:t>.</w:t>
                  </w:r>
                </w:p>
                <w:p w:rsidR="00165E86" w:rsidRPr="00EF319E" w:rsidRDefault="00EF319E" w:rsidP="00752497">
                  <w:pPr>
                    <w:tabs>
                      <w:tab w:val="left" w:pos="1526"/>
                    </w:tabs>
                    <w:spacing w:after="0" w:line="240" w:lineRule="auto"/>
                    <w:rPr>
                      <w:rFonts w:ascii="Times New Roman" w:eastAsia="Arial Unicode MS" w:hAnsi="Times New Roman"/>
                      <w:color w:val="000000"/>
                      <w:spacing w:val="-6"/>
                      <w:sz w:val="24"/>
                      <w:szCs w:val="24"/>
                    </w:rPr>
                  </w:pPr>
                  <w:r w:rsidRPr="00EF319E">
                    <w:rPr>
                      <w:rFonts w:ascii="Times New Roman" w:eastAsia="Arial Unicode MS" w:hAnsi="Times New Roman"/>
                      <w:color w:val="000000"/>
                      <w:spacing w:val="-6"/>
                      <w:sz w:val="24"/>
                      <w:szCs w:val="24"/>
                    </w:rPr>
                    <w:t>Природа вокруг нас</w:t>
                  </w:r>
                  <w:r>
                    <w:rPr>
                      <w:rFonts w:ascii="Times New Roman" w:eastAsia="Arial Unicode MS" w:hAnsi="Times New Roman"/>
                      <w:color w:val="000000"/>
                      <w:spacing w:val="-6"/>
                      <w:sz w:val="24"/>
                      <w:szCs w:val="24"/>
                    </w:rPr>
                    <w:t xml:space="preserve"> </w:t>
                  </w:r>
                  <w:r w:rsidRPr="00EF319E">
                    <w:rPr>
                      <w:rFonts w:ascii="Times New Roman" w:eastAsia="Arial Unicode MS" w:hAnsi="Times New Roman"/>
                      <w:color w:val="000000"/>
                      <w:spacing w:val="-6"/>
                      <w:sz w:val="24"/>
                      <w:szCs w:val="24"/>
                    </w:rPr>
                    <w:t>(</w:t>
                  </w:r>
                  <w:r w:rsidR="00165E86" w:rsidRPr="00EF319E">
                    <w:rPr>
                      <w:rFonts w:ascii="Times New Roman" w:eastAsia="Arial Unicode MS" w:hAnsi="Times New Roman"/>
                      <w:color w:val="000000"/>
                      <w:spacing w:val="-6"/>
                      <w:sz w:val="24"/>
                      <w:szCs w:val="24"/>
                    </w:rPr>
                    <w:t>6</w:t>
                  </w:r>
                  <w:r w:rsidRPr="00EF319E">
                    <w:rPr>
                      <w:rFonts w:ascii="Times New Roman" w:eastAsia="Arial Unicode MS" w:hAnsi="Times New Roman"/>
                      <w:color w:val="000000"/>
                      <w:spacing w:val="-6"/>
                      <w:sz w:val="24"/>
                      <w:szCs w:val="24"/>
                    </w:rPr>
                    <w:t>часов)</w:t>
                  </w:r>
                  <w:r w:rsidR="00B75BC8">
                    <w:rPr>
                      <w:rFonts w:ascii="Times New Roman" w:eastAsia="Arial Unicode MS" w:hAnsi="Times New Roman"/>
                      <w:color w:val="000000"/>
                      <w:spacing w:val="-6"/>
                      <w:sz w:val="24"/>
                      <w:szCs w:val="24"/>
                    </w:rPr>
                    <w:t>.</w:t>
                  </w:r>
                </w:p>
                <w:p w:rsidR="00165E86" w:rsidRPr="00EF319E" w:rsidRDefault="00165E86" w:rsidP="00752497">
                  <w:pPr>
                    <w:tabs>
                      <w:tab w:val="left" w:pos="1526"/>
                    </w:tabs>
                    <w:spacing w:after="0" w:line="240" w:lineRule="auto"/>
                    <w:rPr>
                      <w:rFonts w:ascii="Times New Roman" w:eastAsia="Arial Unicode MS" w:hAnsi="Times New Roman"/>
                      <w:color w:val="000000"/>
                      <w:spacing w:val="-6"/>
                      <w:sz w:val="24"/>
                      <w:szCs w:val="24"/>
                    </w:rPr>
                  </w:pPr>
                  <w:r w:rsidRPr="00EF319E">
                    <w:rPr>
                      <w:rFonts w:ascii="Times New Roman" w:eastAsia="Arial Unicode MS" w:hAnsi="Times New Roman"/>
                      <w:color w:val="000000"/>
                      <w:spacing w:val="-6"/>
                      <w:sz w:val="24"/>
                      <w:szCs w:val="24"/>
                    </w:rPr>
                    <w:t>Логика, задания на внимание</w:t>
                  </w:r>
                  <w:r w:rsidR="00EF319E" w:rsidRPr="00EF319E">
                    <w:rPr>
                      <w:rFonts w:ascii="Times New Roman" w:eastAsia="Arial Unicode MS" w:hAnsi="Times New Roman"/>
                      <w:color w:val="000000"/>
                      <w:spacing w:val="-6"/>
                      <w:sz w:val="24"/>
                      <w:szCs w:val="24"/>
                    </w:rPr>
                    <w:t xml:space="preserve"> (</w:t>
                  </w:r>
                  <w:r w:rsidRPr="00EF319E">
                    <w:rPr>
                      <w:rFonts w:ascii="Times New Roman" w:eastAsia="Arial Unicode MS" w:hAnsi="Times New Roman"/>
                      <w:color w:val="000000"/>
                      <w:spacing w:val="-6"/>
                      <w:sz w:val="24"/>
                      <w:szCs w:val="24"/>
                    </w:rPr>
                    <w:t>3</w:t>
                  </w:r>
                  <w:r w:rsidR="00EF319E" w:rsidRPr="00EF319E">
                    <w:rPr>
                      <w:rFonts w:ascii="Times New Roman" w:eastAsia="Arial Unicode MS" w:hAnsi="Times New Roman"/>
                      <w:color w:val="000000"/>
                      <w:spacing w:val="-6"/>
                      <w:sz w:val="24"/>
                      <w:szCs w:val="24"/>
                    </w:rPr>
                    <w:t>часа)</w:t>
                  </w:r>
                  <w:r w:rsidR="00B75BC8">
                    <w:rPr>
                      <w:rFonts w:ascii="Times New Roman" w:eastAsia="Arial Unicode MS" w:hAnsi="Times New Roman"/>
                      <w:color w:val="000000"/>
                      <w:spacing w:val="-6"/>
                      <w:sz w:val="24"/>
                      <w:szCs w:val="24"/>
                    </w:rPr>
                    <w:t>.</w:t>
                  </w:r>
                </w:p>
                <w:p w:rsidR="00165E86" w:rsidRPr="00EF319E" w:rsidRDefault="00165E86" w:rsidP="00752497">
                  <w:pPr>
                    <w:tabs>
                      <w:tab w:val="left" w:pos="1526"/>
                    </w:tabs>
                    <w:spacing w:after="0" w:line="240" w:lineRule="auto"/>
                    <w:rPr>
                      <w:rFonts w:ascii="Times New Roman" w:eastAsia="Arial Unicode MS" w:hAnsi="Times New Roman"/>
                      <w:color w:val="000000"/>
                      <w:spacing w:val="-6"/>
                      <w:sz w:val="24"/>
                      <w:szCs w:val="24"/>
                    </w:rPr>
                  </w:pPr>
                  <w:r w:rsidRPr="00EF319E">
                    <w:rPr>
                      <w:rFonts w:ascii="Times New Roman" w:eastAsia="Arial Unicode MS" w:hAnsi="Times New Roman"/>
                      <w:color w:val="000000"/>
                      <w:spacing w:val="-6"/>
                      <w:sz w:val="24"/>
                      <w:szCs w:val="24"/>
                    </w:rPr>
                    <w:t>Познавательные игры</w:t>
                  </w:r>
                  <w:r w:rsidR="00EF319E" w:rsidRPr="00EF319E">
                    <w:rPr>
                      <w:rFonts w:ascii="Times New Roman" w:eastAsia="Arial Unicode MS" w:hAnsi="Times New Roman"/>
                      <w:color w:val="000000"/>
                      <w:spacing w:val="-6"/>
                      <w:sz w:val="24"/>
                      <w:szCs w:val="24"/>
                    </w:rPr>
                    <w:t xml:space="preserve"> и занятия (</w:t>
                  </w:r>
                  <w:r w:rsidRPr="00EF319E">
                    <w:rPr>
                      <w:rFonts w:ascii="Times New Roman" w:eastAsia="Arial Unicode MS" w:hAnsi="Times New Roman"/>
                      <w:color w:val="000000"/>
                      <w:spacing w:val="-6"/>
                      <w:sz w:val="24"/>
                      <w:szCs w:val="24"/>
                    </w:rPr>
                    <w:t>7</w:t>
                  </w:r>
                  <w:r w:rsidR="00EF319E" w:rsidRPr="00EF319E">
                    <w:rPr>
                      <w:rFonts w:ascii="Times New Roman" w:eastAsia="Arial Unicode MS" w:hAnsi="Times New Roman"/>
                      <w:color w:val="000000"/>
                      <w:spacing w:val="-6"/>
                      <w:sz w:val="24"/>
                      <w:szCs w:val="24"/>
                    </w:rPr>
                    <w:t>часов)</w:t>
                  </w:r>
                  <w:r w:rsidR="00B75BC8">
                    <w:rPr>
                      <w:rFonts w:ascii="Times New Roman" w:eastAsia="Arial Unicode MS" w:hAnsi="Times New Roman"/>
                      <w:color w:val="000000"/>
                      <w:spacing w:val="-6"/>
                      <w:sz w:val="24"/>
                      <w:szCs w:val="24"/>
                    </w:rPr>
                    <w:t>.</w:t>
                  </w:r>
                </w:p>
                <w:p w:rsidR="00165E86" w:rsidRPr="00EF319E" w:rsidRDefault="00165E86" w:rsidP="00752497">
                  <w:pPr>
                    <w:tabs>
                      <w:tab w:val="left" w:pos="1526"/>
                    </w:tabs>
                    <w:spacing w:after="0" w:line="240" w:lineRule="auto"/>
                    <w:rPr>
                      <w:rFonts w:ascii="Times New Roman" w:eastAsia="Arial Unicode MS" w:hAnsi="Times New Roman"/>
                      <w:color w:val="000000"/>
                      <w:spacing w:val="-6"/>
                      <w:sz w:val="24"/>
                      <w:szCs w:val="24"/>
                    </w:rPr>
                  </w:pPr>
                  <w:r w:rsidRPr="00EF319E">
                    <w:rPr>
                      <w:rFonts w:ascii="Times New Roman" w:eastAsia="Arial Unicode MS" w:hAnsi="Times New Roman"/>
                      <w:color w:val="000000"/>
                      <w:spacing w:val="-6"/>
                      <w:sz w:val="24"/>
                      <w:szCs w:val="24"/>
                    </w:rPr>
                    <w:t>Интеллектуальные игр</w:t>
                  </w:r>
                  <w:r w:rsidR="00EF319E" w:rsidRPr="00EF319E">
                    <w:rPr>
                      <w:rFonts w:ascii="Times New Roman" w:eastAsia="Arial Unicode MS" w:hAnsi="Times New Roman"/>
                      <w:color w:val="000000"/>
                      <w:spacing w:val="-6"/>
                      <w:sz w:val="24"/>
                      <w:szCs w:val="24"/>
                    </w:rPr>
                    <w:t>ы (</w:t>
                  </w:r>
                  <w:r w:rsidRPr="00EF319E">
                    <w:rPr>
                      <w:rFonts w:ascii="Times New Roman" w:eastAsia="Arial Unicode MS" w:hAnsi="Times New Roman"/>
                      <w:color w:val="000000"/>
                      <w:spacing w:val="-6"/>
                      <w:sz w:val="24"/>
                      <w:szCs w:val="24"/>
                    </w:rPr>
                    <w:t>5</w:t>
                  </w:r>
                  <w:r w:rsidR="00EF319E" w:rsidRPr="00EF319E">
                    <w:rPr>
                      <w:rFonts w:ascii="Times New Roman" w:eastAsia="Arial Unicode MS" w:hAnsi="Times New Roman"/>
                      <w:color w:val="000000"/>
                      <w:spacing w:val="-6"/>
                      <w:sz w:val="24"/>
                      <w:szCs w:val="24"/>
                    </w:rPr>
                    <w:t>часов)</w:t>
                  </w:r>
                  <w:r w:rsidR="00B75BC8">
                    <w:rPr>
                      <w:rFonts w:ascii="Times New Roman" w:eastAsia="Arial Unicode MS" w:hAnsi="Times New Roman"/>
                      <w:color w:val="000000"/>
                      <w:spacing w:val="-6"/>
                      <w:sz w:val="24"/>
                      <w:szCs w:val="24"/>
                    </w:rPr>
                    <w:t>.</w:t>
                  </w:r>
                </w:p>
                <w:p w:rsidR="00165E86" w:rsidRPr="00EF319E" w:rsidRDefault="00165E86" w:rsidP="00752497">
                  <w:pPr>
                    <w:tabs>
                      <w:tab w:val="left" w:pos="1526"/>
                    </w:tabs>
                    <w:spacing w:after="0" w:line="240" w:lineRule="auto"/>
                    <w:rPr>
                      <w:rFonts w:ascii="Times New Roman" w:eastAsia="Arial Unicode MS" w:hAnsi="Times New Roman"/>
                      <w:color w:val="000000"/>
                      <w:spacing w:val="-6"/>
                      <w:sz w:val="24"/>
                      <w:szCs w:val="24"/>
                    </w:rPr>
                  </w:pPr>
                  <w:r w:rsidRPr="00EF319E">
                    <w:rPr>
                      <w:rFonts w:ascii="Times New Roman" w:eastAsia="Arial Unicode MS" w:hAnsi="Times New Roman"/>
                      <w:color w:val="000000"/>
                      <w:spacing w:val="-6"/>
                      <w:sz w:val="24"/>
                      <w:szCs w:val="24"/>
                    </w:rPr>
                    <w:t xml:space="preserve">Занимательная математика и </w:t>
                  </w:r>
                  <w:r w:rsidR="00EF319E" w:rsidRPr="00EF319E">
                    <w:rPr>
                      <w:rFonts w:ascii="Times New Roman" w:eastAsia="Arial Unicode MS" w:hAnsi="Times New Roman"/>
                      <w:color w:val="000000"/>
                      <w:spacing w:val="-6"/>
                      <w:sz w:val="24"/>
                      <w:szCs w:val="24"/>
                    </w:rPr>
                    <w:t>геометрия (</w:t>
                  </w:r>
                  <w:r w:rsidRPr="00EF319E">
                    <w:rPr>
                      <w:rFonts w:ascii="Times New Roman" w:eastAsia="Arial Unicode MS" w:hAnsi="Times New Roman"/>
                      <w:color w:val="000000"/>
                      <w:spacing w:val="-6"/>
                      <w:sz w:val="24"/>
                      <w:szCs w:val="24"/>
                    </w:rPr>
                    <w:t>4</w:t>
                  </w:r>
                  <w:r w:rsidR="00EF319E" w:rsidRPr="00EF319E">
                    <w:rPr>
                      <w:rFonts w:ascii="Times New Roman" w:eastAsia="Arial Unicode MS" w:hAnsi="Times New Roman"/>
                      <w:color w:val="000000"/>
                      <w:spacing w:val="-6"/>
                      <w:sz w:val="24"/>
                      <w:szCs w:val="24"/>
                    </w:rPr>
                    <w:t>часа)</w:t>
                  </w:r>
                  <w:r w:rsidR="00B75BC8">
                    <w:rPr>
                      <w:rFonts w:ascii="Times New Roman" w:eastAsia="Arial Unicode MS" w:hAnsi="Times New Roman"/>
                      <w:color w:val="000000"/>
                      <w:spacing w:val="-6"/>
                      <w:sz w:val="24"/>
                      <w:szCs w:val="24"/>
                    </w:rPr>
                    <w:t>.</w:t>
                  </w:r>
                </w:p>
                <w:p w:rsidR="00165E86" w:rsidRPr="00EF319E" w:rsidRDefault="00165E86" w:rsidP="00752497">
                  <w:pPr>
                    <w:tabs>
                      <w:tab w:val="left" w:pos="1526"/>
                    </w:tabs>
                    <w:spacing w:after="0" w:line="240" w:lineRule="auto"/>
                    <w:rPr>
                      <w:rFonts w:ascii="Times New Roman" w:eastAsia="Arial Unicode MS" w:hAnsi="Times New Roman"/>
                      <w:color w:val="000000"/>
                      <w:spacing w:val="-6"/>
                      <w:sz w:val="24"/>
                      <w:szCs w:val="24"/>
                    </w:rPr>
                  </w:pPr>
                  <w:r w:rsidRPr="00EF319E">
                    <w:rPr>
                      <w:rFonts w:ascii="Times New Roman" w:eastAsia="Arial Unicode MS" w:hAnsi="Times New Roman"/>
                      <w:color w:val="000000"/>
                      <w:spacing w:val="-6"/>
                      <w:sz w:val="24"/>
                      <w:szCs w:val="24"/>
                    </w:rPr>
                    <w:t>Ли</w:t>
                  </w:r>
                  <w:r w:rsidR="00EF319E" w:rsidRPr="00EF319E">
                    <w:rPr>
                      <w:rFonts w:ascii="Times New Roman" w:eastAsia="Arial Unicode MS" w:hAnsi="Times New Roman"/>
                      <w:color w:val="000000"/>
                      <w:spacing w:val="-6"/>
                      <w:sz w:val="24"/>
                      <w:szCs w:val="24"/>
                    </w:rPr>
                    <w:t>тературные викторины и конкурсы (</w:t>
                  </w:r>
                  <w:r w:rsidRPr="00EF319E">
                    <w:rPr>
                      <w:rFonts w:ascii="Times New Roman" w:eastAsia="Arial Unicode MS" w:hAnsi="Times New Roman"/>
                      <w:color w:val="000000"/>
                      <w:spacing w:val="-6"/>
                      <w:sz w:val="24"/>
                      <w:szCs w:val="24"/>
                    </w:rPr>
                    <w:t>3</w:t>
                  </w:r>
                  <w:r w:rsidR="00EF319E" w:rsidRPr="00EF319E">
                    <w:rPr>
                      <w:rFonts w:ascii="Times New Roman" w:eastAsia="Arial Unicode MS" w:hAnsi="Times New Roman"/>
                      <w:color w:val="000000"/>
                      <w:spacing w:val="-6"/>
                      <w:sz w:val="24"/>
                      <w:szCs w:val="24"/>
                    </w:rPr>
                    <w:t>часа)</w:t>
                  </w:r>
                  <w:r w:rsidR="00B75BC8">
                    <w:rPr>
                      <w:rFonts w:ascii="Times New Roman" w:eastAsia="Arial Unicode MS" w:hAnsi="Times New Roman"/>
                      <w:color w:val="000000"/>
                      <w:spacing w:val="-6"/>
                      <w:sz w:val="24"/>
                      <w:szCs w:val="24"/>
                    </w:rPr>
                    <w:t>.</w:t>
                  </w:r>
                </w:p>
                <w:p w:rsidR="00165E86" w:rsidRPr="00EF319E" w:rsidRDefault="00EF319E" w:rsidP="00752497">
                  <w:pPr>
                    <w:tabs>
                      <w:tab w:val="left" w:pos="1526"/>
                    </w:tabs>
                    <w:spacing w:after="0" w:line="240" w:lineRule="auto"/>
                    <w:rPr>
                      <w:rFonts w:ascii="Times New Roman" w:eastAsia="Arial Unicode MS" w:hAnsi="Times New Roman"/>
                      <w:color w:val="000000"/>
                      <w:spacing w:val="-6"/>
                      <w:sz w:val="24"/>
                      <w:szCs w:val="24"/>
                    </w:rPr>
                  </w:pPr>
                  <w:r w:rsidRPr="00EF319E">
                    <w:rPr>
                      <w:rFonts w:ascii="Times New Roman" w:eastAsia="Arial Unicode MS" w:hAnsi="Times New Roman"/>
                      <w:color w:val="000000"/>
                      <w:spacing w:val="-6"/>
                      <w:sz w:val="24"/>
                      <w:szCs w:val="24"/>
                    </w:rPr>
                    <w:t>Занимательная грамматика (</w:t>
                  </w:r>
                  <w:r w:rsidR="00165E86" w:rsidRPr="00EF319E">
                    <w:rPr>
                      <w:rFonts w:ascii="Times New Roman" w:eastAsia="Arial Unicode MS" w:hAnsi="Times New Roman"/>
                      <w:color w:val="000000"/>
                      <w:spacing w:val="-6"/>
                      <w:sz w:val="24"/>
                      <w:szCs w:val="24"/>
                    </w:rPr>
                    <w:t>2</w:t>
                  </w:r>
                  <w:r w:rsidRPr="00EF319E">
                    <w:rPr>
                      <w:rFonts w:ascii="Times New Roman" w:eastAsia="Arial Unicode MS" w:hAnsi="Times New Roman"/>
                      <w:color w:val="000000"/>
                      <w:spacing w:val="-6"/>
                      <w:sz w:val="24"/>
                      <w:szCs w:val="24"/>
                    </w:rPr>
                    <w:t>часа)</w:t>
                  </w:r>
                  <w:r w:rsidR="00B75BC8">
                    <w:rPr>
                      <w:rFonts w:ascii="Times New Roman" w:eastAsia="Arial Unicode MS" w:hAnsi="Times New Roman"/>
                      <w:color w:val="000000"/>
                      <w:spacing w:val="-6"/>
                      <w:sz w:val="24"/>
                      <w:szCs w:val="24"/>
                    </w:rPr>
                    <w:t>.</w:t>
                  </w:r>
                </w:p>
                <w:p w:rsidR="00165E86" w:rsidRPr="00EF319E" w:rsidRDefault="00165E86" w:rsidP="00752497">
                  <w:pPr>
                    <w:tabs>
                      <w:tab w:val="left" w:pos="1526"/>
                    </w:tabs>
                    <w:spacing w:after="0" w:line="240" w:lineRule="auto"/>
                    <w:rPr>
                      <w:rFonts w:ascii="Times New Roman" w:eastAsia="Arial Unicode MS" w:hAnsi="Times New Roman"/>
                      <w:color w:val="000000"/>
                      <w:spacing w:val="-6"/>
                      <w:sz w:val="24"/>
                      <w:szCs w:val="24"/>
                    </w:rPr>
                  </w:pPr>
                  <w:r w:rsidRPr="00EF319E">
                    <w:rPr>
                      <w:rFonts w:ascii="Times New Roman" w:eastAsia="Arial Unicode MS" w:hAnsi="Times New Roman"/>
                      <w:color w:val="000000"/>
                      <w:spacing w:val="-6"/>
                      <w:sz w:val="24"/>
                      <w:szCs w:val="24"/>
                    </w:rPr>
                    <w:t>Проектная деятельность</w:t>
                  </w:r>
                  <w:r w:rsidR="00EF319E" w:rsidRPr="00EF319E">
                    <w:rPr>
                      <w:rFonts w:ascii="Times New Roman" w:eastAsia="Arial Unicode MS" w:hAnsi="Times New Roman"/>
                      <w:color w:val="000000"/>
                      <w:spacing w:val="-6"/>
                      <w:sz w:val="24"/>
                      <w:szCs w:val="24"/>
                    </w:rPr>
                    <w:t xml:space="preserve"> (</w:t>
                  </w:r>
                  <w:r w:rsidRPr="00EF319E">
                    <w:rPr>
                      <w:rFonts w:ascii="Times New Roman" w:eastAsia="Arial Unicode MS" w:hAnsi="Times New Roman"/>
                      <w:color w:val="000000"/>
                      <w:spacing w:val="-6"/>
                      <w:sz w:val="24"/>
                      <w:szCs w:val="24"/>
                    </w:rPr>
                    <w:t>2</w:t>
                  </w:r>
                  <w:r w:rsidR="00EF319E" w:rsidRPr="00EF319E">
                    <w:rPr>
                      <w:rFonts w:ascii="Times New Roman" w:eastAsia="Arial Unicode MS" w:hAnsi="Times New Roman"/>
                      <w:color w:val="000000"/>
                      <w:spacing w:val="-6"/>
                      <w:sz w:val="24"/>
                      <w:szCs w:val="24"/>
                    </w:rPr>
                    <w:t>часа)</w:t>
                  </w:r>
                  <w:r w:rsidR="00B75BC8">
                    <w:rPr>
                      <w:rFonts w:ascii="Times New Roman" w:eastAsia="Arial Unicode MS" w:hAnsi="Times New Roman"/>
                      <w:color w:val="000000"/>
                      <w:spacing w:val="-6"/>
                      <w:sz w:val="24"/>
                      <w:szCs w:val="24"/>
                    </w:rPr>
                    <w:t>.</w:t>
                  </w:r>
                </w:p>
              </w:tc>
            </w:tr>
          </w:tbl>
          <w:p w:rsidR="00BC3F4A" w:rsidRPr="00DE3D51" w:rsidRDefault="00BC3F4A" w:rsidP="00A06E6D">
            <w:pPr>
              <w:spacing w:after="0" w:line="240" w:lineRule="auto"/>
              <w:jc w:val="center"/>
              <w:rPr>
                <w:rFonts w:ascii="Times New Roman" w:hAnsi="Times New Roman" w:cs="Times New Roman"/>
                <w:b/>
                <w:sz w:val="24"/>
                <w:szCs w:val="24"/>
              </w:rPr>
            </w:pPr>
            <w:r w:rsidRPr="00DE3D51">
              <w:rPr>
                <w:rFonts w:ascii="Times New Roman" w:hAnsi="Times New Roman" w:cs="Times New Roman"/>
                <w:b/>
                <w:sz w:val="24"/>
                <w:szCs w:val="24"/>
              </w:rPr>
              <w:t>Содержание занятий.</w:t>
            </w:r>
          </w:p>
        </w:tc>
      </w:tr>
      <w:tr w:rsidR="00DE3D51" w:rsidRPr="00D73C56" w:rsidTr="00483246">
        <w:tc>
          <w:tcPr>
            <w:tcW w:w="10173" w:type="dxa"/>
          </w:tcPr>
          <w:p w:rsidR="00DE3D51" w:rsidRPr="00D73C56" w:rsidRDefault="00276ED8" w:rsidP="002363D6">
            <w:pPr>
              <w:spacing w:after="0" w:line="240" w:lineRule="auto"/>
              <w:rPr>
                <w:rFonts w:ascii="Times New Roman" w:hAnsi="Times New Roman" w:cs="Times New Roman"/>
                <w:sz w:val="24"/>
                <w:szCs w:val="24"/>
              </w:rPr>
            </w:pPr>
            <w:r>
              <w:rPr>
                <w:rFonts w:ascii="Times New Roman" w:hAnsi="Times New Roman" w:cs="Times New Roman"/>
                <w:i/>
                <w:sz w:val="24"/>
                <w:szCs w:val="24"/>
              </w:rPr>
              <w:t>1</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093E9D">
              <w:rPr>
                <w:rFonts w:ascii="Times New Roman" w:hAnsi="Times New Roman" w:cs="Times New Roman"/>
                <w:sz w:val="24"/>
                <w:szCs w:val="24"/>
              </w:rPr>
              <w:t xml:space="preserve">Загадки о школе. Игра </w:t>
            </w:r>
            <w:r>
              <w:rPr>
                <w:rFonts w:ascii="Times New Roman" w:hAnsi="Times New Roman" w:cs="Times New Roman"/>
                <w:sz w:val="24"/>
                <w:szCs w:val="24"/>
              </w:rPr>
              <w:t>«С</w:t>
            </w:r>
            <w:r w:rsidR="00093E9D">
              <w:rPr>
                <w:rFonts w:ascii="Times New Roman" w:hAnsi="Times New Roman" w:cs="Times New Roman"/>
                <w:sz w:val="24"/>
                <w:szCs w:val="24"/>
              </w:rPr>
              <w:t xml:space="preserve">обери пословицы о школе». </w:t>
            </w:r>
            <w:r>
              <w:rPr>
                <w:rFonts w:ascii="Times New Roman" w:hAnsi="Times New Roman" w:cs="Times New Roman"/>
                <w:sz w:val="24"/>
                <w:szCs w:val="24"/>
              </w:rPr>
              <w:t>Кроссворд на школьную тематику.</w:t>
            </w:r>
          </w:p>
        </w:tc>
      </w:tr>
      <w:tr w:rsidR="00DE3D51" w:rsidRPr="00D73C56" w:rsidTr="00483246">
        <w:tc>
          <w:tcPr>
            <w:tcW w:w="10173" w:type="dxa"/>
          </w:tcPr>
          <w:p w:rsidR="00DE3D51" w:rsidRPr="00D73C56" w:rsidRDefault="00276ED8"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2</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sidRPr="00D73C56">
              <w:rPr>
                <w:rFonts w:ascii="Times New Roman" w:hAnsi="Times New Roman" w:cs="Times New Roman"/>
                <w:sz w:val="24"/>
                <w:szCs w:val="24"/>
              </w:rPr>
              <w:t>Игра «</w:t>
            </w:r>
            <w:r w:rsidR="00DE3D51">
              <w:rPr>
                <w:rFonts w:ascii="Times New Roman" w:hAnsi="Times New Roman" w:cs="Times New Roman"/>
                <w:sz w:val="24"/>
                <w:szCs w:val="24"/>
              </w:rPr>
              <w:t>Мы – пешеходы, мы - пассажиры</w:t>
            </w:r>
            <w:r w:rsidR="00DE3D51" w:rsidRPr="00D73C56">
              <w:rPr>
                <w:rFonts w:ascii="Times New Roman" w:hAnsi="Times New Roman" w:cs="Times New Roman"/>
                <w:sz w:val="24"/>
                <w:szCs w:val="24"/>
              </w:rPr>
              <w:t>».</w:t>
            </w:r>
            <w:r>
              <w:rPr>
                <w:rFonts w:ascii="Times New Roman" w:hAnsi="Times New Roman" w:cs="Times New Roman"/>
                <w:sz w:val="24"/>
                <w:szCs w:val="24"/>
              </w:rPr>
              <w:t xml:space="preserve"> Интеллектуально-познавательная игра.</w:t>
            </w:r>
          </w:p>
        </w:tc>
      </w:tr>
      <w:tr w:rsidR="00DE3D51" w:rsidRPr="00D73C56" w:rsidTr="00483246">
        <w:tc>
          <w:tcPr>
            <w:tcW w:w="10173" w:type="dxa"/>
          </w:tcPr>
          <w:p w:rsidR="00DE3D51" w:rsidRPr="00D73C56" w:rsidRDefault="00276ED8"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3</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Pr>
                <w:rFonts w:ascii="Times New Roman" w:hAnsi="Times New Roman" w:cs="Times New Roman"/>
                <w:sz w:val="24"/>
                <w:szCs w:val="24"/>
              </w:rPr>
              <w:t>Шарады. Ребусы. Анаграммы.</w:t>
            </w:r>
            <w:r>
              <w:rPr>
                <w:rFonts w:ascii="Times New Roman" w:hAnsi="Times New Roman" w:cs="Times New Roman"/>
                <w:sz w:val="24"/>
                <w:szCs w:val="24"/>
              </w:rPr>
              <w:t xml:space="preserve"> Обучение разгадыванию шарад и составлению анаграмм.</w:t>
            </w:r>
          </w:p>
        </w:tc>
      </w:tr>
      <w:tr w:rsidR="00DE3D51" w:rsidRPr="00701D93" w:rsidTr="00483246">
        <w:tc>
          <w:tcPr>
            <w:tcW w:w="10173" w:type="dxa"/>
          </w:tcPr>
          <w:p w:rsidR="00DE3D51" w:rsidRPr="00701D93" w:rsidRDefault="00276ED8"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4</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sidRPr="00701D93">
              <w:rPr>
                <w:rFonts w:ascii="Times New Roman" w:hAnsi="Times New Roman" w:cs="Times New Roman"/>
                <w:sz w:val="24"/>
                <w:szCs w:val="24"/>
              </w:rPr>
              <w:t>«Забытая старина, традиции, ремёсла, мастера». Турнир знатоков.</w:t>
            </w:r>
          </w:p>
        </w:tc>
      </w:tr>
      <w:tr w:rsidR="00DE3D51" w:rsidRPr="00D73C56" w:rsidTr="00483246">
        <w:tc>
          <w:tcPr>
            <w:tcW w:w="10173" w:type="dxa"/>
          </w:tcPr>
          <w:p w:rsidR="00DE3D51" w:rsidRPr="00D73C56" w:rsidRDefault="00276ED8"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5</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Pr>
                <w:rFonts w:ascii="Times New Roman" w:hAnsi="Times New Roman" w:cs="Times New Roman"/>
                <w:sz w:val="24"/>
                <w:szCs w:val="24"/>
              </w:rPr>
              <w:t>Страна Словария.</w:t>
            </w:r>
            <w:r>
              <w:rPr>
                <w:rFonts w:ascii="Times New Roman" w:hAnsi="Times New Roman" w:cs="Times New Roman"/>
                <w:sz w:val="24"/>
                <w:szCs w:val="24"/>
              </w:rPr>
              <w:t xml:space="preserve"> Веселые конкурсы на знание русского языка.</w:t>
            </w:r>
          </w:p>
        </w:tc>
      </w:tr>
      <w:tr w:rsidR="00DE3D51" w:rsidRPr="00D73C56" w:rsidTr="00483246">
        <w:tc>
          <w:tcPr>
            <w:tcW w:w="10173" w:type="dxa"/>
          </w:tcPr>
          <w:p w:rsidR="00DE3D51" w:rsidRPr="00D73C56" w:rsidRDefault="00276ED8"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6</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sidRPr="00D73C56">
              <w:rPr>
                <w:rFonts w:ascii="Times New Roman" w:hAnsi="Times New Roman" w:cs="Times New Roman"/>
                <w:sz w:val="24"/>
                <w:szCs w:val="24"/>
              </w:rPr>
              <w:t>Игра «</w:t>
            </w:r>
            <w:r w:rsidR="00DE3D51">
              <w:rPr>
                <w:rFonts w:ascii="Times New Roman" w:hAnsi="Times New Roman" w:cs="Times New Roman"/>
                <w:sz w:val="24"/>
                <w:szCs w:val="24"/>
              </w:rPr>
              <w:t>Юный эколог</w:t>
            </w:r>
            <w:r w:rsidR="00DE3D51" w:rsidRPr="00D73C56">
              <w:rPr>
                <w:rFonts w:ascii="Times New Roman" w:hAnsi="Times New Roman" w:cs="Times New Roman"/>
                <w:sz w:val="24"/>
                <w:szCs w:val="24"/>
              </w:rPr>
              <w:t>».</w:t>
            </w:r>
            <w:r w:rsidR="00D20016">
              <w:rPr>
                <w:rFonts w:ascii="Times New Roman" w:hAnsi="Times New Roman" w:cs="Times New Roman"/>
                <w:sz w:val="24"/>
                <w:szCs w:val="24"/>
              </w:rPr>
              <w:t xml:space="preserve"> Интеллектуальная игра по станциям и маршрутному листу.</w:t>
            </w:r>
          </w:p>
        </w:tc>
      </w:tr>
      <w:tr w:rsidR="00DE3D51" w:rsidRPr="00D73C56" w:rsidTr="00483246">
        <w:tc>
          <w:tcPr>
            <w:tcW w:w="10173" w:type="dxa"/>
          </w:tcPr>
          <w:p w:rsidR="00DE3D51" w:rsidRPr="00D73C56" w:rsidRDefault="00D20016"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7</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F14868">
              <w:rPr>
                <w:rFonts w:ascii="Times New Roman" w:hAnsi="Times New Roman" w:cs="Times New Roman"/>
                <w:sz w:val="24"/>
                <w:szCs w:val="24"/>
              </w:rPr>
              <w:t>История моей фамилии.  Мини-проект.</w:t>
            </w:r>
            <w:r>
              <w:rPr>
                <w:rFonts w:ascii="Times New Roman" w:hAnsi="Times New Roman" w:cs="Times New Roman"/>
                <w:sz w:val="24"/>
                <w:szCs w:val="24"/>
              </w:rPr>
              <w:t xml:space="preserve"> </w:t>
            </w:r>
          </w:p>
        </w:tc>
      </w:tr>
      <w:tr w:rsidR="00DE3D51" w:rsidRPr="00D73C56" w:rsidTr="00483246">
        <w:tc>
          <w:tcPr>
            <w:tcW w:w="10173" w:type="dxa"/>
          </w:tcPr>
          <w:p w:rsidR="00DE3D51" w:rsidRPr="00D73C56" w:rsidRDefault="00D20016"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lastRenderedPageBreak/>
              <w:t>8</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Pr>
                <w:rFonts w:ascii="Times New Roman" w:hAnsi="Times New Roman" w:cs="Times New Roman"/>
                <w:sz w:val="24"/>
                <w:szCs w:val="24"/>
              </w:rPr>
              <w:t>Конкурс рисунков «Нет – загрязнению планеты!» Защита рисунков.</w:t>
            </w:r>
          </w:p>
        </w:tc>
      </w:tr>
      <w:tr w:rsidR="00DE3D51" w:rsidRPr="00D73C56" w:rsidTr="00483246">
        <w:tc>
          <w:tcPr>
            <w:tcW w:w="10173" w:type="dxa"/>
          </w:tcPr>
          <w:p w:rsidR="00DE3D51" w:rsidRPr="00D73C56" w:rsidRDefault="00227B40"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9</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Pr>
                <w:rFonts w:ascii="Times New Roman" w:hAnsi="Times New Roman" w:cs="Times New Roman"/>
                <w:sz w:val="24"/>
                <w:szCs w:val="24"/>
              </w:rPr>
              <w:t>Веселая п</w:t>
            </w:r>
            <w:r w:rsidR="00DE3D51" w:rsidRPr="00D73C56">
              <w:rPr>
                <w:rFonts w:ascii="Times New Roman" w:hAnsi="Times New Roman" w:cs="Times New Roman"/>
                <w:sz w:val="24"/>
                <w:szCs w:val="24"/>
              </w:rPr>
              <w:t>ознавательная игра «</w:t>
            </w:r>
            <w:r w:rsidR="00DE3D51">
              <w:rPr>
                <w:rFonts w:ascii="Times New Roman" w:hAnsi="Times New Roman" w:cs="Times New Roman"/>
                <w:sz w:val="24"/>
                <w:szCs w:val="24"/>
              </w:rPr>
              <w:t>На ошибках учатся</w:t>
            </w:r>
            <w:r w:rsidR="00DE3D51" w:rsidRPr="00D73C56">
              <w:rPr>
                <w:rFonts w:ascii="Times New Roman" w:hAnsi="Times New Roman" w:cs="Times New Roman"/>
                <w:sz w:val="24"/>
                <w:szCs w:val="24"/>
              </w:rPr>
              <w:t>».</w:t>
            </w:r>
          </w:p>
        </w:tc>
      </w:tr>
      <w:tr w:rsidR="00DE3D51" w:rsidRPr="00D73C56" w:rsidTr="00483246">
        <w:tc>
          <w:tcPr>
            <w:tcW w:w="10173" w:type="dxa"/>
          </w:tcPr>
          <w:p w:rsidR="00DE3D51" w:rsidRPr="00D73C56" w:rsidRDefault="00227B40"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10</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sidRPr="00D73C56">
              <w:rPr>
                <w:rFonts w:ascii="Times New Roman" w:hAnsi="Times New Roman" w:cs="Times New Roman"/>
                <w:sz w:val="24"/>
                <w:szCs w:val="24"/>
              </w:rPr>
              <w:t xml:space="preserve">Мероприятие « </w:t>
            </w:r>
            <w:r w:rsidR="00DE3D51">
              <w:rPr>
                <w:rFonts w:ascii="Times New Roman" w:hAnsi="Times New Roman" w:cs="Times New Roman"/>
                <w:sz w:val="24"/>
                <w:szCs w:val="24"/>
              </w:rPr>
              <w:t>Книга – лучший друг</w:t>
            </w:r>
            <w:r w:rsidR="00DE3D51" w:rsidRPr="00D73C56">
              <w:rPr>
                <w:rFonts w:ascii="Times New Roman" w:hAnsi="Times New Roman" w:cs="Times New Roman"/>
                <w:sz w:val="24"/>
                <w:szCs w:val="24"/>
              </w:rPr>
              <w:t>».</w:t>
            </w:r>
            <w:r>
              <w:rPr>
                <w:rFonts w:ascii="Times New Roman" w:hAnsi="Times New Roman" w:cs="Times New Roman"/>
                <w:sz w:val="24"/>
                <w:szCs w:val="24"/>
              </w:rPr>
              <w:t xml:space="preserve"> Экскурсия в библиотеку. Загадки. Литературный кроссворд. Ремонт книг.</w:t>
            </w:r>
          </w:p>
        </w:tc>
      </w:tr>
      <w:tr w:rsidR="00DE3D51" w:rsidRPr="00D73C56" w:rsidTr="00483246">
        <w:tc>
          <w:tcPr>
            <w:tcW w:w="10173" w:type="dxa"/>
          </w:tcPr>
          <w:p w:rsidR="00DE3D51" w:rsidRPr="00D73C56" w:rsidRDefault="00227B40"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11</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Pr>
                <w:rFonts w:ascii="Times New Roman" w:hAnsi="Times New Roman" w:cs="Times New Roman"/>
                <w:sz w:val="24"/>
                <w:szCs w:val="24"/>
              </w:rPr>
              <w:t>Познавательная игра «Пословицы в картинках»</w:t>
            </w:r>
            <w:r>
              <w:rPr>
                <w:rFonts w:ascii="Times New Roman" w:hAnsi="Times New Roman" w:cs="Times New Roman"/>
                <w:sz w:val="24"/>
                <w:szCs w:val="24"/>
              </w:rPr>
              <w:t>. Распознавание пословиц по картинкам к ним</w:t>
            </w:r>
          </w:p>
        </w:tc>
      </w:tr>
      <w:tr w:rsidR="00DE3D51" w:rsidRPr="00D73C56" w:rsidTr="00483246">
        <w:tc>
          <w:tcPr>
            <w:tcW w:w="10173" w:type="dxa"/>
          </w:tcPr>
          <w:p w:rsidR="00DE3D51" w:rsidRPr="00D73C56" w:rsidRDefault="00227B40"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12</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Pr>
                <w:rFonts w:ascii="Times New Roman" w:hAnsi="Times New Roman" w:cs="Times New Roman"/>
                <w:sz w:val="24"/>
                <w:szCs w:val="24"/>
              </w:rPr>
              <w:t>Познавательная игра «По страницам любимых книг»</w:t>
            </w:r>
            <w:r>
              <w:rPr>
                <w:rFonts w:ascii="Times New Roman" w:hAnsi="Times New Roman" w:cs="Times New Roman"/>
                <w:sz w:val="24"/>
                <w:szCs w:val="24"/>
              </w:rPr>
              <w:t>. Чему нас учат книги. Замысел произведения.</w:t>
            </w:r>
            <w:r w:rsidR="002D6503">
              <w:rPr>
                <w:rFonts w:ascii="Times New Roman" w:hAnsi="Times New Roman" w:cs="Times New Roman"/>
                <w:sz w:val="24"/>
                <w:szCs w:val="24"/>
              </w:rPr>
              <w:t xml:space="preserve"> Распознавание произведений по иллюстрациям к ним.</w:t>
            </w:r>
          </w:p>
        </w:tc>
      </w:tr>
      <w:tr w:rsidR="00DE3D51" w:rsidRPr="00D73C56" w:rsidTr="00483246">
        <w:tc>
          <w:tcPr>
            <w:tcW w:w="10173" w:type="dxa"/>
          </w:tcPr>
          <w:p w:rsidR="00DE3D51" w:rsidRPr="00D73C56" w:rsidRDefault="002D6503"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13</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Pr>
                <w:rFonts w:ascii="Times New Roman" w:hAnsi="Times New Roman" w:cs="Times New Roman"/>
                <w:sz w:val="24"/>
                <w:szCs w:val="24"/>
              </w:rPr>
              <w:t>Составление кроссвордов на тему «Животный  и растительный мир лесов»</w:t>
            </w:r>
            <w:r>
              <w:rPr>
                <w:rFonts w:ascii="Times New Roman" w:hAnsi="Times New Roman" w:cs="Times New Roman"/>
                <w:sz w:val="24"/>
                <w:szCs w:val="24"/>
              </w:rPr>
              <w:t>. Закрепление умения составлять кроссворды, добывать информацию из различных источников, включая интернет-ресурсы.</w:t>
            </w:r>
          </w:p>
        </w:tc>
      </w:tr>
      <w:tr w:rsidR="00DE3D51" w:rsidRPr="00D73C56" w:rsidTr="00483246">
        <w:tc>
          <w:tcPr>
            <w:tcW w:w="10173" w:type="dxa"/>
          </w:tcPr>
          <w:p w:rsidR="00DE3D51" w:rsidRPr="00D73C56" w:rsidRDefault="002D6503"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14</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Pr>
                <w:rFonts w:ascii="Times New Roman" w:hAnsi="Times New Roman" w:cs="Times New Roman"/>
                <w:sz w:val="24"/>
                <w:szCs w:val="24"/>
              </w:rPr>
              <w:t>Познавательная игра «В мире цифр».</w:t>
            </w:r>
            <w:r>
              <w:rPr>
                <w:rFonts w:ascii="Times New Roman" w:hAnsi="Times New Roman" w:cs="Times New Roman"/>
                <w:sz w:val="24"/>
                <w:szCs w:val="24"/>
              </w:rPr>
              <w:t xml:space="preserve"> Знакомство с историей появления цифр. Римские цифры. За</w:t>
            </w:r>
            <w:r w:rsidR="004234A1">
              <w:rPr>
                <w:rFonts w:ascii="Times New Roman" w:hAnsi="Times New Roman" w:cs="Times New Roman"/>
                <w:sz w:val="24"/>
                <w:szCs w:val="24"/>
              </w:rPr>
              <w:t>г</w:t>
            </w:r>
            <w:r>
              <w:rPr>
                <w:rFonts w:ascii="Times New Roman" w:hAnsi="Times New Roman" w:cs="Times New Roman"/>
                <w:sz w:val="24"/>
                <w:szCs w:val="24"/>
              </w:rPr>
              <w:t>адки о ц</w:t>
            </w:r>
            <w:r w:rsidR="004234A1">
              <w:rPr>
                <w:rFonts w:ascii="Times New Roman" w:hAnsi="Times New Roman" w:cs="Times New Roman"/>
                <w:sz w:val="24"/>
                <w:szCs w:val="24"/>
              </w:rPr>
              <w:t>ифрах. Раскрашивание рисунка по цифрам и вычислительным действиям.</w:t>
            </w:r>
          </w:p>
        </w:tc>
      </w:tr>
      <w:tr w:rsidR="00DE3D51" w:rsidRPr="00D73C56" w:rsidTr="00483246">
        <w:tc>
          <w:tcPr>
            <w:tcW w:w="10173" w:type="dxa"/>
          </w:tcPr>
          <w:p w:rsidR="00DE3D51" w:rsidRPr="00D73C56" w:rsidRDefault="004234A1"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15</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Pr>
                <w:rFonts w:ascii="Times New Roman" w:hAnsi="Times New Roman" w:cs="Times New Roman"/>
                <w:sz w:val="24"/>
                <w:szCs w:val="24"/>
              </w:rPr>
              <w:t>Викторина «Занимательная геометрия».</w:t>
            </w:r>
            <w:r>
              <w:rPr>
                <w:rFonts w:ascii="Times New Roman" w:hAnsi="Times New Roman" w:cs="Times New Roman"/>
                <w:sz w:val="24"/>
                <w:szCs w:val="24"/>
              </w:rPr>
              <w:t xml:space="preserve"> Загадки о геометрических фигурах и телах.</w:t>
            </w:r>
          </w:p>
        </w:tc>
      </w:tr>
      <w:tr w:rsidR="00DE3D51" w:rsidRPr="00E56D6E" w:rsidTr="00483246">
        <w:tc>
          <w:tcPr>
            <w:tcW w:w="10173" w:type="dxa"/>
          </w:tcPr>
          <w:p w:rsidR="00DE3D51" w:rsidRPr="00E56D6E" w:rsidRDefault="009F07BE"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16</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sidRPr="00E56D6E">
              <w:rPr>
                <w:rFonts w:ascii="Times New Roman" w:hAnsi="Times New Roman" w:cs="Times New Roman"/>
                <w:sz w:val="24"/>
                <w:szCs w:val="24"/>
              </w:rPr>
              <w:t>Природа вокруг нас. Занятие «Лес – наше богатство».</w:t>
            </w:r>
            <w:r w:rsidR="005046EA">
              <w:rPr>
                <w:rFonts w:ascii="Times New Roman" w:hAnsi="Times New Roman" w:cs="Times New Roman"/>
                <w:sz w:val="24"/>
                <w:szCs w:val="24"/>
              </w:rPr>
              <w:t xml:space="preserve"> Просмотр презентации</w:t>
            </w:r>
            <w:r>
              <w:rPr>
                <w:rFonts w:ascii="Times New Roman" w:hAnsi="Times New Roman" w:cs="Times New Roman"/>
                <w:sz w:val="24"/>
                <w:szCs w:val="24"/>
              </w:rPr>
              <w:t>. Загадки о лесе. Кроссворд. Определение птиц по их голосам.</w:t>
            </w:r>
          </w:p>
        </w:tc>
      </w:tr>
      <w:tr w:rsidR="00DE3D51" w:rsidRPr="00D73C56" w:rsidTr="00483246">
        <w:tc>
          <w:tcPr>
            <w:tcW w:w="10173" w:type="dxa"/>
          </w:tcPr>
          <w:p w:rsidR="00DE3D51" w:rsidRPr="00D73C56" w:rsidRDefault="009F07BE"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17</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sidRPr="00D73C56">
              <w:rPr>
                <w:rFonts w:ascii="Times New Roman" w:hAnsi="Times New Roman" w:cs="Times New Roman"/>
                <w:sz w:val="24"/>
                <w:szCs w:val="24"/>
              </w:rPr>
              <w:t>Конкурсная программа «</w:t>
            </w:r>
            <w:r w:rsidR="00DE3D51">
              <w:rPr>
                <w:rFonts w:ascii="Times New Roman" w:hAnsi="Times New Roman" w:cs="Times New Roman"/>
                <w:sz w:val="24"/>
                <w:szCs w:val="24"/>
              </w:rPr>
              <w:t xml:space="preserve">Играй, </w:t>
            </w:r>
            <w:proofErr w:type="gramStart"/>
            <w:r w:rsidR="00DE3D51">
              <w:rPr>
                <w:rFonts w:ascii="Times New Roman" w:hAnsi="Times New Roman" w:cs="Times New Roman"/>
                <w:sz w:val="24"/>
                <w:szCs w:val="24"/>
              </w:rPr>
              <w:t>смекай</w:t>
            </w:r>
            <w:proofErr w:type="gramEnd"/>
            <w:r w:rsidR="00DE3D51">
              <w:rPr>
                <w:rFonts w:ascii="Times New Roman" w:hAnsi="Times New Roman" w:cs="Times New Roman"/>
                <w:sz w:val="24"/>
                <w:szCs w:val="24"/>
              </w:rPr>
              <w:t>, угадывай!</w:t>
            </w:r>
            <w:r w:rsidR="00DE3D51" w:rsidRPr="00D73C56">
              <w:rPr>
                <w:rFonts w:ascii="Times New Roman" w:hAnsi="Times New Roman" w:cs="Times New Roman"/>
                <w:sz w:val="24"/>
                <w:szCs w:val="24"/>
              </w:rPr>
              <w:t>»</w:t>
            </w:r>
            <w:r>
              <w:rPr>
                <w:rFonts w:ascii="Times New Roman" w:hAnsi="Times New Roman" w:cs="Times New Roman"/>
                <w:sz w:val="24"/>
                <w:szCs w:val="24"/>
              </w:rPr>
              <w:t>. Занимательные задания по русскому языку.</w:t>
            </w:r>
          </w:p>
        </w:tc>
      </w:tr>
      <w:tr w:rsidR="00DE3D51" w:rsidRPr="002F3AD8" w:rsidTr="00483246">
        <w:tc>
          <w:tcPr>
            <w:tcW w:w="10173" w:type="dxa"/>
          </w:tcPr>
          <w:p w:rsidR="00DE3D51" w:rsidRPr="002F3AD8" w:rsidRDefault="009F07BE"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18</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sidRPr="002F3AD8">
              <w:rPr>
                <w:rFonts w:ascii="Times New Roman" w:hAnsi="Times New Roman" w:cs="Times New Roman"/>
                <w:sz w:val="24"/>
                <w:szCs w:val="24"/>
              </w:rPr>
              <w:t xml:space="preserve">Литературная игра по творчеству Шарля Перро. </w:t>
            </w:r>
            <w:r>
              <w:rPr>
                <w:rFonts w:ascii="Times New Roman" w:hAnsi="Times New Roman" w:cs="Times New Roman"/>
                <w:sz w:val="24"/>
                <w:szCs w:val="24"/>
              </w:rPr>
              <w:t>Игра-презентация.</w:t>
            </w:r>
          </w:p>
        </w:tc>
      </w:tr>
      <w:tr w:rsidR="00DE3D51" w:rsidRPr="00D73C56" w:rsidTr="00483246">
        <w:tc>
          <w:tcPr>
            <w:tcW w:w="10173" w:type="dxa"/>
          </w:tcPr>
          <w:p w:rsidR="00DE3D51" w:rsidRPr="00D73C56" w:rsidRDefault="009F07BE"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19</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Pr>
                <w:rFonts w:ascii="Times New Roman" w:hAnsi="Times New Roman" w:cs="Times New Roman"/>
                <w:sz w:val="24"/>
                <w:szCs w:val="24"/>
              </w:rPr>
              <w:t>Игра «</w:t>
            </w:r>
            <w:proofErr w:type="gramStart"/>
            <w:r w:rsidR="00DE3D51">
              <w:rPr>
                <w:rFonts w:ascii="Times New Roman" w:hAnsi="Times New Roman" w:cs="Times New Roman"/>
                <w:sz w:val="24"/>
                <w:szCs w:val="24"/>
              </w:rPr>
              <w:t>Там</w:t>
            </w:r>
            <w:proofErr w:type="gramEnd"/>
            <w:r w:rsidR="00DE3D51">
              <w:rPr>
                <w:rFonts w:ascii="Times New Roman" w:hAnsi="Times New Roman" w:cs="Times New Roman"/>
                <w:sz w:val="24"/>
                <w:szCs w:val="24"/>
              </w:rPr>
              <w:t xml:space="preserve"> на неведомых дорожках»</w:t>
            </w:r>
            <w:r>
              <w:rPr>
                <w:rFonts w:ascii="Times New Roman" w:hAnsi="Times New Roman" w:cs="Times New Roman"/>
                <w:sz w:val="24"/>
                <w:szCs w:val="24"/>
              </w:rPr>
              <w:t>. Литературная игра по станциям.</w:t>
            </w:r>
          </w:p>
        </w:tc>
      </w:tr>
      <w:tr w:rsidR="00DE3D51" w:rsidRPr="00D73C56" w:rsidTr="00483246">
        <w:tc>
          <w:tcPr>
            <w:tcW w:w="10173" w:type="dxa"/>
          </w:tcPr>
          <w:p w:rsidR="00DE3D51" w:rsidRPr="00D73C56" w:rsidRDefault="009F07BE"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20</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Pr>
                <w:rFonts w:ascii="Times New Roman" w:hAnsi="Times New Roman" w:cs="Times New Roman"/>
                <w:sz w:val="24"/>
                <w:szCs w:val="24"/>
              </w:rPr>
              <w:t>История появления денег. Тематическое занятие.</w:t>
            </w:r>
            <w:r w:rsidR="004266BC">
              <w:rPr>
                <w:rFonts w:ascii="Times New Roman" w:hAnsi="Times New Roman" w:cs="Times New Roman"/>
                <w:sz w:val="24"/>
                <w:szCs w:val="24"/>
              </w:rPr>
              <w:t xml:space="preserve"> Презентация. Загадки о деньгах и</w:t>
            </w:r>
            <w:r w:rsidR="005046EA">
              <w:rPr>
                <w:rFonts w:ascii="Times New Roman" w:hAnsi="Times New Roman" w:cs="Times New Roman"/>
                <w:sz w:val="24"/>
                <w:szCs w:val="24"/>
              </w:rPr>
              <w:t>з</w:t>
            </w:r>
            <w:r w:rsidR="004266BC">
              <w:rPr>
                <w:rFonts w:ascii="Times New Roman" w:hAnsi="Times New Roman" w:cs="Times New Roman"/>
                <w:sz w:val="24"/>
                <w:szCs w:val="24"/>
              </w:rPr>
              <w:t xml:space="preserve"> детских литературных произведений.</w:t>
            </w:r>
          </w:p>
        </w:tc>
      </w:tr>
      <w:tr w:rsidR="00DE3D51" w:rsidRPr="00D73C56" w:rsidTr="00483246">
        <w:tc>
          <w:tcPr>
            <w:tcW w:w="10173" w:type="dxa"/>
          </w:tcPr>
          <w:p w:rsidR="00DE3D51" w:rsidRPr="00D73C56" w:rsidRDefault="004266BC"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21</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Pr>
                <w:rFonts w:ascii="Times New Roman" w:hAnsi="Times New Roman" w:cs="Times New Roman"/>
                <w:sz w:val="24"/>
                <w:szCs w:val="24"/>
              </w:rPr>
              <w:t>Викторина «Мир, в котором мы живем»</w:t>
            </w:r>
            <w:r>
              <w:rPr>
                <w:rFonts w:ascii="Times New Roman" w:hAnsi="Times New Roman" w:cs="Times New Roman"/>
                <w:sz w:val="24"/>
                <w:szCs w:val="24"/>
              </w:rPr>
              <w:t>. Загадки и вопросы по программе «Окружающий мир».</w:t>
            </w:r>
          </w:p>
        </w:tc>
      </w:tr>
      <w:tr w:rsidR="00DE3D51" w:rsidRPr="00D73C56" w:rsidTr="00483246">
        <w:tc>
          <w:tcPr>
            <w:tcW w:w="10173" w:type="dxa"/>
          </w:tcPr>
          <w:p w:rsidR="00DE3D51" w:rsidRPr="00D73C56" w:rsidRDefault="004266BC"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22</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sidRPr="00D73C56">
              <w:rPr>
                <w:rFonts w:ascii="Times New Roman" w:hAnsi="Times New Roman" w:cs="Times New Roman"/>
                <w:sz w:val="24"/>
                <w:szCs w:val="24"/>
              </w:rPr>
              <w:t xml:space="preserve">Турнир </w:t>
            </w:r>
            <w:r w:rsidR="00DE3D51">
              <w:rPr>
                <w:rFonts w:ascii="Times New Roman" w:hAnsi="Times New Roman" w:cs="Times New Roman"/>
                <w:sz w:val="24"/>
                <w:szCs w:val="24"/>
              </w:rPr>
              <w:t>Юных Эрудитов</w:t>
            </w:r>
            <w:r w:rsidR="00DE3D51" w:rsidRPr="00D73C56">
              <w:rPr>
                <w:rFonts w:ascii="Times New Roman" w:hAnsi="Times New Roman" w:cs="Times New Roman"/>
                <w:sz w:val="24"/>
                <w:szCs w:val="24"/>
              </w:rPr>
              <w:t>.</w:t>
            </w:r>
            <w:r>
              <w:rPr>
                <w:rFonts w:ascii="Times New Roman" w:hAnsi="Times New Roman" w:cs="Times New Roman"/>
                <w:sz w:val="24"/>
                <w:szCs w:val="24"/>
              </w:rPr>
              <w:t xml:space="preserve"> Интеллектуальная игра</w:t>
            </w:r>
            <w:r w:rsidR="005046EA">
              <w:rPr>
                <w:rFonts w:ascii="Times New Roman" w:hAnsi="Times New Roman" w:cs="Times New Roman"/>
                <w:sz w:val="24"/>
                <w:szCs w:val="24"/>
              </w:rPr>
              <w:t>.</w:t>
            </w:r>
          </w:p>
        </w:tc>
      </w:tr>
      <w:tr w:rsidR="00DE3D51" w:rsidRPr="00D73C56" w:rsidTr="00483246">
        <w:tc>
          <w:tcPr>
            <w:tcW w:w="10173" w:type="dxa"/>
          </w:tcPr>
          <w:p w:rsidR="00DE3D51" w:rsidRPr="00D73C56" w:rsidRDefault="009B0FE7"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23</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sidRPr="00D73C56">
              <w:rPr>
                <w:rFonts w:ascii="Times New Roman" w:hAnsi="Times New Roman" w:cs="Times New Roman"/>
                <w:sz w:val="24"/>
                <w:szCs w:val="24"/>
              </w:rPr>
              <w:t>Игра-соревнование «</w:t>
            </w:r>
            <w:r w:rsidR="00DE3D51">
              <w:rPr>
                <w:rFonts w:ascii="Times New Roman" w:hAnsi="Times New Roman" w:cs="Times New Roman"/>
                <w:sz w:val="24"/>
                <w:szCs w:val="24"/>
              </w:rPr>
              <w:t>Умники и умницы</w:t>
            </w:r>
            <w:r w:rsidR="00DE3D51" w:rsidRPr="00D73C56">
              <w:rPr>
                <w:rFonts w:ascii="Times New Roman" w:hAnsi="Times New Roman" w:cs="Times New Roman"/>
                <w:sz w:val="24"/>
                <w:szCs w:val="24"/>
              </w:rPr>
              <w:t>».</w:t>
            </w:r>
            <w:r>
              <w:rPr>
                <w:rFonts w:ascii="Times New Roman" w:hAnsi="Times New Roman" w:cs="Times New Roman"/>
                <w:sz w:val="24"/>
                <w:szCs w:val="24"/>
              </w:rPr>
              <w:t xml:space="preserve"> Интеллектуальная игра.</w:t>
            </w:r>
          </w:p>
        </w:tc>
      </w:tr>
      <w:tr w:rsidR="00DE3D51" w:rsidRPr="00D73C56" w:rsidTr="00483246">
        <w:tc>
          <w:tcPr>
            <w:tcW w:w="10173" w:type="dxa"/>
          </w:tcPr>
          <w:p w:rsidR="00DE3D51" w:rsidRPr="00D73C56" w:rsidRDefault="009B0FE7"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24</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sidRPr="00D73C56">
              <w:rPr>
                <w:rFonts w:ascii="Times New Roman" w:hAnsi="Times New Roman" w:cs="Times New Roman"/>
                <w:sz w:val="24"/>
                <w:szCs w:val="24"/>
              </w:rPr>
              <w:t xml:space="preserve">«Турнир </w:t>
            </w:r>
            <w:proofErr w:type="gramStart"/>
            <w:r w:rsidR="00DE3D51" w:rsidRPr="00D73C56">
              <w:rPr>
                <w:rFonts w:ascii="Times New Roman" w:hAnsi="Times New Roman" w:cs="Times New Roman"/>
                <w:sz w:val="24"/>
                <w:szCs w:val="24"/>
              </w:rPr>
              <w:t>смекалистых</w:t>
            </w:r>
            <w:proofErr w:type="gramEnd"/>
            <w:r w:rsidR="00DE3D51" w:rsidRPr="00D73C56">
              <w:rPr>
                <w:rFonts w:ascii="Times New Roman" w:hAnsi="Times New Roman" w:cs="Times New Roman"/>
                <w:sz w:val="24"/>
                <w:szCs w:val="24"/>
              </w:rPr>
              <w:t>».</w:t>
            </w:r>
            <w:r>
              <w:rPr>
                <w:rFonts w:ascii="Times New Roman" w:hAnsi="Times New Roman" w:cs="Times New Roman"/>
                <w:sz w:val="24"/>
                <w:szCs w:val="24"/>
              </w:rPr>
              <w:t xml:space="preserve"> Интеллектуальная игра.</w:t>
            </w:r>
          </w:p>
        </w:tc>
      </w:tr>
      <w:tr w:rsidR="00DE3D51" w:rsidRPr="00D73C56" w:rsidTr="00483246">
        <w:tc>
          <w:tcPr>
            <w:tcW w:w="10173" w:type="dxa"/>
          </w:tcPr>
          <w:p w:rsidR="00DE3D51" w:rsidRPr="00D73C56" w:rsidRDefault="009B0FE7"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25</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sidRPr="00D73C56">
              <w:rPr>
                <w:rFonts w:ascii="Times New Roman" w:hAnsi="Times New Roman" w:cs="Times New Roman"/>
                <w:sz w:val="24"/>
                <w:szCs w:val="24"/>
              </w:rPr>
              <w:t>Конкурс «</w:t>
            </w:r>
            <w:r w:rsidR="00DE3D51">
              <w:rPr>
                <w:rFonts w:ascii="Times New Roman" w:hAnsi="Times New Roman" w:cs="Times New Roman"/>
                <w:sz w:val="24"/>
                <w:szCs w:val="24"/>
              </w:rPr>
              <w:t>Её величество – МАТЕМАТИКА»</w:t>
            </w:r>
            <w:r w:rsidR="00DE3D51" w:rsidRPr="00D73C56">
              <w:rPr>
                <w:rFonts w:ascii="Times New Roman" w:hAnsi="Times New Roman" w:cs="Times New Roman"/>
                <w:sz w:val="24"/>
                <w:szCs w:val="24"/>
              </w:rPr>
              <w:t>.</w:t>
            </w:r>
            <w:r>
              <w:rPr>
                <w:rFonts w:ascii="Times New Roman" w:hAnsi="Times New Roman" w:cs="Times New Roman"/>
                <w:sz w:val="24"/>
                <w:szCs w:val="24"/>
              </w:rPr>
              <w:t xml:space="preserve"> Математические задачи, задачи на логику,  внимание.</w:t>
            </w:r>
          </w:p>
        </w:tc>
      </w:tr>
      <w:tr w:rsidR="00DE3D51" w:rsidRPr="00D73C56" w:rsidTr="00483246">
        <w:tc>
          <w:tcPr>
            <w:tcW w:w="10173" w:type="dxa"/>
          </w:tcPr>
          <w:p w:rsidR="00DE3D51" w:rsidRPr="00D73C56" w:rsidRDefault="009B0FE7"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26</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sidRPr="00D73C56">
              <w:rPr>
                <w:rFonts w:ascii="Times New Roman" w:hAnsi="Times New Roman" w:cs="Times New Roman"/>
                <w:sz w:val="24"/>
                <w:szCs w:val="24"/>
              </w:rPr>
              <w:t>Час занимательной математики.</w:t>
            </w:r>
            <w:r>
              <w:rPr>
                <w:rFonts w:ascii="Times New Roman" w:hAnsi="Times New Roman" w:cs="Times New Roman"/>
                <w:sz w:val="24"/>
                <w:szCs w:val="24"/>
              </w:rPr>
              <w:t xml:space="preserve"> Занимательные задачи по математике.</w:t>
            </w:r>
          </w:p>
        </w:tc>
      </w:tr>
      <w:tr w:rsidR="00DE3D51" w:rsidRPr="00D73C56" w:rsidTr="00483246">
        <w:tc>
          <w:tcPr>
            <w:tcW w:w="10173" w:type="dxa"/>
          </w:tcPr>
          <w:p w:rsidR="00DE3D51" w:rsidRPr="00D73C56" w:rsidRDefault="009B0FE7"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27</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sidRPr="00D73C56">
              <w:rPr>
                <w:rFonts w:ascii="Times New Roman" w:hAnsi="Times New Roman" w:cs="Times New Roman"/>
                <w:sz w:val="24"/>
                <w:szCs w:val="24"/>
              </w:rPr>
              <w:t>Игра-путешествие «</w:t>
            </w:r>
            <w:r w:rsidR="00DE3D51">
              <w:rPr>
                <w:rFonts w:ascii="Times New Roman" w:hAnsi="Times New Roman" w:cs="Times New Roman"/>
                <w:sz w:val="24"/>
                <w:szCs w:val="24"/>
              </w:rPr>
              <w:t>На глубине океана</w:t>
            </w:r>
            <w:r w:rsidR="00DE3D51" w:rsidRPr="00D73C56">
              <w:rPr>
                <w:rFonts w:ascii="Times New Roman" w:hAnsi="Times New Roman" w:cs="Times New Roman"/>
                <w:sz w:val="24"/>
                <w:szCs w:val="24"/>
              </w:rPr>
              <w:t>»</w:t>
            </w:r>
            <w:r>
              <w:rPr>
                <w:rFonts w:ascii="Times New Roman" w:hAnsi="Times New Roman" w:cs="Times New Roman"/>
                <w:sz w:val="24"/>
                <w:szCs w:val="24"/>
              </w:rPr>
              <w:t>. Познавательная игра-презентация о животных</w:t>
            </w:r>
            <w:r w:rsidR="00DE3D51" w:rsidRPr="00D73C56">
              <w:rPr>
                <w:rFonts w:ascii="Times New Roman" w:hAnsi="Times New Roman" w:cs="Times New Roman"/>
                <w:sz w:val="24"/>
                <w:szCs w:val="24"/>
              </w:rPr>
              <w:t xml:space="preserve"> </w:t>
            </w:r>
            <w:r>
              <w:rPr>
                <w:rFonts w:ascii="Times New Roman" w:hAnsi="Times New Roman" w:cs="Times New Roman"/>
                <w:sz w:val="24"/>
                <w:szCs w:val="24"/>
              </w:rPr>
              <w:t>морей и океанов.</w:t>
            </w:r>
          </w:p>
        </w:tc>
      </w:tr>
      <w:tr w:rsidR="00DE3D51" w:rsidRPr="00D73C56" w:rsidTr="00483246">
        <w:tc>
          <w:tcPr>
            <w:tcW w:w="10173" w:type="dxa"/>
          </w:tcPr>
          <w:p w:rsidR="00DE3D51" w:rsidRPr="00D73C56" w:rsidRDefault="00311160"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28</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Pr>
                <w:rFonts w:ascii="Times New Roman" w:hAnsi="Times New Roman" w:cs="Times New Roman"/>
                <w:sz w:val="24"/>
                <w:szCs w:val="24"/>
              </w:rPr>
              <w:t>Путешествие в космос. Мини-проект.</w:t>
            </w:r>
          </w:p>
        </w:tc>
      </w:tr>
      <w:tr w:rsidR="00DE3D51" w:rsidRPr="00D73C56" w:rsidTr="00483246">
        <w:tc>
          <w:tcPr>
            <w:tcW w:w="10173" w:type="dxa"/>
          </w:tcPr>
          <w:p w:rsidR="00DE3D51" w:rsidRPr="00D73C56" w:rsidRDefault="00311160"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29</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Pr>
                <w:rFonts w:ascii="Times New Roman" w:hAnsi="Times New Roman" w:cs="Times New Roman"/>
                <w:sz w:val="24"/>
                <w:szCs w:val="24"/>
              </w:rPr>
              <w:t>Викторина «Удивительные деревья»</w:t>
            </w:r>
            <w:r>
              <w:rPr>
                <w:rFonts w:ascii="Times New Roman" w:hAnsi="Times New Roman" w:cs="Times New Roman"/>
                <w:sz w:val="24"/>
                <w:szCs w:val="24"/>
              </w:rPr>
              <w:t xml:space="preserve">. </w:t>
            </w:r>
            <w:r w:rsidR="00852796">
              <w:rPr>
                <w:rFonts w:ascii="Times New Roman" w:hAnsi="Times New Roman" w:cs="Times New Roman"/>
                <w:sz w:val="24"/>
                <w:szCs w:val="24"/>
              </w:rPr>
              <w:t>Викторина на выявление и закрепление знаний о деревьях и кустарниках.</w:t>
            </w:r>
          </w:p>
        </w:tc>
      </w:tr>
      <w:tr w:rsidR="00DE3D51" w:rsidRPr="00D73C56" w:rsidTr="00483246">
        <w:tc>
          <w:tcPr>
            <w:tcW w:w="10173" w:type="dxa"/>
          </w:tcPr>
          <w:p w:rsidR="00DE3D51" w:rsidRPr="00D73C56" w:rsidRDefault="00311160"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30</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Pr>
                <w:rFonts w:ascii="Times New Roman" w:hAnsi="Times New Roman" w:cs="Times New Roman"/>
                <w:sz w:val="24"/>
                <w:szCs w:val="24"/>
              </w:rPr>
              <w:t>Игра-путешествие «История появления транспорта»</w:t>
            </w:r>
            <w:r>
              <w:rPr>
                <w:rFonts w:ascii="Times New Roman" w:hAnsi="Times New Roman" w:cs="Times New Roman"/>
                <w:sz w:val="24"/>
                <w:szCs w:val="24"/>
              </w:rPr>
              <w:t>. Просмотр презентации по теме. Загадки. Кроссворд по теме.</w:t>
            </w:r>
          </w:p>
        </w:tc>
      </w:tr>
      <w:tr w:rsidR="00DE3D51" w:rsidRPr="00701D93" w:rsidTr="00483246">
        <w:tc>
          <w:tcPr>
            <w:tcW w:w="10173" w:type="dxa"/>
          </w:tcPr>
          <w:p w:rsidR="00DE3D51" w:rsidRPr="00701D93" w:rsidRDefault="00311160"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31</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sidRPr="00701D93">
              <w:rPr>
                <w:rFonts w:ascii="Times New Roman" w:hAnsi="Times New Roman" w:cs="Times New Roman"/>
                <w:sz w:val="24"/>
                <w:szCs w:val="24"/>
              </w:rPr>
              <w:t>Аукцион знаний. Интеллектуальная игра.</w:t>
            </w:r>
          </w:p>
        </w:tc>
      </w:tr>
      <w:tr w:rsidR="00DE3D51" w:rsidRPr="00D73C56" w:rsidTr="00483246">
        <w:tc>
          <w:tcPr>
            <w:tcW w:w="10173" w:type="dxa"/>
          </w:tcPr>
          <w:p w:rsidR="00DE3D51" w:rsidRPr="00D73C56" w:rsidRDefault="00311160"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32</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4258D4">
              <w:rPr>
                <w:rFonts w:ascii="Times New Roman" w:hAnsi="Times New Roman" w:cs="Times New Roman"/>
                <w:sz w:val="24"/>
                <w:szCs w:val="24"/>
              </w:rPr>
              <w:t>История  села, района</w:t>
            </w:r>
            <w:r w:rsidR="00DE3D51">
              <w:rPr>
                <w:rFonts w:ascii="Times New Roman" w:hAnsi="Times New Roman" w:cs="Times New Roman"/>
                <w:sz w:val="24"/>
                <w:szCs w:val="24"/>
              </w:rPr>
              <w:t>. Экскурсия в краеведческий музей.</w:t>
            </w:r>
          </w:p>
        </w:tc>
      </w:tr>
      <w:tr w:rsidR="00DE3D51" w:rsidRPr="00D73C56" w:rsidTr="00483246">
        <w:tc>
          <w:tcPr>
            <w:tcW w:w="10173" w:type="dxa"/>
          </w:tcPr>
          <w:p w:rsidR="00DE3D51" w:rsidRPr="00D73C56" w:rsidRDefault="00311160" w:rsidP="004258D4">
            <w:pPr>
              <w:spacing w:after="0" w:line="240" w:lineRule="auto"/>
              <w:rPr>
                <w:rFonts w:ascii="Times New Roman" w:hAnsi="Times New Roman" w:cs="Times New Roman"/>
                <w:sz w:val="24"/>
                <w:szCs w:val="24"/>
              </w:rPr>
            </w:pPr>
            <w:r>
              <w:rPr>
                <w:rFonts w:ascii="Times New Roman" w:hAnsi="Times New Roman" w:cs="Times New Roman"/>
                <w:i/>
                <w:sz w:val="24"/>
                <w:szCs w:val="24"/>
              </w:rPr>
              <w:t>33</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Pr>
                <w:rFonts w:ascii="Times New Roman" w:hAnsi="Times New Roman" w:cs="Times New Roman"/>
                <w:sz w:val="24"/>
                <w:szCs w:val="24"/>
              </w:rPr>
              <w:t>Познавательная игра «Профессии от</w:t>
            </w:r>
            <w:proofErr w:type="gramStart"/>
            <w:r w:rsidR="00DE3D51">
              <w:rPr>
                <w:rFonts w:ascii="Times New Roman" w:hAnsi="Times New Roman" w:cs="Times New Roman"/>
                <w:sz w:val="24"/>
                <w:szCs w:val="24"/>
              </w:rPr>
              <w:t xml:space="preserve"> А</w:t>
            </w:r>
            <w:proofErr w:type="gramEnd"/>
            <w:r w:rsidR="00DE3D51">
              <w:rPr>
                <w:rFonts w:ascii="Times New Roman" w:hAnsi="Times New Roman" w:cs="Times New Roman"/>
                <w:sz w:val="24"/>
                <w:szCs w:val="24"/>
              </w:rPr>
              <w:t xml:space="preserve"> до Я».</w:t>
            </w:r>
            <w:r w:rsidR="00C153DA">
              <w:rPr>
                <w:rFonts w:ascii="Times New Roman" w:hAnsi="Times New Roman" w:cs="Times New Roman"/>
                <w:sz w:val="24"/>
                <w:szCs w:val="24"/>
              </w:rPr>
              <w:t xml:space="preserve"> </w:t>
            </w:r>
            <w:r>
              <w:rPr>
                <w:rFonts w:ascii="Times New Roman" w:hAnsi="Times New Roman" w:cs="Times New Roman"/>
                <w:sz w:val="24"/>
                <w:szCs w:val="24"/>
              </w:rPr>
              <w:t>Знакомство с профессиями</w:t>
            </w:r>
            <w:proofErr w:type="gramStart"/>
            <w:r>
              <w:rPr>
                <w:rFonts w:ascii="Times New Roman" w:hAnsi="Times New Roman" w:cs="Times New Roman"/>
                <w:sz w:val="24"/>
                <w:szCs w:val="24"/>
              </w:rPr>
              <w:t>..</w:t>
            </w:r>
            <w:r w:rsidR="00C153DA">
              <w:rPr>
                <w:rFonts w:ascii="Times New Roman" w:hAnsi="Times New Roman" w:cs="Times New Roman"/>
                <w:sz w:val="24"/>
                <w:szCs w:val="24"/>
              </w:rPr>
              <w:t xml:space="preserve"> </w:t>
            </w:r>
            <w:proofErr w:type="gramEnd"/>
            <w:r>
              <w:rPr>
                <w:rFonts w:ascii="Times New Roman" w:hAnsi="Times New Roman" w:cs="Times New Roman"/>
                <w:sz w:val="24"/>
                <w:szCs w:val="24"/>
              </w:rPr>
              <w:t>Загадки, ребусы</w:t>
            </w:r>
            <w:r w:rsidR="00C153DA">
              <w:rPr>
                <w:rFonts w:ascii="Times New Roman" w:hAnsi="Times New Roman" w:cs="Times New Roman"/>
                <w:sz w:val="24"/>
                <w:szCs w:val="24"/>
              </w:rPr>
              <w:t>. Игра «Доскажи словечко»</w:t>
            </w:r>
          </w:p>
        </w:tc>
      </w:tr>
      <w:tr w:rsidR="00DE3D51" w:rsidRPr="00D73C56" w:rsidTr="00483246">
        <w:tc>
          <w:tcPr>
            <w:tcW w:w="10173" w:type="dxa"/>
          </w:tcPr>
          <w:p w:rsidR="00DE3D51" w:rsidRPr="00D73C56" w:rsidRDefault="00311160" w:rsidP="004258D4">
            <w:pPr>
              <w:spacing w:after="0" w:line="240" w:lineRule="auto"/>
              <w:rPr>
                <w:rFonts w:ascii="Times New Roman" w:hAnsi="Times New Roman" w:cs="Times New Roman"/>
                <w:sz w:val="24"/>
                <w:szCs w:val="24"/>
              </w:rPr>
            </w:pPr>
            <w:r>
              <w:rPr>
                <w:rFonts w:ascii="Times New Roman" w:hAnsi="Times New Roman" w:cs="Times New Roman"/>
                <w:i/>
                <w:sz w:val="24"/>
                <w:szCs w:val="24"/>
              </w:rPr>
              <w:t>34</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sidRPr="00D73C56">
              <w:rPr>
                <w:rFonts w:ascii="Times New Roman" w:hAnsi="Times New Roman" w:cs="Times New Roman"/>
                <w:sz w:val="24"/>
                <w:szCs w:val="24"/>
              </w:rPr>
              <w:t>Итоговое занятие</w:t>
            </w:r>
            <w:proofErr w:type="gramStart"/>
            <w:r w:rsidR="00DE3D51" w:rsidRPr="00D73C56">
              <w:rPr>
                <w:rFonts w:ascii="Times New Roman" w:hAnsi="Times New Roman" w:cs="Times New Roman"/>
                <w:sz w:val="24"/>
                <w:szCs w:val="24"/>
              </w:rPr>
              <w:t xml:space="preserve"> .</w:t>
            </w:r>
            <w:proofErr w:type="gramEnd"/>
            <w:r w:rsidR="00C153DA">
              <w:rPr>
                <w:rFonts w:ascii="Times New Roman" w:hAnsi="Times New Roman" w:cs="Times New Roman"/>
                <w:sz w:val="24"/>
                <w:szCs w:val="24"/>
              </w:rPr>
              <w:t xml:space="preserve"> </w:t>
            </w:r>
            <w:r w:rsidR="00AA5743" w:rsidRPr="00AA5743">
              <w:rPr>
                <w:rFonts w:ascii="Times New Roman" w:eastAsia="Calibri" w:hAnsi="Times New Roman" w:cs="Times New Roman"/>
                <w:sz w:val="24"/>
                <w:szCs w:val="24"/>
              </w:rPr>
              <w:t>Диагностика познавательных процессов младших школьников</w:t>
            </w:r>
            <w:r w:rsidR="00AA5743">
              <w:rPr>
                <w:rFonts w:ascii="Times New Roman" w:eastAsia="Calibri" w:hAnsi="Times New Roman" w:cs="Times New Roman"/>
                <w:sz w:val="24"/>
                <w:szCs w:val="24"/>
              </w:rPr>
              <w:t xml:space="preserve">. </w:t>
            </w:r>
            <w:r w:rsidR="00C153DA">
              <w:rPr>
                <w:rFonts w:ascii="Times New Roman" w:hAnsi="Times New Roman" w:cs="Times New Roman"/>
                <w:sz w:val="24"/>
                <w:szCs w:val="24"/>
              </w:rPr>
              <w:t>Награждение за активное участие в работе кружка, за участие в интеллектуальных конкурсах.</w:t>
            </w:r>
          </w:p>
        </w:tc>
      </w:tr>
    </w:tbl>
    <w:p w:rsidR="00EF319E" w:rsidRDefault="00147EE5" w:rsidP="00147EE5">
      <w:pPr>
        <w:spacing w:after="0" w:line="240" w:lineRule="auto"/>
        <w:jc w:val="center"/>
        <w:rPr>
          <w:rFonts w:ascii="Times New Roman" w:hAnsi="Times New Roman" w:cs="Times New Roman"/>
          <w:b/>
          <w:sz w:val="24"/>
          <w:szCs w:val="24"/>
        </w:rPr>
      </w:pPr>
      <w:r>
        <w:rPr>
          <w:rFonts w:ascii="Times New Roman" w:eastAsia="Calibri" w:hAnsi="Times New Roman" w:cs="Times New Roman"/>
          <w:b/>
          <w:sz w:val="24"/>
          <w:szCs w:val="24"/>
        </w:rPr>
        <w:t xml:space="preserve">Основные разделы программы. </w:t>
      </w:r>
      <w:r w:rsidR="00EF319E">
        <w:rPr>
          <w:rFonts w:ascii="Times New Roman" w:hAnsi="Times New Roman" w:cs="Times New Roman"/>
          <w:b/>
          <w:sz w:val="24"/>
          <w:szCs w:val="24"/>
        </w:rPr>
        <w:t>4</w:t>
      </w:r>
      <w:r w:rsidR="00614EAD">
        <w:rPr>
          <w:rFonts w:ascii="Times New Roman" w:hAnsi="Times New Roman" w:cs="Times New Roman"/>
          <w:b/>
          <w:sz w:val="24"/>
          <w:szCs w:val="24"/>
        </w:rPr>
        <w:t xml:space="preserve"> год обучения </w:t>
      </w:r>
    </w:p>
    <w:tbl>
      <w:tblPr>
        <w:tblStyle w:val="ad"/>
        <w:tblW w:w="10173" w:type="dxa"/>
        <w:tblLook w:val="04A0" w:firstRow="1" w:lastRow="0" w:firstColumn="1" w:lastColumn="0" w:noHBand="0" w:noVBand="1"/>
      </w:tblPr>
      <w:tblGrid>
        <w:gridCol w:w="632"/>
        <w:gridCol w:w="9541"/>
      </w:tblGrid>
      <w:tr w:rsidR="00BA0B73" w:rsidTr="00483246">
        <w:trPr>
          <w:trHeight w:val="3127"/>
        </w:trPr>
        <w:tc>
          <w:tcPr>
            <w:tcW w:w="632" w:type="dxa"/>
          </w:tcPr>
          <w:p w:rsidR="00BA0B73" w:rsidRPr="00BA0B73" w:rsidRDefault="00BA0B73" w:rsidP="00BA0B73">
            <w:pPr>
              <w:tabs>
                <w:tab w:val="left" w:pos="1526"/>
              </w:tabs>
              <w:spacing w:after="0" w:line="240" w:lineRule="auto"/>
              <w:jc w:val="center"/>
              <w:rPr>
                <w:rFonts w:ascii="Times New Roman" w:eastAsia="Arial Unicode MS" w:hAnsi="Times New Roman"/>
                <w:color w:val="000000"/>
                <w:spacing w:val="-6"/>
                <w:sz w:val="24"/>
                <w:szCs w:val="24"/>
              </w:rPr>
            </w:pPr>
            <w:r w:rsidRPr="00BA0B73">
              <w:rPr>
                <w:rFonts w:ascii="Times New Roman" w:eastAsia="Arial Unicode MS" w:hAnsi="Times New Roman"/>
                <w:color w:val="000000"/>
                <w:spacing w:val="-6"/>
                <w:sz w:val="24"/>
                <w:szCs w:val="24"/>
              </w:rPr>
              <w:lastRenderedPageBreak/>
              <w:t>1</w:t>
            </w:r>
            <w:r w:rsidR="00147EE5">
              <w:rPr>
                <w:rFonts w:ascii="Times New Roman" w:eastAsia="Arial Unicode MS" w:hAnsi="Times New Roman"/>
                <w:color w:val="000000"/>
                <w:spacing w:val="-6"/>
                <w:sz w:val="24"/>
                <w:szCs w:val="24"/>
              </w:rPr>
              <w:t>.</w:t>
            </w:r>
          </w:p>
          <w:p w:rsidR="00BA0B73" w:rsidRPr="00BA0B73" w:rsidRDefault="00BA0B73" w:rsidP="00BA0B73">
            <w:pPr>
              <w:tabs>
                <w:tab w:val="left" w:pos="1526"/>
              </w:tabs>
              <w:spacing w:after="0" w:line="240" w:lineRule="auto"/>
              <w:jc w:val="center"/>
              <w:rPr>
                <w:rFonts w:ascii="Times New Roman" w:eastAsia="Arial Unicode MS" w:hAnsi="Times New Roman"/>
                <w:color w:val="000000"/>
                <w:spacing w:val="-6"/>
                <w:sz w:val="24"/>
                <w:szCs w:val="24"/>
              </w:rPr>
            </w:pPr>
            <w:r w:rsidRPr="00BA0B73">
              <w:rPr>
                <w:rFonts w:ascii="Times New Roman" w:eastAsia="Arial Unicode MS" w:hAnsi="Times New Roman"/>
                <w:color w:val="000000"/>
                <w:spacing w:val="-6"/>
                <w:sz w:val="24"/>
                <w:szCs w:val="24"/>
              </w:rPr>
              <w:t>2</w:t>
            </w:r>
            <w:r w:rsidR="00147EE5">
              <w:rPr>
                <w:rFonts w:ascii="Times New Roman" w:eastAsia="Arial Unicode MS" w:hAnsi="Times New Roman"/>
                <w:color w:val="000000"/>
                <w:spacing w:val="-6"/>
                <w:sz w:val="24"/>
                <w:szCs w:val="24"/>
              </w:rPr>
              <w:t>.</w:t>
            </w:r>
          </w:p>
          <w:p w:rsidR="00BA0B73" w:rsidRPr="00BA0B73" w:rsidRDefault="00BA0B73" w:rsidP="00BA0B73">
            <w:pPr>
              <w:tabs>
                <w:tab w:val="left" w:pos="1526"/>
              </w:tabs>
              <w:spacing w:after="0" w:line="240" w:lineRule="auto"/>
              <w:jc w:val="center"/>
              <w:rPr>
                <w:rFonts w:ascii="Times New Roman" w:eastAsia="Arial Unicode MS" w:hAnsi="Times New Roman"/>
                <w:color w:val="000000"/>
                <w:spacing w:val="-6"/>
                <w:sz w:val="24"/>
                <w:szCs w:val="24"/>
              </w:rPr>
            </w:pPr>
            <w:r w:rsidRPr="00BA0B73">
              <w:rPr>
                <w:rFonts w:ascii="Times New Roman" w:eastAsia="Arial Unicode MS" w:hAnsi="Times New Roman"/>
                <w:color w:val="000000"/>
                <w:spacing w:val="-6"/>
                <w:sz w:val="24"/>
                <w:szCs w:val="24"/>
              </w:rPr>
              <w:t>3</w:t>
            </w:r>
            <w:r w:rsidR="00147EE5">
              <w:rPr>
                <w:rFonts w:ascii="Times New Roman" w:eastAsia="Arial Unicode MS" w:hAnsi="Times New Roman"/>
                <w:color w:val="000000"/>
                <w:spacing w:val="-6"/>
                <w:sz w:val="24"/>
                <w:szCs w:val="24"/>
              </w:rPr>
              <w:t>.</w:t>
            </w:r>
          </w:p>
          <w:p w:rsidR="00BA0B73" w:rsidRPr="00BA0B73" w:rsidRDefault="00BA0B73" w:rsidP="00BA0B73">
            <w:pPr>
              <w:tabs>
                <w:tab w:val="left" w:pos="1526"/>
              </w:tabs>
              <w:spacing w:after="0" w:line="240" w:lineRule="auto"/>
              <w:jc w:val="center"/>
              <w:rPr>
                <w:rFonts w:ascii="Times New Roman" w:eastAsia="Arial Unicode MS" w:hAnsi="Times New Roman"/>
                <w:color w:val="000000"/>
                <w:spacing w:val="-6"/>
                <w:sz w:val="24"/>
                <w:szCs w:val="24"/>
              </w:rPr>
            </w:pPr>
            <w:r w:rsidRPr="00BA0B73">
              <w:rPr>
                <w:rFonts w:ascii="Times New Roman" w:eastAsia="Arial Unicode MS" w:hAnsi="Times New Roman"/>
                <w:color w:val="000000"/>
                <w:spacing w:val="-6"/>
                <w:sz w:val="24"/>
                <w:szCs w:val="24"/>
              </w:rPr>
              <w:t>4</w:t>
            </w:r>
            <w:r w:rsidR="00147EE5">
              <w:rPr>
                <w:rFonts w:ascii="Times New Roman" w:eastAsia="Arial Unicode MS" w:hAnsi="Times New Roman"/>
                <w:color w:val="000000"/>
                <w:spacing w:val="-6"/>
                <w:sz w:val="24"/>
                <w:szCs w:val="24"/>
              </w:rPr>
              <w:t>.</w:t>
            </w:r>
          </w:p>
          <w:p w:rsidR="00BA0B73" w:rsidRPr="00BA0B73" w:rsidRDefault="00BA0B73" w:rsidP="00BA0B73">
            <w:pPr>
              <w:tabs>
                <w:tab w:val="left" w:pos="1526"/>
              </w:tabs>
              <w:spacing w:after="0" w:line="240" w:lineRule="auto"/>
              <w:jc w:val="center"/>
              <w:rPr>
                <w:rFonts w:ascii="Times New Roman" w:eastAsia="Arial Unicode MS" w:hAnsi="Times New Roman"/>
                <w:color w:val="000000"/>
                <w:spacing w:val="-6"/>
                <w:sz w:val="24"/>
                <w:szCs w:val="24"/>
              </w:rPr>
            </w:pPr>
            <w:r w:rsidRPr="00BA0B73">
              <w:rPr>
                <w:rFonts w:ascii="Times New Roman" w:eastAsia="Arial Unicode MS" w:hAnsi="Times New Roman"/>
                <w:color w:val="000000"/>
                <w:spacing w:val="-6"/>
                <w:sz w:val="24"/>
                <w:szCs w:val="24"/>
              </w:rPr>
              <w:t>5</w:t>
            </w:r>
            <w:r w:rsidR="00147EE5">
              <w:rPr>
                <w:rFonts w:ascii="Times New Roman" w:eastAsia="Arial Unicode MS" w:hAnsi="Times New Roman"/>
                <w:color w:val="000000"/>
                <w:spacing w:val="-6"/>
                <w:sz w:val="24"/>
                <w:szCs w:val="24"/>
              </w:rPr>
              <w:t>.</w:t>
            </w:r>
          </w:p>
          <w:p w:rsidR="00BA0B73" w:rsidRPr="00BA0B73" w:rsidRDefault="00BA0B73" w:rsidP="00BA0B73">
            <w:pPr>
              <w:tabs>
                <w:tab w:val="left" w:pos="1526"/>
              </w:tabs>
              <w:spacing w:after="0" w:line="240" w:lineRule="auto"/>
              <w:jc w:val="center"/>
              <w:rPr>
                <w:rFonts w:ascii="Times New Roman" w:eastAsia="Arial Unicode MS" w:hAnsi="Times New Roman"/>
                <w:color w:val="000000"/>
                <w:spacing w:val="-6"/>
                <w:sz w:val="24"/>
                <w:szCs w:val="24"/>
              </w:rPr>
            </w:pPr>
            <w:r w:rsidRPr="00BA0B73">
              <w:rPr>
                <w:rFonts w:ascii="Times New Roman" w:eastAsia="Arial Unicode MS" w:hAnsi="Times New Roman"/>
                <w:color w:val="000000"/>
                <w:spacing w:val="-6"/>
                <w:sz w:val="24"/>
                <w:szCs w:val="24"/>
              </w:rPr>
              <w:t>6</w:t>
            </w:r>
            <w:r w:rsidR="00147EE5">
              <w:rPr>
                <w:rFonts w:ascii="Times New Roman" w:eastAsia="Arial Unicode MS" w:hAnsi="Times New Roman"/>
                <w:color w:val="000000"/>
                <w:spacing w:val="-6"/>
                <w:sz w:val="24"/>
                <w:szCs w:val="24"/>
              </w:rPr>
              <w:t>.</w:t>
            </w:r>
          </w:p>
          <w:p w:rsidR="00BA0B73" w:rsidRPr="00BA0B73" w:rsidRDefault="00BA0B73" w:rsidP="00BA0B73">
            <w:pPr>
              <w:tabs>
                <w:tab w:val="left" w:pos="1526"/>
              </w:tabs>
              <w:spacing w:after="0" w:line="240" w:lineRule="auto"/>
              <w:jc w:val="center"/>
              <w:rPr>
                <w:rFonts w:ascii="Times New Roman" w:eastAsia="Arial Unicode MS" w:hAnsi="Times New Roman"/>
                <w:color w:val="000000"/>
                <w:spacing w:val="-6"/>
                <w:sz w:val="24"/>
                <w:szCs w:val="24"/>
              </w:rPr>
            </w:pPr>
            <w:r w:rsidRPr="00BA0B73">
              <w:rPr>
                <w:rFonts w:ascii="Times New Roman" w:eastAsia="Arial Unicode MS" w:hAnsi="Times New Roman"/>
                <w:color w:val="000000"/>
                <w:spacing w:val="-6"/>
                <w:sz w:val="24"/>
                <w:szCs w:val="24"/>
              </w:rPr>
              <w:t>7</w:t>
            </w:r>
            <w:r w:rsidR="00147EE5">
              <w:rPr>
                <w:rFonts w:ascii="Times New Roman" w:eastAsia="Arial Unicode MS" w:hAnsi="Times New Roman"/>
                <w:color w:val="000000"/>
                <w:spacing w:val="-6"/>
                <w:sz w:val="24"/>
                <w:szCs w:val="24"/>
              </w:rPr>
              <w:t>.</w:t>
            </w:r>
          </w:p>
          <w:p w:rsidR="00BA0B73" w:rsidRPr="00BA0B73" w:rsidRDefault="00BA0B73" w:rsidP="00BA0B73">
            <w:pPr>
              <w:tabs>
                <w:tab w:val="left" w:pos="1526"/>
              </w:tabs>
              <w:spacing w:after="0" w:line="240" w:lineRule="auto"/>
              <w:jc w:val="center"/>
              <w:rPr>
                <w:rFonts w:ascii="Times New Roman" w:eastAsia="Arial Unicode MS" w:hAnsi="Times New Roman"/>
                <w:color w:val="000000"/>
                <w:spacing w:val="-6"/>
                <w:sz w:val="24"/>
                <w:szCs w:val="24"/>
              </w:rPr>
            </w:pPr>
            <w:r w:rsidRPr="00BA0B73">
              <w:rPr>
                <w:rFonts w:ascii="Times New Roman" w:eastAsia="Arial Unicode MS" w:hAnsi="Times New Roman"/>
                <w:color w:val="000000"/>
                <w:spacing w:val="-6"/>
                <w:sz w:val="24"/>
                <w:szCs w:val="24"/>
              </w:rPr>
              <w:t>8</w:t>
            </w:r>
            <w:r w:rsidR="00147EE5">
              <w:rPr>
                <w:rFonts w:ascii="Times New Roman" w:eastAsia="Arial Unicode MS" w:hAnsi="Times New Roman"/>
                <w:color w:val="000000"/>
                <w:spacing w:val="-6"/>
                <w:sz w:val="24"/>
                <w:szCs w:val="24"/>
              </w:rPr>
              <w:t>.</w:t>
            </w:r>
          </w:p>
          <w:p w:rsidR="00BA0B73" w:rsidRPr="00BA0B73" w:rsidRDefault="00BA0B73" w:rsidP="00BA0B73">
            <w:pPr>
              <w:tabs>
                <w:tab w:val="left" w:pos="1526"/>
              </w:tabs>
              <w:spacing w:after="0" w:line="240" w:lineRule="auto"/>
              <w:jc w:val="center"/>
              <w:rPr>
                <w:rFonts w:ascii="Times New Roman" w:eastAsia="Arial Unicode MS" w:hAnsi="Times New Roman"/>
                <w:color w:val="000000"/>
                <w:spacing w:val="-6"/>
                <w:sz w:val="24"/>
                <w:szCs w:val="24"/>
              </w:rPr>
            </w:pPr>
            <w:r w:rsidRPr="00BA0B73">
              <w:rPr>
                <w:rFonts w:ascii="Times New Roman" w:eastAsia="Arial Unicode MS" w:hAnsi="Times New Roman"/>
                <w:color w:val="000000"/>
                <w:spacing w:val="-6"/>
                <w:sz w:val="24"/>
                <w:szCs w:val="24"/>
              </w:rPr>
              <w:t>9</w:t>
            </w:r>
            <w:r w:rsidR="00147EE5">
              <w:rPr>
                <w:rFonts w:ascii="Times New Roman" w:eastAsia="Arial Unicode MS" w:hAnsi="Times New Roman"/>
                <w:color w:val="000000"/>
                <w:spacing w:val="-6"/>
                <w:sz w:val="24"/>
                <w:szCs w:val="24"/>
              </w:rPr>
              <w:t>.</w:t>
            </w:r>
          </w:p>
          <w:p w:rsidR="00BA0B73" w:rsidRPr="00BA0B73" w:rsidRDefault="00BA0B73" w:rsidP="00BA0B73">
            <w:pPr>
              <w:tabs>
                <w:tab w:val="left" w:pos="1526"/>
              </w:tabs>
              <w:spacing w:after="0" w:line="240" w:lineRule="auto"/>
              <w:jc w:val="center"/>
              <w:rPr>
                <w:rFonts w:ascii="Times New Roman" w:eastAsia="Arial Unicode MS" w:hAnsi="Times New Roman"/>
                <w:color w:val="000000"/>
                <w:spacing w:val="-6"/>
                <w:sz w:val="24"/>
                <w:szCs w:val="24"/>
              </w:rPr>
            </w:pPr>
            <w:r w:rsidRPr="00BA0B73">
              <w:rPr>
                <w:rFonts w:ascii="Times New Roman" w:eastAsia="Arial Unicode MS" w:hAnsi="Times New Roman"/>
                <w:color w:val="000000"/>
                <w:spacing w:val="-6"/>
                <w:sz w:val="24"/>
                <w:szCs w:val="24"/>
              </w:rPr>
              <w:t>10</w:t>
            </w:r>
            <w:r w:rsidR="00147EE5">
              <w:rPr>
                <w:rFonts w:ascii="Times New Roman" w:eastAsia="Arial Unicode MS" w:hAnsi="Times New Roman"/>
                <w:color w:val="000000"/>
                <w:spacing w:val="-6"/>
                <w:sz w:val="24"/>
                <w:szCs w:val="24"/>
              </w:rPr>
              <w:t>.</w:t>
            </w:r>
          </w:p>
          <w:p w:rsidR="00BA0B73" w:rsidRPr="00BA0B73" w:rsidRDefault="00BA0B73" w:rsidP="00BA0B73">
            <w:pPr>
              <w:tabs>
                <w:tab w:val="left" w:pos="1526"/>
              </w:tabs>
              <w:spacing w:after="0" w:line="240" w:lineRule="auto"/>
              <w:jc w:val="center"/>
              <w:rPr>
                <w:rFonts w:ascii="Times New Roman" w:eastAsia="Arial Unicode MS" w:hAnsi="Times New Roman"/>
                <w:color w:val="000000"/>
                <w:spacing w:val="-6"/>
                <w:sz w:val="24"/>
                <w:szCs w:val="24"/>
              </w:rPr>
            </w:pPr>
            <w:r w:rsidRPr="00BA0B73">
              <w:rPr>
                <w:rFonts w:ascii="Times New Roman" w:eastAsia="Arial Unicode MS" w:hAnsi="Times New Roman"/>
                <w:color w:val="000000"/>
                <w:spacing w:val="-6"/>
                <w:sz w:val="24"/>
                <w:szCs w:val="24"/>
              </w:rPr>
              <w:t>11</w:t>
            </w:r>
            <w:r w:rsidR="00147EE5">
              <w:rPr>
                <w:rFonts w:ascii="Times New Roman" w:eastAsia="Arial Unicode MS" w:hAnsi="Times New Roman"/>
                <w:color w:val="000000"/>
                <w:spacing w:val="-6"/>
                <w:sz w:val="24"/>
                <w:szCs w:val="24"/>
              </w:rPr>
              <w:t>.</w:t>
            </w:r>
          </w:p>
        </w:tc>
        <w:tc>
          <w:tcPr>
            <w:tcW w:w="9541" w:type="dxa"/>
          </w:tcPr>
          <w:p w:rsidR="00BA0B73" w:rsidRPr="00BA0B73" w:rsidRDefault="00BA0B73" w:rsidP="00BA0B73">
            <w:pPr>
              <w:tabs>
                <w:tab w:val="left" w:pos="1526"/>
              </w:tabs>
              <w:spacing w:after="0" w:line="240" w:lineRule="auto"/>
              <w:rPr>
                <w:rFonts w:ascii="Times New Roman" w:eastAsia="Arial Unicode MS" w:hAnsi="Times New Roman"/>
                <w:color w:val="000000"/>
                <w:spacing w:val="-6"/>
                <w:sz w:val="24"/>
                <w:szCs w:val="24"/>
              </w:rPr>
            </w:pPr>
            <w:r w:rsidRPr="00BA0B73">
              <w:rPr>
                <w:rFonts w:ascii="Times New Roman" w:eastAsia="Arial Unicode MS" w:hAnsi="Times New Roman"/>
                <w:color w:val="000000"/>
                <w:spacing w:val="-6"/>
                <w:sz w:val="24"/>
                <w:szCs w:val="24"/>
              </w:rPr>
              <w:t>Правила поведения в школе (1час)</w:t>
            </w:r>
            <w:r w:rsidR="00147EE5">
              <w:rPr>
                <w:rFonts w:ascii="Times New Roman" w:eastAsia="Arial Unicode MS" w:hAnsi="Times New Roman"/>
                <w:color w:val="000000"/>
                <w:spacing w:val="-6"/>
                <w:sz w:val="24"/>
                <w:szCs w:val="24"/>
              </w:rPr>
              <w:t>.</w:t>
            </w:r>
          </w:p>
          <w:p w:rsidR="00BA0B73" w:rsidRPr="00BA0B73" w:rsidRDefault="00BA0B73" w:rsidP="00BA0B73">
            <w:pPr>
              <w:tabs>
                <w:tab w:val="left" w:pos="1526"/>
              </w:tabs>
              <w:spacing w:after="0" w:line="240" w:lineRule="auto"/>
              <w:rPr>
                <w:rFonts w:ascii="Times New Roman" w:eastAsia="Arial Unicode MS" w:hAnsi="Times New Roman"/>
                <w:color w:val="000000"/>
                <w:spacing w:val="-6"/>
                <w:sz w:val="24"/>
                <w:szCs w:val="24"/>
              </w:rPr>
            </w:pPr>
            <w:r w:rsidRPr="00BA0B73">
              <w:rPr>
                <w:rFonts w:ascii="Times New Roman" w:eastAsia="Arial Unicode MS" w:hAnsi="Times New Roman"/>
                <w:color w:val="000000"/>
                <w:spacing w:val="-6"/>
                <w:sz w:val="24"/>
                <w:szCs w:val="24"/>
              </w:rPr>
              <w:t>Правила дорожного движения (1час)</w:t>
            </w:r>
            <w:r w:rsidR="00147EE5">
              <w:rPr>
                <w:rFonts w:ascii="Times New Roman" w:eastAsia="Arial Unicode MS" w:hAnsi="Times New Roman"/>
                <w:color w:val="000000"/>
                <w:spacing w:val="-6"/>
                <w:sz w:val="24"/>
                <w:szCs w:val="24"/>
              </w:rPr>
              <w:t>.</w:t>
            </w:r>
          </w:p>
          <w:p w:rsidR="00BA0B73" w:rsidRPr="00BA0B73" w:rsidRDefault="00BA0B73" w:rsidP="00BA0B73">
            <w:pPr>
              <w:tabs>
                <w:tab w:val="left" w:pos="1526"/>
              </w:tabs>
              <w:spacing w:after="0" w:line="240" w:lineRule="auto"/>
              <w:rPr>
                <w:rFonts w:ascii="Times New Roman" w:eastAsia="Arial Unicode MS" w:hAnsi="Times New Roman"/>
                <w:color w:val="000000"/>
                <w:spacing w:val="-6"/>
                <w:sz w:val="24"/>
                <w:szCs w:val="24"/>
              </w:rPr>
            </w:pPr>
            <w:r w:rsidRPr="00BA0B73">
              <w:rPr>
                <w:rFonts w:ascii="Times New Roman" w:eastAsia="Arial Unicode MS" w:hAnsi="Times New Roman"/>
                <w:color w:val="000000"/>
                <w:spacing w:val="-6"/>
                <w:sz w:val="24"/>
                <w:szCs w:val="24"/>
              </w:rPr>
              <w:t>Природа вокруг нас (3часа)</w:t>
            </w:r>
            <w:r w:rsidR="00147EE5">
              <w:rPr>
                <w:rFonts w:ascii="Times New Roman" w:eastAsia="Arial Unicode MS" w:hAnsi="Times New Roman"/>
                <w:color w:val="000000"/>
                <w:spacing w:val="-6"/>
                <w:sz w:val="24"/>
                <w:szCs w:val="24"/>
              </w:rPr>
              <w:t>.</w:t>
            </w:r>
          </w:p>
          <w:p w:rsidR="00BA0B73" w:rsidRPr="00BA0B73" w:rsidRDefault="00BA0B73" w:rsidP="00BA0B73">
            <w:pPr>
              <w:tabs>
                <w:tab w:val="left" w:pos="1526"/>
              </w:tabs>
              <w:spacing w:after="0" w:line="240" w:lineRule="auto"/>
              <w:rPr>
                <w:rFonts w:ascii="Times New Roman" w:eastAsia="Arial Unicode MS" w:hAnsi="Times New Roman"/>
                <w:color w:val="000000"/>
                <w:spacing w:val="-6"/>
                <w:sz w:val="24"/>
                <w:szCs w:val="24"/>
              </w:rPr>
            </w:pPr>
            <w:r w:rsidRPr="00BA0B73">
              <w:rPr>
                <w:rFonts w:ascii="Times New Roman" w:eastAsia="Arial Unicode MS" w:hAnsi="Times New Roman"/>
                <w:color w:val="000000"/>
                <w:spacing w:val="-6"/>
                <w:sz w:val="24"/>
                <w:szCs w:val="24"/>
              </w:rPr>
              <w:t>Логика, задания на внимание (3часа)</w:t>
            </w:r>
            <w:r w:rsidR="00147EE5">
              <w:rPr>
                <w:rFonts w:ascii="Times New Roman" w:eastAsia="Arial Unicode MS" w:hAnsi="Times New Roman"/>
                <w:color w:val="000000"/>
                <w:spacing w:val="-6"/>
                <w:sz w:val="24"/>
                <w:szCs w:val="24"/>
              </w:rPr>
              <w:t>.</w:t>
            </w:r>
          </w:p>
          <w:p w:rsidR="00BA0B73" w:rsidRPr="00BA0B73" w:rsidRDefault="00BA0B73" w:rsidP="00BA0B73">
            <w:pPr>
              <w:tabs>
                <w:tab w:val="left" w:pos="1526"/>
              </w:tabs>
              <w:spacing w:after="0" w:line="240" w:lineRule="auto"/>
              <w:rPr>
                <w:rFonts w:ascii="Times New Roman" w:eastAsia="Arial Unicode MS" w:hAnsi="Times New Roman"/>
                <w:color w:val="000000"/>
                <w:spacing w:val="-6"/>
                <w:sz w:val="24"/>
                <w:szCs w:val="24"/>
              </w:rPr>
            </w:pPr>
            <w:r w:rsidRPr="00BA0B73">
              <w:rPr>
                <w:rFonts w:ascii="Times New Roman" w:eastAsia="Arial Unicode MS" w:hAnsi="Times New Roman"/>
                <w:color w:val="000000"/>
                <w:spacing w:val="-6"/>
                <w:sz w:val="24"/>
                <w:szCs w:val="24"/>
              </w:rPr>
              <w:t>Познавательные игры (3часа)</w:t>
            </w:r>
            <w:r w:rsidR="00147EE5">
              <w:rPr>
                <w:rFonts w:ascii="Times New Roman" w:eastAsia="Arial Unicode MS" w:hAnsi="Times New Roman"/>
                <w:color w:val="000000"/>
                <w:spacing w:val="-6"/>
                <w:sz w:val="24"/>
                <w:szCs w:val="24"/>
              </w:rPr>
              <w:t>.</w:t>
            </w:r>
          </w:p>
          <w:p w:rsidR="00BA0B73" w:rsidRPr="00BA0B73" w:rsidRDefault="00BA0B73" w:rsidP="00BA0B73">
            <w:pPr>
              <w:tabs>
                <w:tab w:val="left" w:pos="1526"/>
              </w:tabs>
              <w:spacing w:after="0" w:line="240" w:lineRule="auto"/>
              <w:rPr>
                <w:rFonts w:ascii="Times New Roman" w:eastAsia="Arial Unicode MS" w:hAnsi="Times New Roman"/>
                <w:color w:val="000000"/>
                <w:spacing w:val="-6"/>
                <w:sz w:val="24"/>
                <w:szCs w:val="24"/>
              </w:rPr>
            </w:pPr>
            <w:r w:rsidRPr="00BA0B73">
              <w:rPr>
                <w:rFonts w:ascii="Times New Roman" w:eastAsia="Arial Unicode MS" w:hAnsi="Times New Roman"/>
                <w:color w:val="000000"/>
                <w:spacing w:val="-6"/>
                <w:sz w:val="24"/>
                <w:szCs w:val="24"/>
              </w:rPr>
              <w:t>Интеллектуальные игры (3часа)</w:t>
            </w:r>
            <w:r w:rsidR="00147EE5">
              <w:rPr>
                <w:rFonts w:ascii="Times New Roman" w:eastAsia="Arial Unicode MS" w:hAnsi="Times New Roman"/>
                <w:color w:val="000000"/>
                <w:spacing w:val="-6"/>
                <w:sz w:val="24"/>
                <w:szCs w:val="24"/>
              </w:rPr>
              <w:t>.</w:t>
            </w:r>
          </w:p>
          <w:p w:rsidR="00BA0B73" w:rsidRPr="00BA0B73" w:rsidRDefault="00BA0B73" w:rsidP="00BA0B73">
            <w:pPr>
              <w:tabs>
                <w:tab w:val="left" w:pos="1526"/>
              </w:tabs>
              <w:spacing w:after="0" w:line="240" w:lineRule="auto"/>
              <w:rPr>
                <w:rFonts w:ascii="Times New Roman" w:eastAsia="Arial Unicode MS" w:hAnsi="Times New Roman"/>
                <w:color w:val="000000"/>
                <w:spacing w:val="-6"/>
                <w:sz w:val="24"/>
                <w:szCs w:val="24"/>
              </w:rPr>
            </w:pPr>
            <w:r w:rsidRPr="00BA0B73">
              <w:rPr>
                <w:rFonts w:ascii="Times New Roman" w:eastAsia="Arial Unicode MS" w:hAnsi="Times New Roman"/>
                <w:color w:val="000000"/>
                <w:spacing w:val="-6"/>
                <w:sz w:val="24"/>
                <w:szCs w:val="24"/>
              </w:rPr>
              <w:t>Занимательная  математика и геометрия (5 часов)</w:t>
            </w:r>
            <w:r w:rsidR="00147EE5">
              <w:rPr>
                <w:rFonts w:ascii="Times New Roman" w:eastAsia="Arial Unicode MS" w:hAnsi="Times New Roman"/>
                <w:color w:val="000000"/>
                <w:spacing w:val="-6"/>
                <w:sz w:val="24"/>
                <w:szCs w:val="24"/>
              </w:rPr>
              <w:t>.</w:t>
            </w:r>
          </w:p>
          <w:p w:rsidR="00BA0B73" w:rsidRPr="00BA0B73" w:rsidRDefault="00BA0B73" w:rsidP="00BA0B73">
            <w:pPr>
              <w:tabs>
                <w:tab w:val="left" w:pos="1526"/>
              </w:tabs>
              <w:spacing w:after="0" w:line="240" w:lineRule="auto"/>
              <w:rPr>
                <w:rFonts w:ascii="Times New Roman" w:eastAsia="Arial Unicode MS" w:hAnsi="Times New Roman"/>
                <w:color w:val="000000"/>
                <w:spacing w:val="-6"/>
                <w:sz w:val="24"/>
                <w:szCs w:val="24"/>
              </w:rPr>
            </w:pPr>
            <w:r w:rsidRPr="00BA0B73">
              <w:rPr>
                <w:rFonts w:ascii="Times New Roman" w:eastAsia="Arial Unicode MS" w:hAnsi="Times New Roman"/>
                <w:color w:val="000000"/>
                <w:spacing w:val="-6"/>
                <w:sz w:val="24"/>
                <w:szCs w:val="24"/>
              </w:rPr>
              <w:t>Литературные конкурсы и викторины (4часа)</w:t>
            </w:r>
            <w:r w:rsidR="00147EE5">
              <w:rPr>
                <w:rFonts w:ascii="Times New Roman" w:eastAsia="Arial Unicode MS" w:hAnsi="Times New Roman"/>
                <w:color w:val="000000"/>
                <w:spacing w:val="-6"/>
                <w:sz w:val="24"/>
                <w:szCs w:val="24"/>
              </w:rPr>
              <w:t>.</w:t>
            </w:r>
          </w:p>
          <w:p w:rsidR="00BA0B73" w:rsidRPr="00BA0B73" w:rsidRDefault="00BA0B73" w:rsidP="00BA0B73">
            <w:pPr>
              <w:tabs>
                <w:tab w:val="left" w:pos="1526"/>
              </w:tabs>
              <w:spacing w:after="0" w:line="240" w:lineRule="auto"/>
              <w:rPr>
                <w:rFonts w:ascii="Times New Roman" w:eastAsia="Arial Unicode MS" w:hAnsi="Times New Roman"/>
                <w:color w:val="000000"/>
                <w:spacing w:val="-6"/>
                <w:sz w:val="24"/>
                <w:szCs w:val="24"/>
              </w:rPr>
            </w:pPr>
            <w:r w:rsidRPr="00BA0B73">
              <w:rPr>
                <w:rFonts w:ascii="Times New Roman" w:eastAsia="Arial Unicode MS" w:hAnsi="Times New Roman"/>
                <w:color w:val="000000"/>
                <w:spacing w:val="-6"/>
                <w:sz w:val="24"/>
                <w:szCs w:val="24"/>
              </w:rPr>
              <w:t>Занимательная грамматика (7часов)</w:t>
            </w:r>
            <w:r w:rsidR="00147EE5">
              <w:rPr>
                <w:rFonts w:ascii="Times New Roman" w:eastAsia="Arial Unicode MS" w:hAnsi="Times New Roman"/>
                <w:color w:val="000000"/>
                <w:spacing w:val="-6"/>
                <w:sz w:val="24"/>
                <w:szCs w:val="24"/>
              </w:rPr>
              <w:t>.</w:t>
            </w:r>
          </w:p>
          <w:p w:rsidR="00BA0B73" w:rsidRPr="00BA0B73" w:rsidRDefault="00BA0B73" w:rsidP="00BA0B73">
            <w:pPr>
              <w:tabs>
                <w:tab w:val="left" w:pos="1526"/>
              </w:tabs>
              <w:spacing w:after="0" w:line="240" w:lineRule="auto"/>
              <w:rPr>
                <w:rFonts w:ascii="Times New Roman" w:eastAsia="Arial Unicode MS" w:hAnsi="Times New Roman"/>
                <w:color w:val="000000"/>
                <w:spacing w:val="-6"/>
                <w:sz w:val="24"/>
                <w:szCs w:val="24"/>
              </w:rPr>
            </w:pPr>
            <w:r w:rsidRPr="00BA0B73">
              <w:rPr>
                <w:rFonts w:ascii="Times New Roman" w:eastAsia="Arial Unicode MS" w:hAnsi="Times New Roman"/>
                <w:color w:val="000000"/>
                <w:spacing w:val="-6"/>
                <w:sz w:val="24"/>
                <w:szCs w:val="24"/>
              </w:rPr>
              <w:t>Проектная деятельность (3часа)</w:t>
            </w:r>
            <w:r w:rsidR="00147EE5">
              <w:rPr>
                <w:rFonts w:ascii="Times New Roman" w:eastAsia="Arial Unicode MS" w:hAnsi="Times New Roman"/>
                <w:color w:val="000000"/>
                <w:spacing w:val="-6"/>
                <w:sz w:val="24"/>
                <w:szCs w:val="24"/>
              </w:rPr>
              <w:t>.</w:t>
            </w:r>
          </w:p>
          <w:p w:rsidR="00BA0B73" w:rsidRPr="00BA0B73" w:rsidRDefault="00BA0B73" w:rsidP="00BA0B73">
            <w:pPr>
              <w:tabs>
                <w:tab w:val="left" w:pos="1526"/>
              </w:tabs>
              <w:spacing w:after="0" w:line="240" w:lineRule="auto"/>
              <w:rPr>
                <w:rFonts w:ascii="Times New Roman" w:eastAsia="Arial Unicode MS" w:hAnsi="Times New Roman"/>
                <w:color w:val="000000"/>
                <w:spacing w:val="-6"/>
                <w:sz w:val="24"/>
                <w:szCs w:val="24"/>
              </w:rPr>
            </w:pPr>
            <w:r w:rsidRPr="00BA0B73">
              <w:rPr>
                <w:rFonts w:ascii="Times New Roman" w:eastAsia="Arial Unicode MS" w:hAnsi="Times New Roman"/>
                <w:color w:val="000000"/>
                <w:spacing w:val="-6"/>
                <w:sz w:val="24"/>
                <w:szCs w:val="24"/>
              </w:rPr>
              <w:t>Итоговое занятие кружка (1час)</w:t>
            </w:r>
            <w:r w:rsidR="00147EE5">
              <w:rPr>
                <w:rFonts w:ascii="Times New Roman" w:eastAsia="Arial Unicode MS" w:hAnsi="Times New Roman"/>
                <w:color w:val="000000"/>
                <w:spacing w:val="-6"/>
                <w:sz w:val="24"/>
                <w:szCs w:val="24"/>
              </w:rPr>
              <w:t>.</w:t>
            </w:r>
          </w:p>
        </w:tc>
      </w:tr>
    </w:tbl>
    <w:p w:rsidR="00F47422" w:rsidRDefault="00DE3D51" w:rsidP="00147F28">
      <w:pPr>
        <w:spacing w:after="0" w:line="240" w:lineRule="auto"/>
        <w:jc w:val="center"/>
        <w:rPr>
          <w:rFonts w:ascii="Times New Roman" w:eastAsia="Calibri" w:hAnsi="Times New Roman" w:cs="Times New Roman"/>
          <w:b/>
          <w:sz w:val="24"/>
          <w:szCs w:val="24"/>
        </w:rPr>
      </w:pPr>
      <w:r w:rsidRPr="00DE3D51">
        <w:rPr>
          <w:rFonts w:ascii="Times New Roman" w:hAnsi="Times New Roman" w:cs="Times New Roman"/>
          <w:b/>
          <w:sz w:val="24"/>
          <w:szCs w:val="24"/>
        </w:rPr>
        <w:t>С</w:t>
      </w:r>
      <w:r w:rsidR="001505D6">
        <w:rPr>
          <w:rFonts w:ascii="Times New Roman" w:hAnsi="Times New Roman" w:cs="Times New Roman"/>
          <w:b/>
          <w:sz w:val="24"/>
          <w:szCs w:val="24"/>
        </w:rPr>
        <w:t>одержание занятий</w:t>
      </w:r>
      <w:r w:rsidRPr="00DE3D51">
        <w:rPr>
          <w:rFonts w:ascii="Times New Roman" w:hAnsi="Times New Roman" w:cs="Times New Roman"/>
          <w:b/>
          <w:sz w:val="24"/>
          <w:szCs w:val="24"/>
        </w:rPr>
        <w:t xml:space="preserve"> </w:t>
      </w:r>
    </w:p>
    <w:tbl>
      <w:tblPr>
        <w:tblStyle w:val="ad"/>
        <w:tblW w:w="10173" w:type="dxa"/>
        <w:tblLook w:val="01E0" w:firstRow="1" w:lastRow="1" w:firstColumn="1" w:lastColumn="1" w:noHBand="0" w:noVBand="0"/>
      </w:tblPr>
      <w:tblGrid>
        <w:gridCol w:w="10173"/>
      </w:tblGrid>
      <w:tr w:rsidR="00DE3D51" w:rsidRPr="00FF1041" w:rsidTr="00483246">
        <w:tc>
          <w:tcPr>
            <w:tcW w:w="10173" w:type="dxa"/>
          </w:tcPr>
          <w:p w:rsidR="00DE3D51" w:rsidRPr="00FF1041" w:rsidRDefault="00CE2FD4" w:rsidP="00FF09C4">
            <w:pPr>
              <w:spacing w:after="0" w:line="240" w:lineRule="auto"/>
              <w:rPr>
                <w:rFonts w:ascii="Times New Roman" w:hAnsi="Times New Roman" w:cs="Times New Roman"/>
                <w:sz w:val="24"/>
                <w:szCs w:val="24"/>
              </w:rPr>
            </w:pPr>
            <w:r>
              <w:rPr>
                <w:rFonts w:ascii="Times New Roman" w:hAnsi="Times New Roman" w:cs="Times New Roman"/>
                <w:i/>
                <w:sz w:val="24"/>
                <w:szCs w:val="24"/>
              </w:rPr>
              <w:t>1</w:t>
            </w:r>
            <w:r w:rsidR="00852796" w:rsidRPr="0032677A">
              <w:rPr>
                <w:rFonts w:ascii="Times New Roman" w:hAnsi="Times New Roman" w:cs="Times New Roman"/>
                <w:i/>
                <w:sz w:val="24"/>
                <w:szCs w:val="24"/>
              </w:rPr>
              <w:t>занятие</w:t>
            </w:r>
            <w:r w:rsidR="00852796">
              <w:rPr>
                <w:rFonts w:ascii="Times New Roman" w:hAnsi="Times New Roman" w:cs="Times New Roman"/>
                <w:i/>
                <w:sz w:val="24"/>
                <w:szCs w:val="24"/>
              </w:rPr>
              <w:t xml:space="preserve">. </w:t>
            </w:r>
            <w:r w:rsidR="00852796">
              <w:rPr>
                <w:rFonts w:ascii="Times New Roman" w:hAnsi="Times New Roman" w:cs="Times New Roman"/>
                <w:sz w:val="24"/>
                <w:szCs w:val="24"/>
              </w:rPr>
              <w:t xml:space="preserve"> </w:t>
            </w:r>
            <w:r w:rsidR="00DE3D51" w:rsidRPr="00FF1041">
              <w:rPr>
                <w:rFonts w:ascii="Times New Roman" w:hAnsi="Times New Roman" w:cs="Times New Roman"/>
                <w:sz w:val="24"/>
                <w:szCs w:val="24"/>
              </w:rPr>
              <w:t>Организационное занятие.</w:t>
            </w:r>
            <w:r w:rsidR="00852796">
              <w:rPr>
                <w:rFonts w:ascii="Times New Roman" w:hAnsi="Times New Roman" w:cs="Times New Roman"/>
                <w:sz w:val="24"/>
                <w:szCs w:val="24"/>
              </w:rPr>
              <w:t xml:space="preserve"> </w:t>
            </w:r>
            <w:r w:rsidR="00085A15">
              <w:rPr>
                <w:rFonts w:ascii="Times New Roman" w:hAnsi="Times New Roman" w:cs="Times New Roman"/>
                <w:sz w:val="24"/>
                <w:szCs w:val="24"/>
              </w:rPr>
              <w:t>Ситуационные упражнения «Я в школе». План работы на год. Цели и задачи</w:t>
            </w:r>
            <w:r w:rsidR="00944E62">
              <w:rPr>
                <w:rFonts w:ascii="Times New Roman" w:hAnsi="Times New Roman" w:cs="Times New Roman"/>
                <w:sz w:val="24"/>
                <w:szCs w:val="24"/>
              </w:rPr>
              <w:t xml:space="preserve"> программы на год</w:t>
            </w:r>
            <w:r w:rsidR="00085A15">
              <w:rPr>
                <w:rFonts w:ascii="Times New Roman" w:hAnsi="Times New Roman" w:cs="Times New Roman"/>
                <w:sz w:val="24"/>
                <w:szCs w:val="24"/>
              </w:rPr>
              <w:t>. Веселая игра на закрепление знаний о правилах поведения в школе.</w:t>
            </w:r>
          </w:p>
        </w:tc>
      </w:tr>
      <w:tr w:rsidR="00DE3D51" w:rsidRPr="00D73C56" w:rsidTr="00483246">
        <w:tc>
          <w:tcPr>
            <w:tcW w:w="10173" w:type="dxa"/>
          </w:tcPr>
          <w:p w:rsidR="00DE3D51" w:rsidRPr="00D73C56" w:rsidRDefault="00CE2FD4" w:rsidP="00F94E66">
            <w:pPr>
              <w:spacing w:after="0" w:line="240" w:lineRule="auto"/>
              <w:rPr>
                <w:rFonts w:ascii="Times New Roman" w:hAnsi="Times New Roman" w:cs="Times New Roman"/>
                <w:sz w:val="24"/>
                <w:szCs w:val="24"/>
              </w:rPr>
            </w:pPr>
            <w:r>
              <w:rPr>
                <w:rFonts w:ascii="Times New Roman" w:hAnsi="Times New Roman" w:cs="Times New Roman"/>
                <w:i/>
                <w:sz w:val="24"/>
                <w:szCs w:val="24"/>
              </w:rPr>
              <w:t>2</w:t>
            </w:r>
            <w:r w:rsidR="00852796" w:rsidRPr="0032677A">
              <w:rPr>
                <w:rFonts w:ascii="Times New Roman" w:hAnsi="Times New Roman" w:cs="Times New Roman"/>
                <w:i/>
                <w:sz w:val="24"/>
                <w:szCs w:val="24"/>
              </w:rPr>
              <w:t>занятие</w:t>
            </w:r>
            <w:r w:rsidR="00852796">
              <w:rPr>
                <w:rFonts w:ascii="Times New Roman" w:hAnsi="Times New Roman" w:cs="Times New Roman"/>
                <w:i/>
                <w:sz w:val="24"/>
                <w:szCs w:val="24"/>
              </w:rPr>
              <w:t xml:space="preserve">. </w:t>
            </w:r>
            <w:r w:rsidR="00852796">
              <w:rPr>
                <w:rFonts w:ascii="Times New Roman" w:hAnsi="Times New Roman" w:cs="Times New Roman"/>
                <w:sz w:val="24"/>
                <w:szCs w:val="24"/>
              </w:rPr>
              <w:t xml:space="preserve"> </w:t>
            </w:r>
            <w:r w:rsidR="00DE3D51" w:rsidRPr="00D73C56">
              <w:rPr>
                <w:rFonts w:ascii="Times New Roman" w:hAnsi="Times New Roman" w:cs="Times New Roman"/>
                <w:sz w:val="24"/>
                <w:szCs w:val="24"/>
              </w:rPr>
              <w:t>Игра «</w:t>
            </w:r>
            <w:r w:rsidR="00DE3D51">
              <w:rPr>
                <w:rFonts w:ascii="Times New Roman" w:hAnsi="Times New Roman" w:cs="Times New Roman"/>
                <w:sz w:val="24"/>
                <w:szCs w:val="24"/>
              </w:rPr>
              <w:t>Внимание: дорога!</w:t>
            </w:r>
            <w:r w:rsidR="00DE3D51" w:rsidRPr="00D73C56">
              <w:rPr>
                <w:rFonts w:ascii="Times New Roman" w:hAnsi="Times New Roman" w:cs="Times New Roman"/>
                <w:sz w:val="24"/>
                <w:szCs w:val="24"/>
              </w:rPr>
              <w:t>».</w:t>
            </w:r>
            <w:r w:rsidR="00852796">
              <w:rPr>
                <w:rFonts w:ascii="Times New Roman" w:hAnsi="Times New Roman" w:cs="Times New Roman"/>
                <w:sz w:val="24"/>
                <w:szCs w:val="24"/>
              </w:rPr>
              <w:t xml:space="preserve"> Интеллектуальная игра на закрепление знаний о ПДД</w:t>
            </w:r>
            <w:r w:rsidR="00F27E42">
              <w:rPr>
                <w:rFonts w:ascii="Times New Roman" w:hAnsi="Times New Roman" w:cs="Times New Roman"/>
                <w:sz w:val="24"/>
                <w:szCs w:val="24"/>
              </w:rPr>
              <w:t>.</w:t>
            </w:r>
          </w:p>
        </w:tc>
      </w:tr>
      <w:tr w:rsidR="00DE3D51" w:rsidRPr="00D73C56" w:rsidTr="00483246">
        <w:tc>
          <w:tcPr>
            <w:tcW w:w="10173" w:type="dxa"/>
          </w:tcPr>
          <w:p w:rsidR="00DE3D51" w:rsidRPr="00D73C56" w:rsidRDefault="00852796" w:rsidP="00F94E66">
            <w:pPr>
              <w:spacing w:after="0" w:line="240" w:lineRule="auto"/>
              <w:rPr>
                <w:rFonts w:ascii="Times New Roman" w:hAnsi="Times New Roman" w:cs="Times New Roman"/>
                <w:sz w:val="24"/>
                <w:szCs w:val="24"/>
              </w:rPr>
            </w:pPr>
            <w:r>
              <w:rPr>
                <w:rFonts w:ascii="Times New Roman" w:hAnsi="Times New Roman" w:cs="Times New Roman"/>
                <w:i/>
                <w:sz w:val="24"/>
                <w:szCs w:val="24"/>
              </w:rPr>
              <w:t>3</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Pr>
                <w:rFonts w:ascii="Times New Roman" w:hAnsi="Times New Roman" w:cs="Times New Roman"/>
                <w:sz w:val="24"/>
                <w:szCs w:val="24"/>
              </w:rPr>
              <w:t>Игра «Продолжи логическую цепочку»</w:t>
            </w:r>
            <w:r>
              <w:rPr>
                <w:rFonts w:ascii="Times New Roman" w:hAnsi="Times New Roman" w:cs="Times New Roman"/>
                <w:sz w:val="24"/>
                <w:szCs w:val="24"/>
              </w:rPr>
              <w:t xml:space="preserve">. </w:t>
            </w:r>
            <w:r w:rsidR="00BA6F57">
              <w:rPr>
                <w:rFonts w:ascii="Times New Roman" w:hAnsi="Times New Roman" w:cs="Times New Roman"/>
                <w:sz w:val="24"/>
                <w:szCs w:val="24"/>
              </w:rPr>
              <w:t>Задания в стихах.</w:t>
            </w:r>
          </w:p>
        </w:tc>
      </w:tr>
      <w:tr w:rsidR="00DE3D51" w:rsidRPr="00701D93" w:rsidTr="00483246">
        <w:tc>
          <w:tcPr>
            <w:tcW w:w="10173" w:type="dxa"/>
          </w:tcPr>
          <w:p w:rsidR="00DE3D51" w:rsidRPr="00701D93" w:rsidRDefault="00852796"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4</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Pr>
                <w:rFonts w:ascii="Times New Roman" w:hAnsi="Times New Roman" w:cs="Times New Roman"/>
                <w:sz w:val="24"/>
                <w:szCs w:val="24"/>
              </w:rPr>
              <w:t>«Забытые профессии». Познавательная игра.</w:t>
            </w:r>
            <w:r w:rsidR="00BA6F57">
              <w:rPr>
                <w:rFonts w:ascii="Times New Roman" w:hAnsi="Times New Roman" w:cs="Times New Roman"/>
                <w:sz w:val="24"/>
                <w:szCs w:val="24"/>
              </w:rPr>
              <w:t xml:space="preserve"> Просмотр презентации. Обсуждение. Викторина.</w:t>
            </w:r>
          </w:p>
        </w:tc>
      </w:tr>
      <w:tr w:rsidR="00DE3D51" w:rsidRPr="00FF1041" w:rsidTr="00483246">
        <w:tc>
          <w:tcPr>
            <w:tcW w:w="10173" w:type="dxa"/>
          </w:tcPr>
          <w:p w:rsidR="00DE3D51" w:rsidRPr="00FF1041" w:rsidRDefault="00CE2FD4"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5</w:t>
            </w:r>
            <w:r w:rsidR="00852796" w:rsidRPr="0032677A">
              <w:rPr>
                <w:rFonts w:ascii="Times New Roman" w:hAnsi="Times New Roman" w:cs="Times New Roman"/>
                <w:i/>
                <w:sz w:val="24"/>
                <w:szCs w:val="24"/>
              </w:rPr>
              <w:t>занятие</w:t>
            </w:r>
            <w:r w:rsidR="00852796">
              <w:rPr>
                <w:rFonts w:ascii="Times New Roman" w:hAnsi="Times New Roman" w:cs="Times New Roman"/>
                <w:i/>
                <w:sz w:val="24"/>
                <w:szCs w:val="24"/>
              </w:rPr>
              <w:t xml:space="preserve">. </w:t>
            </w:r>
            <w:r w:rsidR="00852796">
              <w:rPr>
                <w:rFonts w:ascii="Times New Roman" w:hAnsi="Times New Roman" w:cs="Times New Roman"/>
                <w:sz w:val="24"/>
                <w:szCs w:val="24"/>
              </w:rPr>
              <w:t xml:space="preserve"> </w:t>
            </w:r>
            <w:r w:rsidR="00DE3D51" w:rsidRPr="00FF1041">
              <w:rPr>
                <w:rFonts w:ascii="Times New Roman" w:hAnsi="Times New Roman" w:cs="Times New Roman"/>
                <w:sz w:val="24"/>
                <w:szCs w:val="24"/>
              </w:rPr>
              <w:t>Словесные раскопки. История возникновения слов.</w:t>
            </w:r>
          </w:p>
        </w:tc>
      </w:tr>
      <w:tr w:rsidR="00DE3D51" w:rsidRPr="00F62800" w:rsidTr="00483246">
        <w:tc>
          <w:tcPr>
            <w:tcW w:w="10173" w:type="dxa"/>
          </w:tcPr>
          <w:p w:rsidR="00DE3D51" w:rsidRPr="00F62800" w:rsidRDefault="00CE2FD4"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6</w:t>
            </w:r>
            <w:r w:rsidR="005E2D94" w:rsidRPr="0032677A">
              <w:rPr>
                <w:rFonts w:ascii="Times New Roman" w:hAnsi="Times New Roman" w:cs="Times New Roman"/>
                <w:i/>
                <w:sz w:val="24"/>
                <w:szCs w:val="24"/>
              </w:rPr>
              <w:t>занятие</w:t>
            </w:r>
            <w:r w:rsidR="005E2D94">
              <w:rPr>
                <w:rFonts w:ascii="Times New Roman" w:hAnsi="Times New Roman" w:cs="Times New Roman"/>
                <w:i/>
                <w:sz w:val="24"/>
                <w:szCs w:val="24"/>
              </w:rPr>
              <w:t xml:space="preserve">. </w:t>
            </w:r>
            <w:r w:rsidR="005E2D94">
              <w:rPr>
                <w:rFonts w:ascii="Times New Roman" w:hAnsi="Times New Roman" w:cs="Times New Roman"/>
                <w:sz w:val="24"/>
                <w:szCs w:val="24"/>
              </w:rPr>
              <w:t xml:space="preserve"> </w:t>
            </w:r>
            <w:r w:rsidR="00DE3D51" w:rsidRPr="00F62800">
              <w:rPr>
                <w:rFonts w:ascii="Times New Roman" w:hAnsi="Times New Roman" w:cs="Times New Roman"/>
                <w:sz w:val="24"/>
                <w:szCs w:val="24"/>
              </w:rPr>
              <w:t>«Занимательная геометрия». Интеллектуальная игра.</w:t>
            </w:r>
            <w:r w:rsidR="00FD10F9">
              <w:rPr>
                <w:rFonts w:ascii="Times New Roman" w:hAnsi="Times New Roman" w:cs="Times New Roman"/>
                <w:sz w:val="24"/>
                <w:szCs w:val="24"/>
              </w:rPr>
              <w:t xml:space="preserve"> Загадки. Ребусы. Конструирование из геометрических фигур.</w:t>
            </w:r>
          </w:p>
        </w:tc>
      </w:tr>
      <w:tr w:rsidR="00DE3D51" w:rsidRPr="004C70F7" w:rsidTr="00483246">
        <w:tc>
          <w:tcPr>
            <w:tcW w:w="10173" w:type="dxa"/>
          </w:tcPr>
          <w:p w:rsidR="00DE3D51" w:rsidRPr="004C70F7" w:rsidRDefault="00CE2FD4"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7</w:t>
            </w:r>
            <w:r w:rsidR="005E2D94" w:rsidRPr="0032677A">
              <w:rPr>
                <w:rFonts w:ascii="Times New Roman" w:hAnsi="Times New Roman" w:cs="Times New Roman"/>
                <w:i/>
                <w:sz w:val="24"/>
                <w:szCs w:val="24"/>
              </w:rPr>
              <w:t>занятие</w:t>
            </w:r>
            <w:r w:rsidR="005E2D94">
              <w:rPr>
                <w:rFonts w:ascii="Times New Roman" w:hAnsi="Times New Roman" w:cs="Times New Roman"/>
                <w:i/>
                <w:sz w:val="24"/>
                <w:szCs w:val="24"/>
              </w:rPr>
              <w:t xml:space="preserve">. </w:t>
            </w:r>
            <w:r w:rsidR="005E2D94">
              <w:rPr>
                <w:rFonts w:ascii="Times New Roman" w:hAnsi="Times New Roman" w:cs="Times New Roman"/>
                <w:sz w:val="24"/>
                <w:szCs w:val="24"/>
              </w:rPr>
              <w:t xml:space="preserve"> </w:t>
            </w:r>
            <w:r w:rsidR="00DE3D51" w:rsidRPr="004C70F7">
              <w:rPr>
                <w:rFonts w:ascii="Times New Roman" w:hAnsi="Times New Roman" w:cs="Times New Roman"/>
                <w:sz w:val="24"/>
                <w:szCs w:val="24"/>
              </w:rPr>
              <w:t>В гостях у любимой книги. Экскурсия в библиотеку.</w:t>
            </w:r>
            <w:r w:rsidR="00FD10F9">
              <w:rPr>
                <w:rFonts w:ascii="Times New Roman" w:hAnsi="Times New Roman" w:cs="Times New Roman"/>
                <w:sz w:val="24"/>
                <w:szCs w:val="24"/>
              </w:rPr>
              <w:t xml:space="preserve"> Викторина по знаниям детской литературы.</w:t>
            </w:r>
          </w:p>
        </w:tc>
      </w:tr>
      <w:tr w:rsidR="00DE3D51" w:rsidRPr="00D73C56" w:rsidTr="00483246">
        <w:tc>
          <w:tcPr>
            <w:tcW w:w="10173" w:type="dxa"/>
          </w:tcPr>
          <w:p w:rsidR="00DE3D51" w:rsidRPr="00D73C56" w:rsidRDefault="00CE2FD4"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8</w:t>
            </w:r>
            <w:r w:rsidR="005E2D94" w:rsidRPr="0032677A">
              <w:rPr>
                <w:rFonts w:ascii="Times New Roman" w:hAnsi="Times New Roman" w:cs="Times New Roman"/>
                <w:i/>
                <w:sz w:val="24"/>
                <w:szCs w:val="24"/>
              </w:rPr>
              <w:t>занятие</w:t>
            </w:r>
            <w:r w:rsidR="005E2D94">
              <w:rPr>
                <w:rFonts w:ascii="Times New Roman" w:hAnsi="Times New Roman" w:cs="Times New Roman"/>
                <w:i/>
                <w:sz w:val="24"/>
                <w:szCs w:val="24"/>
              </w:rPr>
              <w:t xml:space="preserve">. </w:t>
            </w:r>
            <w:r w:rsidR="005E2D94">
              <w:rPr>
                <w:rFonts w:ascii="Times New Roman" w:hAnsi="Times New Roman" w:cs="Times New Roman"/>
                <w:sz w:val="24"/>
                <w:szCs w:val="24"/>
              </w:rPr>
              <w:t xml:space="preserve"> </w:t>
            </w:r>
            <w:r w:rsidR="00DE3D51">
              <w:rPr>
                <w:rFonts w:ascii="Times New Roman" w:hAnsi="Times New Roman" w:cs="Times New Roman"/>
                <w:sz w:val="24"/>
                <w:szCs w:val="24"/>
              </w:rPr>
              <w:t>Конкурс рисунков «Моя планета».</w:t>
            </w:r>
            <w:r w:rsidR="00FF09C4">
              <w:rPr>
                <w:rFonts w:ascii="Times New Roman" w:hAnsi="Times New Roman" w:cs="Times New Roman"/>
                <w:sz w:val="24"/>
                <w:szCs w:val="24"/>
              </w:rPr>
              <w:t xml:space="preserve"> </w:t>
            </w:r>
            <w:r w:rsidR="00FD10F9">
              <w:rPr>
                <w:rFonts w:ascii="Times New Roman" w:hAnsi="Times New Roman" w:cs="Times New Roman"/>
                <w:sz w:val="24"/>
                <w:szCs w:val="24"/>
              </w:rPr>
              <w:t>Рисунки на экологическую тематику.</w:t>
            </w:r>
          </w:p>
        </w:tc>
      </w:tr>
      <w:tr w:rsidR="00DE3D51" w:rsidRPr="004C70F7" w:rsidTr="00483246">
        <w:tc>
          <w:tcPr>
            <w:tcW w:w="10173" w:type="dxa"/>
          </w:tcPr>
          <w:p w:rsidR="00DE3D51" w:rsidRPr="004C70F7" w:rsidRDefault="00CE2FD4"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9</w:t>
            </w:r>
            <w:r w:rsidR="005E2D94" w:rsidRPr="0032677A">
              <w:rPr>
                <w:rFonts w:ascii="Times New Roman" w:hAnsi="Times New Roman" w:cs="Times New Roman"/>
                <w:i/>
                <w:sz w:val="24"/>
                <w:szCs w:val="24"/>
              </w:rPr>
              <w:t>занятие</w:t>
            </w:r>
            <w:r w:rsidR="005E2D94">
              <w:rPr>
                <w:rFonts w:ascii="Times New Roman" w:hAnsi="Times New Roman" w:cs="Times New Roman"/>
                <w:i/>
                <w:sz w:val="24"/>
                <w:szCs w:val="24"/>
              </w:rPr>
              <w:t xml:space="preserve">. </w:t>
            </w:r>
            <w:r w:rsidR="005E2D94">
              <w:rPr>
                <w:rFonts w:ascii="Times New Roman" w:hAnsi="Times New Roman" w:cs="Times New Roman"/>
                <w:sz w:val="24"/>
                <w:szCs w:val="24"/>
              </w:rPr>
              <w:t xml:space="preserve"> </w:t>
            </w:r>
            <w:r w:rsidR="00DE3D51" w:rsidRPr="004C70F7">
              <w:rPr>
                <w:rFonts w:ascii="Times New Roman" w:hAnsi="Times New Roman" w:cs="Times New Roman"/>
                <w:sz w:val="24"/>
                <w:szCs w:val="24"/>
              </w:rPr>
              <w:t>Шарады. Ребусы. Составление анаграмм.</w:t>
            </w:r>
          </w:p>
        </w:tc>
      </w:tr>
      <w:tr w:rsidR="00DE3D51" w:rsidRPr="00211F67" w:rsidTr="00483246">
        <w:tc>
          <w:tcPr>
            <w:tcW w:w="10173" w:type="dxa"/>
          </w:tcPr>
          <w:p w:rsidR="00DE3D51" w:rsidRPr="00211F67" w:rsidRDefault="00CE2FD4"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10</w:t>
            </w:r>
            <w:r w:rsidR="005E2D94" w:rsidRPr="0032677A">
              <w:rPr>
                <w:rFonts w:ascii="Times New Roman" w:hAnsi="Times New Roman" w:cs="Times New Roman"/>
                <w:i/>
                <w:sz w:val="24"/>
                <w:szCs w:val="24"/>
              </w:rPr>
              <w:t>занятие</w:t>
            </w:r>
            <w:r w:rsidR="005E2D94">
              <w:rPr>
                <w:rFonts w:ascii="Times New Roman" w:hAnsi="Times New Roman" w:cs="Times New Roman"/>
                <w:i/>
                <w:sz w:val="24"/>
                <w:szCs w:val="24"/>
              </w:rPr>
              <w:t xml:space="preserve">. </w:t>
            </w:r>
            <w:r w:rsidR="005E2D94">
              <w:rPr>
                <w:rFonts w:ascii="Times New Roman" w:hAnsi="Times New Roman" w:cs="Times New Roman"/>
                <w:sz w:val="24"/>
                <w:szCs w:val="24"/>
              </w:rPr>
              <w:t xml:space="preserve"> </w:t>
            </w:r>
            <w:r w:rsidR="00DE3D51" w:rsidRPr="00211F67">
              <w:rPr>
                <w:rFonts w:ascii="Times New Roman" w:hAnsi="Times New Roman" w:cs="Times New Roman"/>
                <w:sz w:val="24"/>
                <w:szCs w:val="24"/>
              </w:rPr>
              <w:t xml:space="preserve">Турнир </w:t>
            </w:r>
            <w:proofErr w:type="gramStart"/>
            <w:r w:rsidR="00DE3D51" w:rsidRPr="00211F67">
              <w:rPr>
                <w:rFonts w:ascii="Times New Roman" w:hAnsi="Times New Roman" w:cs="Times New Roman"/>
                <w:sz w:val="24"/>
                <w:szCs w:val="24"/>
              </w:rPr>
              <w:t>смекалистых</w:t>
            </w:r>
            <w:proofErr w:type="gramEnd"/>
            <w:r w:rsidR="00DE3D51" w:rsidRPr="00211F67">
              <w:rPr>
                <w:rFonts w:ascii="Times New Roman" w:hAnsi="Times New Roman" w:cs="Times New Roman"/>
                <w:sz w:val="24"/>
                <w:szCs w:val="24"/>
              </w:rPr>
              <w:t>.</w:t>
            </w:r>
            <w:r w:rsidR="00FD10F9">
              <w:rPr>
                <w:rFonts w:ascii="Times New Roman" w:hAnsi="Times New Roman" w:cs="Times New Roman"/>
                <w:sz w:val="24"/>
                <w:szCs w:val="24"/>
              </w:rPr>
              <w:t xml:space="preserve"> Интеллектуальная игра на знание математики, русского языка.</w:t>
            </w:r>
          </w:p>
        </w:tc>
      </w:tr>
      <w:tr w:rsidR="00DE3D51" w:rsidRPr="00FF1041" w:rsidTr="00483246">
        <w:tc>
          <w:tcPr>
            <w:tcW w:w="10173" w:type="dxa"/>
          </w:tcPr>
          <w:p w:rsidR="00DE3D51" w:rsidRPr="00FF1041" w:rsidRDefault="00CE2FD4"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11</w:t>
            </w:r>
            <w:r w:rsidR="005E2D94" w:rsidRPr="0032677A">
              <w:rPr>
                <w:rFonts w:ascii="Times New Roman" w:hAnsi="Times New Roman" w:cs="Times New Roman"/>
                <w:i/>
                <w:sz w:val="24"/>
                <w:szCs w:val="24"/>
              </w:rPr>
              <w:t>занятие</w:t>
            </w:r>
            <w:r w:rsidR="005E2D94">
              <w:rPr>
                <w:rFonts w:ascii="Times New Roman" w:hAnsi="Times New Roman" w:cs="Times New Roman"/>
                <w:i/>
                <w:sz w:val="24"/>
                <w:szCs w:val="24"/>
              </w:rPr>
              <w:t xml:space="preserve">. </w:t>
            </w:r>
            <w:r w:rsidR="005E2D94">
              <w:rPr>
                <w:rFonts w:ascii="Times New Roman" w:hAnsi="Times New Roman" w:cs="Times New Roman"/>
                <w:sz w:val="24"/>
                <w:szCs w:val="24"/>
              </w:rPr>
              <w:t xml:space="preserve"> </w:t>
            </w:r>
            <w:r w:rsidR="00DE3D51" w:rsidRPr="00FF1041">
              <w:rPr>
                <w:rFonts w:ascii="Times New Roman" w:hAnsi="Times New Roman" w:cs="Times New Roman"/>
                <w:sz w:val="24"/>
                <w:szCs w:val="24"/>
              </w:rPr>
              <w:t xml:space="preserve">Как они пишутся? Знакомство </w:t>
            </w:r>
            <w:r w:rsidR="00FD10F9">
              <w:rPr>
                <w:rFonts w:ascii="Times New Roman" w:hAnsi="Times New Roman" w:cs="Times New Roman"/>
                <w:sz w:val="24"/>
                <w:szCs w:val="24"/>
              </w:rPr>
              <w:t xml:space="preserve">и работа </w:t>
            </w:r>
            <w:r w:rsidR="00DE3D51" w:rsidRPr="00FF1041">
              <w:rPr>
                <w:rFonts w:ascii="Times New Roman" w:hAnsi="Times New Roman" w:cs="Times New Roman"/>
                <w:sz w:val="24"/>
                <w:szCs w:val="24"/>
              </w:rPr>
              <w:t>с орфографическими словарями.</w:t>
            </w:r>
          </w:p>
        </w:tc>
      </w:tr>
      <w:tr w:rsidR="00DE3D51" w:rsidRPr="00FC4CF7" w:rsidTr="00483246">
        <w:tc>
          <w:tcPr>
            <w:tcW w:w="10173" w:type="dxa"/>
          </w:tcPr>
          <w:p w:rsidR="00DE3D51" w:rsidRPr="00FC4CF7" w:rsidRDefault="00CE2FD4"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12</w:t>
            </w:r>
            <w:r w:rsidR="005E2D94" w:rsidRPr="0032677A">
              <w:rPr>
                <w:rFonts w:ascii="Times New Roman" w:hAnsi="Times New Roman" w:cs="Times New Roman"/>
                <w:i/>
                <w:sz w:val="24"/>
                <w:szCs w:val="24"/>
              </w:rPr>
              <w:t>занятие</w:t>
            </w:r>
            <w:r w:rsidR="005E2D94">
              <w:rPr>
                <w:rFonts w:ascii="Times New Roman" w:hAnsi="Times New Roman" w:cs="Times New Roman"/>
                <w:i/>
                <w:sz w:val="24"/>
                <w:szCs w:val="24"/>
              </w:rPr>
              <w:t xml:space="preserve">. </w:t>
            </w:r>
            <w:r w:rsidR="005E2D94">
              <w:rPr>
                <w:rFonts w:ascii="Times New Roman" w:hAnsi="Times New Roman" w:cs="Times New Roman"/>
                <w:sz w:val="24"/>
                <w:szCs w:val="24"/>
              </w:rPr>
              <w:t xml:space="preserve"> </w:t>
            </w:r>
            <w:r w:rsidR="00DE3D51" w:rsidRPr="00FC4CF7">
              <w:rPr>
                <w:rFonts w:ascii="Times New Roman" w:hAnsi="Times New Roman" w:cs="Times New Roman"/>
                <w:sz w:val="24"/>
                <w:szCs w:val="24"/>
              </w:rPr>
              <w:t>Шкатулка с богатствами русского языка. Познавательная  игра.</w:t>
            </w:r>
          </w:p>
        </w:tc>
      </w:tr>
      <w:tr w:rsidR="00DE3D51" w:rsidRPr="00211F67" w:rsidTr="00483246">
        <w:tc>
          <w:tcPr>
            <w:tcW w:w="10173" w:type="dxa"/>
          </w:tcPr>
          <w:p w:rsidR="00DE3D51" w:rsidRPr="00211F67" w:rsidRDefault="00CE2FD4"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13</w:t>
            </w:r>
            <w:r w:rsidR="005E2D94" w:rsidRPr="0032677A">
              <w:rPr>
                <w:rFonts w:ascii="Times New Roman" w:hAnsi="Times New Roman" w:cs="Times New Roman"/>
                <w:i/>
                <w:sz w:val="24"/>
                <w:szCs w:val="24"/>
              </w:rPr>
              <w:t>занятие</w:t>
            </w:r>
            <w:r w:rsidR="005E2D94">
              <w:rPr>
                <w:rFonts w:ascii="Times New Roman" w:hAnsi="Times New Roman" w:cs="Times New Roman"/>
                <w:i/>
                <w:sz w:val="24"/>
                <w:szCs w:val="24"/>
              </w:rPr>
              <w:t xml:space="preserve">. </w:t>
            </w:r>
            <w:r w:rsidR="005E2D94">
              <w:rPr>
                <w:rFonts w:ascii="Times New Roman" w:hAnsi="Times New Roman" w:cs="Times New Roman"/>
                <w:sz w:val="24"/>
                <w:szCs w:val="24"/>
              </w:rPr>
              <w:t xml:space="preserve"> </w:t>
            </w:r>
            <w:r w:rsidR="00DE3D51" w:rsidRPr="00211F67">
              <w:rPr>
                <w:rFonts w:ascii="Times New Roman" w:hAnsi="Times New Roman" w:cs="Times New Roman"/>
                <w:sz w:val="24"/>
                <w:szCs w:val="24"/>
              </w:rPr>
              <w:t>Литературный кроссворд.</w:t>
            </w:r>
            <w:r w:rsidR="00C6170B">
              <w:rPr>
                <w:rFonts w:ascii="Times New Roman" w:hAnsi="Times New Roman" w:cs="Times New Roman"/>
                <w:sz w:val="24"/>
                <w:szCs w:val="24"/>
              </w:rPr>
              <w:t xml:space="preserve"> Разгадывание и составление кроссворда с использованием дополнительных источников информации.</w:t>
            </w:r>
          </w:p>
        </w:tc>
      </w:tr>
      <w:tr w:rsidR="00DE3D51" w:rsidRPr="00FC4CF7" w:rsidTr="00483246">
        <w:tc>
          <w:tcPr>
            <w:tcW w:w="10173" w:type="dxa"/>
          </w:tcPr>
          <w:p w:rsidR="00DE3D51" w:rsidRPr="00FC4CF7" w:rsidRDefault="00CE2FD4"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1</w:t>
            </w:r>
            <w:r w:rsidR="005E2D94">
              <w:rPr>
                <w:rFonts w:ascii="Times New Roman" w:hAnsi="Times New Roman" w:cs="Times New Roman"/>
                <w:i/>
                <w:sz w:val="24"/>
                <w:szCs w:val="24"/>
              </w:rPr>
              <w:t>4</w:t>
            </w:r>
            <w:r w:rsidR="005E2D94" w:rsidRPr="0032677A">
              <w:rPr>
                <w:rFonts w:ascii="Times New Roman" w:hAnsi="Times New Roman" w:cs="Times New Roman"/>
                <w:i/>
                <w:sz w:val="24"/>
                <w:szCs w:val="24"/>
              </w:rPr>
              <w:t>занятие</w:t>
            </w:r>
            <w:r w:rsidR="005E2D94">
              <w:rPr>
                <w:rFonts w:ascii="Times New Roman" w:hAnsi="Times New Roman" w:cs="Times New Roman"/>
                <w:i/>
                <w:sz w:val="24"/>
                <w:szCs w:val="24"/>
              </w:rPr>
              <w:t xml:space="preserve">. </w:t>
            </w:r>
            <w:r w:rsidR="005E2D94">
              <w:rPr>
                <w:rFonts w:ascii="Times New Roman" w:hAnsi="Times New Roman" w:cs="Times New Roman"/>
                <w:sz w:val="24"/>
                <w:szCs w:val="24"/>
              </w:rPr>
              <w:t xml:space="preserve"> </w:t>
            </w:r>
            <w:r w:rsidR="00DE3D51" w:rsidRPr="00FC4CF7">
              <w:rPr>
                <w:rFonts w:ascii="Times New Roman" w:hAnsi="Times New Roman" w:cs="Times New Roman"/>
                <w:sz w:val="24"/>
                <w:szCs w:val="24"/>
              </w:rPr>
              <w:t>Математические головоломки.</w:t>
            </w:r>
            <w:r w:rsidR="00C6170B">
              <w:rPr>
                <w:rFonts w:ascii="Times New Roman" w:hAnsi="Times New Roman" w:cs="Times New Roman"/>
                <w:sz w:val="24"/>
                <w:szCs w:val="24"/>
              </w:rPr>
              <w:t xml:space="preserve"> Интеллектуальная игра.</w:t>
            </w:r>
          </w:p>
        </w:tc>
      </w:tr>
      <w:tr w:rsidR="00DE3D51" w:rsidRPr="00FC4CF7" w:rsidTr="00483246">
        <w:tc>
          <w:tcPr>
            <w:tcW w:w="10173" w:type="dxa"/>
          </w:tcPr>
          <w:p w:rsidR="00DE3D51" w:rsidRPr="00FC4CF7" w:rsidRDefault="00CE2FD4"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15</w:t>
            </w:r>
            <w:r w:rsidR="005E2D94" w:rsidRPr="0032677A">
              <w:rPr>
                <w:rFonts w:ascii="Times New Roman" w:hAnsi="Times New Roman" w:cs="Times New Roman"/>
                <w:i/>
                <w:sz w:val="24"/>
                <w:szCs w:val="24"/>
              </w:rPr>
              <w:t>занятие</w:t>
            </w:r>
            <w:r w:rsidR="005E2D94">
              <w:rPr>
                <w:rFonts w:ascii="Times New Roman" w:hAnsi="Times New Roman" w:cs="Times New Roman"/>
                <w:i/>
                <w:sz w:val="24"/>
                <w:szCs w:val="24"/>
              </w:rPr>
              <w:t xml:space="preserve">. </w:t>
            </w:r>
            <w:r w:rsidR="005E2D94">
              <w:rPr>
                <w:rFonts w:ascii="Times New Roman" w:hAnsi="Times New Roman" w:cs="Times New Roman"/>
                <w:sz w:val="24"/>
                <w:szCs w:val="24"/>
              </w:rPr>
              <w:t xml:space="preserve"> </w:t>
            </w:r>
            <w:r w:rsidR="00DE3D51" w:rsidRPr="00FC4CF7">
              <w:rPr>
                <w:rFonts w:ascii="Times New Roman" w:hAnsi="Times New Roman" w:cs="Times New Roman"/>
                <w:sz w:val="24"/>
                <w:szCs w:val="24"/>
              </w:rPr>
              <w:t>«Сочини математическую сказку». Творческий конкурс.</w:t>
            </w:r>
          </w:p>
        </w:tc>
      </w:tr>
      <w:tr w:rsidR="00DE3D51" w:rsidRPr="00D43835" w:rsidTr="00483246">
        <w:tc>
          <w:tcPr>
            <w:tcW w:w="10173" w:type="dxa"/>
          </w:tcPr>
          <w:p w:rsidR="00DE3D51" w:rsidRPr="00D43835" w:rsidRDefault="00CE2FD4"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16</w:t>
            </w:r>
            <w:r w:rsidR="005E2D94" w:rsidRPr="0032677A">
              <w:rPr>
                <w:rFonts w:ascii="Times New Roman" w:hAnsi="Times New Roman" w:cs="Times New Roman"/>
                <w:i/>
                <w:sz w:val="24"/>
                <w:szCs w:val="24"/>
              </w:rPr>
              <w:t>занятие</w:t>
            </w:r>
            <w:r w:rsidR="005E2D94">
              <w:rPr>
                <w:rFonts w:ascii="Times New Roman" w:hAnsi="Times New Roman" w:cs="Times New Roman"/>
                <w:i/>
                <w:sz w:val="24"/>
                <w:szCs w:val="24"/>
              </w:rPr>
              <w:t xml:space="preserve">. </w:t>
            </w:r>
            <w:r w:rsidR="005E2D94">
              <w:rPr>
                <w:rFonts w:ascii="Times New Roman" w:hAnsi="Times New Roman" w:cs="Times New Roman"/>
                <w:sz w:val="24"/>
                <w:szCs w:val="24"/>
              </w:rPr>
              <w:t xml:space="preserve"> </w:t>
            </w:r>
            <w:r w:rsidR="00DE3D51" w:rsidRPr="00D43835">
              <w:rPr>
                <w:rFonts w:ascii="Times New Roman" w:hAnsi="Times New Roman" w:cs="Times New Roman"/>
                <w:sz w:val="24"/>
                <w:szCs w:val="24"/>
              </w:rPr>
              <w:t>Эти забавные  животные. Познавательная игра.</w:t>
            </w:r>
            <w:r w:rsidR="00C6170B">
              <w:rPr>
                <w:rFonts w:ascii="Times New Roman" w:hAnsi="Times New Roman" w:cs="Times New Roman"/>
                <w:sz w:val="24"/>
                <w:szCs w:val="24"/>
              </w:rPr>
              <w:t xml:space="preserve"> Конкурсы.</w:t>
            </w:r>
          </w:p>
        </w:tc>
      </w:tr>
      <w:tr w:rsidR="00DE3D51" w:rsidRPr="006D6DAC" w:rsidTr="00483246">
        <w:tc>
          <w:tcPr>
            <w:tcW w:w="10173" w:type="dxa"/>
          </w:tcPr>
          <w:p w:rsidR="00DE3D51" w:rsidRPr="006D6DAC" w:rsidRDefault="00CE2FD4"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17</w:t>
            </w:r>
            <w:r w:rsidR="005E2D94" w:rsidRPr="0032677A">
              <w:rPr>
                <w:rFonts w:ascii="Times New Roman" w:hAnsi="Times New Roman" w:cs="Times New Roman"/>
                <w:i/>
                <w:sz w:val="24"/>
                <w:szCs w:val="24"/>
              </w:rPr>
              <w:t>занятие</w:t>
            </w:r>
            <w:r w:rsidR="005E2D94">
              <w:rPr>
                <w:rFonts w:ascii="Times New Roman" w:hAnsi="Times New Roman" w:cs="Times New Roman"/>
                <w:i/>
                <w:sz w:val="24"/>
                <w:szCs w:val="24"/>
              </w:rPr>
              <w:t xml:space="preserve">. </w:t>
            </w:r>
            <w:r w:rsidR="005E2D94">
              <w:rPr>
                <w:rFonts w:ascii="Times New Roman" w:hAnsi="Times New Roman" w:cs="Times New Roman"/>
                <w:sz w:val="24"/>
                <w:szCs w:val="24"/>
              </w:rPr>
              <w:t xml:space="preserve"> </w:t>
            </w:r>
            <w:r w:rsidR="00DE3D51" w:rsidRPr="006D6DAC">
              <w:rPr>
                <w:rFonts w:ascii="Times New Roman" w:hAnsi="Times New Roman" w:cs="Times New Roman"/>
                <w:sz w:val="24"/>
                <w:szCs w:val="24"/>
              </w:rPr>
              <w:t>Игра на внимание «Вставь нужное слово».</w:t>
            </w:r>
            <w:r w:rsidR="00C6170B">
              <w:rPr>
                <w:rFonts w:ascii="Times New Roman" w:hAnsi="Times New Roman" w:cs="Times New Roman"/>
                <w:sz w:val="24"/>
                <w:szCs w:val="24"/>
              </w:rPr>
              <w:t xml:space="preserve"> Задания на внимание.</w:t>
            </w:r>
          </w:p>
        </w:tc>
      </w:tr>
      <w:tr w:rsidR="00DE3D51" w:rsidRPr="006D6DAC" w:rsidTr="00483246">
        <w:tc>
          <w:tcPr>
            <w:tcW w:w="10173" w:type="dxa"/>
          </w:tcPr>
          <w:p w:rsidR="00DE3D51" w:rsidRPr="006D6DAC" w:rsidRDefault="00CE2FD4"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18</w:t>
            </w:r>
            <w:r w:rsidR="005E2D94" w:rsidRPr="0032677A">
              <w:rPr>
                <w:rFonts w:ascii="Times New Roman" w:hAnsi="Times New Roman" w:cs="Times New Roman"/>
                <w:i/>
                <w:sz w:val="24"/>
                <w:szCs w:val="24"/>
              </w:rPr>
              <w:t>занятие</w:t>
            </w:r>
            <w:r w:rsidR="005E2D94">
              <w:rPr>
                <w:rFonts w:ascii="Times New Roman" w:hAnsi="Times New Roman" w:cs="Times New Roman"/>
                <w:i/>
                <w:sz w:val="24"/>
                <w:szCs w:val="24"/>
              </w:rPr>
              <w:t xml:space="preserve">. </w:t>
            </w:r>
            <w:r w:rsidR="005E2D94">
              <w:rPr>
                <w:rFonts w:ascii="Times New Roman" w:hAnsi="Times New Roman" w:cs="Times New Roman"/>
                <w:sz w:val="24"/>
                <w:szCs w:val="24"/>
              </w:rPr>
              <w:t xml:space="preserve"> </w:t>
            </w:r>
            <w:r w:rsidR="00DE3D51" w:rsidRPr="006D6DAC">
              <w:rPr>
                <w:rFonts w:ascii="Times New Roman" w:hAnsi="Times New Roman" w:cs="Times New Roman"/>
                <w:sz w:val="24"/>
                <w:szCs w:val="24"/>
              </w:rPr>
              <w:t>Литературная игра «Путешествие в мир детской литературы».</w:t>
            </w:r>
            <w:r w:rsidR="00C6170B">
              <w:rPr>
                <w:rFonts w:ascii="Times New Roman" w:hAnsi="Times New Roman" w:cs="Times New Roman"/>
                <w:sz w:val="24"/>
                <w:szCs w:val="24"/>
              </w:rPr>
              <w:t xml:space="preserve"> Игра по станциям. Загадки, задания, рисунки, кроссворд, музыкальные задания.</w:t>
            </w:r>
          </w:p>
        </w:tc>
      </w:tr>
      <w:tr w:rsidR="00DE3D51" w:rsidRPr="00F62800" w:rsidTr="00483246">
        <w:tc>
          <w:tcPr>
            <w:tcW w:w="10173" w:type="dxa"/>
          </w:tcPr>
          <w:p w:rsidR="00DE3D51" w:rsidRPr="00F62800" w:rsidRDefault="00CE2FD4"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19</w:t>
            </w:r>
            <w:r w:rsidR="005E2D94" w:rsidRPr="0032677A">
              <w:rPr>
                <w:rFonts w:ascii="Times New Roman" w:hAnsi="Times New Roman" w:cs="Times New Roman"/>
                <w:i/>
                <w:sz w:val="24"/>
                <w:szCs w:val="24"/>
              </w:rPr>
              <w:t>занятие</w:t>
            </w:r>
            <w:r w:rsidR="005E2D94">
              <w:rPr>
                <w:rFonts w:ascii="Times New Roman" w:hAnsi="Times New Roman" w:cs="Times New Roman"/>
                <w:i/>
                <w:sz w:val="24"/>
                <w:szCs w:val="24"/>
              </w:rPr>
              <w:t xml:space="preserve">. </w:t>
            </w:r>
            <w:r w:rsidR="005E2D94">
              <w:rPr>
                <w:rFonts w:ascii="Times New Roman" w:hAnsi="Times New Roman" w:cs="Times New Roman"/>
                <w:sz w:val="24"/>
                <w:szCs w:val="24"/>
              </w:rPr>
              <w:t xml:space="preserve"> </w:t>
            </w:r>
            <w:r w:rsidR="00DE3D51" w:rsidRPr="00F62800">
              <w:rPr>
                <w:rFonts w:ascii="Times New Roman" w:hAnsi="Times New Roman" w:cs="Times New Roman"/>
                <w:sz w:val="24"/>
                <w:szCs w:val="24"/>
              </w:rPr>
              <w:t xml:space="preserve">Можно ли сломать язык? Знакомство </w:t>
            </w:r>
            <w:r>
              <w:rPr>
                <w:rFonts w:ascii="Times New Roman" w:hAnsi="Times New Roman" w:cs="Times New Roman"/>
                <w:sz w:val="24"/>
                <w:szCs w:val="24"/>
              </w:rPr>
              <w:t xml:space="preserve">и работа </w:t>
            </w:r>
            <w:r w:rsidR="00DE3D51" w:rsidRPr="00F62800">
              <w:rPr>
                <w:rFonts w:ascii="Times New Roman" w:hAnsi="Times New Roman" w:cs="Times New Roman"/>
                <w:sz w:val="24"/>
                <w:szCs w:val="24"/>
              </w:rPr>
              <w:t>со словарем С.И.Ожегова</w:t>
            </w:r>
            <w:r>
              <w:rPr>
                <w:rFonts w:ascii="Times New Roman" w:hAnsi="Times New Roman" w:cs="Times New Roman"/>
                <w:sz w:val="24"/>
                <w:szCs w:val="24"/>
              </w:rPr>
              <w:t>.</w:t>
            </w:r>
          </w:p>
        </w:tc>
      </w:tr>
      <w:tr w:rsidR="00DE3D51" w:rsidRPr="00D73C56" w:rsidTr="00483246">
        <w:tc>
          <w:tcPr>
            <w:tcW w:w="10173" w:type="dxa"/>
          </w:tcPr>
          <w:p w:rsidR="00DE3D51" w:rsidRPr="00D73C56" w:rsidRDefault="00CE2FD4"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20</w:t>
            </w:r>
            <w:r w:rsidR="005E2D94" w:rsidRPr="0032677A">
              <w:rPr>
                <w:rFonts w:ascii="Times New Roman" w:hAnsi="Times New Roman" w:cs="Times New Roman"/>
                <w:i/>
                <w:sz w:val="24"/>
                <w:szCs w:val="24"/>
              </w:rPr>
              <w:t>занятие</w:t>
            </w:r>
            <w:r w:rsidR="005E2D94">
              <w:rPr>
                <w:rFonts w:ascii="Times New Roman" w:hAnsi="Times New Roman" w:cs="Times New Roman"/>
                <w:i/>
                <w:sz w:val="24"/>
                <w:szCs w:val="24"/>
              </w:rPr>
              <w:t xml:space="preserve">. </w:t>
            </w:r>
            <w:r w:rsidR="005E2D94">
              <w:rPr>
                <w:rFonts w:ascii="Times New Roman" w:hAnsi="Times New Roman" w:cs="Times New Roman"/>
                <w:sz w:val="24"/>
                <w:szCs w:val="24"/>
              </w:rPr>
              <w:t xml:space="preserve"> </w:t>
            </w:r>
            <w:r w:rsidR="00DE3D51">
              <w:rPr>
                <w:rFonts w:ascii="Times New Roman" w:hAnsi="Times New Roman" w:cs="Times New Roman"/>
                <w:sz w:val="24"/>
                <w:szCs w:val="24"/>
              </w:rPr>
              <w:t>«В космическом пространстве». Просмотр видеоматериалов.</w:t>
            </w:r>
            <w:r w:rsidR="00C6170B">
              <w:rPr>
                <w:rFonts w:ascii="Times New Roman" w:hAnsi="Times New Roman" w:cs="Times New Roman"/>
                <w:sz w:val="24"/>
                <w:szCs w:val="24"/>
              </w:rPr>
              <w:t xml:space="preserve"> Обсуждение. Викторина.</w:t>
            </w:r>
          </w:p>
        </w:tc>
      </w:tr>
      <w:tr w:rsidR="00DE3D51" w:rsidRPr="00FC4CF7" w:rsidTr="00483246">
        <w:tc>
          <w:tcPr>
            <w:tcW w:w="10173" w:type="dxa"/>
          </w:tcPr>
          <w:p w:rsidR="00DE3D51" w:rsidRPr="00FC4CF7" w:rsidRDefault="00CE2FD4"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2</w:t>
            </w:r>
            <w:r w:rsidR="00BA6F57">
              <w:rPr>
                <w:rFonts w:ascii="Times New Roman" w:hAnsi="Times New Roman" w:cs="Times New Roman"/>
                <w:i/>
                <w:sz w:val="24"/>
                <w:szCs w:val="24"/>
              </w:rPr>
              <w:t>1</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sidRPr="00FC4CF7">
              <w:rPr>
                <w:rFonts w:ascii="Times New Roman" w:hAnsi="Times New Roman" w:cs="Times New Roman"/>
                <w:sz w:val="24"/>
                <w:szCs w:val="24"/>
              </w:rPr>
              <w:t>Весёлая геометрия. Задания  в стихах.</w:t>
            </w:r>
          </w:p>
        </w:tc>
      </w:tr>
      <w:tr w:rsidR="00DE3D51" w:rsidRPr="006D6DAC" w:rsidTr="00483246">
        <w:tc>
          <w:tcPr>
            <w:tcW w:w="10173" w:type="dxa"/>
          </w:tcPr>
          <w:p w:rsidR="00DE3D51" w:rsidRPr="006D6DAC" w:rsidRDefault="00CE2FD4"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2</w:t>
            </w:r>
            <w:r w:rsidR="00BA6F57">
              <w:rPr>
                <w:rFonts w:ascii="Times New Roman" w:hAnsi="Times New Roman" w:cs="Times New Roman"/>
                <w:i/>
                <w:sz w:val="24"/>
                <w:szCs w:val="24"/>
              </w:rPr>
              <w:t>2</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sidRPr="006D6DAC">
              <w:rPr>
                <w:rFonts w:ascii="Times New Roman" w:hAnsi="Times New Roman" w:cs="Times New Roman"/>
                <w:sz w:val="24"/>
                <w:szCs w:val="24"/>
              </w:rPr>
              <w:t>Загадки природы.  Викторина.</w:t>
            </w:r>
          </w:p>
        </w:tc>
      </w:tr>
      <w:tr w:rsidR="00DE3D51" w:rsidRPr="00867CAC" w:rsidTr="00483246">
        <w:tc>
          <w:tcPr>
            <w:tcW w:w="10173" w:type="dxa"/>
          </w:tcPr>
          <w:p w:rsidR="00DE3D51" w:rsidRPr="00867CAC" w:rsidRDefault="00BA6F57"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23</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sidRPr="00867CAC">
              <w:rPr>
                <w:rFonts w:ascii="Times New Roman" w:hAnsi="Times New Roman" w:cs="Times New Roman"/>
                <w:sz w:val="24"/>
                <w:szCs w:val="24"/>
              </w:rPr>
              <w:t>Потерянное  слово. Игра</w:t>
            </w:r>
            <w:r w:rsidR="00C6170B">
              <w:rPr>
                <w:rFonts w:ascii="Times New Roman" w:hAnsi="Times New Roman" w:cs="Times New Roman"/>
                <w:sz w:val="24"/>
                <w:szCs w:val="24"/>
              </w:rPr>
              <w:t xml:space="preserve"> на внимание.</w:t>
            </w:r>
          </w:p>
        </w:tc>
      </w:tr>
      <w:tr w:rsidR="00DE3D51" w:rsidRPr="00D73C56" w:rsidTr="00483246">
        <w:tc>
          <w:tcPr>
            <w:tcW w:w="10173" w:type="dxa"/>
          </w:tcPr>
          <w:p w:rsidR="00DE3D51" w:rsidRPr="00D73C56" w:rsidRDefault="00BA6F57"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24</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Pr>
                <w:rFonts w:ascii="Times New Roman" w:hAnsi="Times New Roman" w:cs="Times New Roman"/>
                <w:sz w:val="24"/>
                <w:szCs w:val="24"/>
              </w:rPr>
              <w:t>Веселый диктант на внимание.</w:t>
            </w:r>
          </w:p>
        </w:tc>
      </w:tr>
      <w:tr w:rsidR="00DE3D51" w:rsidRPr="006C7B0C" w:rsidTr="00483246">
        <w:tc>
          <w:tcPr>
            <w:tcW w:w="10173" w:type="dxa"/>
          </w:tcPr>
          <w:p w:rsidR="00DE3D51" w:rsidRPr="006C7B0C" w:rsidRDefault="00BA6F57"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25</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sidRPr="006C7B0C">
              <w:rPr>
                <w:rFonts w:ascii="Times New Roman" w:hAnsi="Times New Roman" w:cs="Times New Roman"/>
                <w:sz w:val="24"/>
                <w:szCs w:val="24"/>
              </w:rPr>
              <w:t>Математические загадки.</w:t>
            </w:r>
            <w:r w:rsidR="00C6170B">
              <w:rPr>
                <w:rFonts w:ascii="Times New Roman" w:hAnsi="Times New Roman" w:cs="Times New Roman"/>
                <w:sz w:val="24"/>
                <w:szCs w:val="24"/>
              </w:rPr>
              <w:t xml:space="preserve"> Задачи в стихах, задачи-шутки.</w:t>
            </w:r>
          </w:p>
        </w:tc>
      </w:tr>
      <w:tr w:rsidR="00DE3D51" w:rsidRPr="004C70F7" w:rsidTr="00483246">
        <w:tc>
          <w:tcPr>
            <w:tcW w:w="10173" w:type="dxa"/>
          </w:tcPr>
          <w:p w:rsidR="00DE3D51" w:rsidRPr="004C70F7" w:rsidRDefault="00BA6F57"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26</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sidRPr="004C70F7">
              <w:rPr>
                <w:rFonts w:ascii="Times New Roman" w:hAnsi="Times New Roman" w:cs="Times New Roman"/>
                <w:sz w:val="24"/>
                <w:szCs w:val="24"/>
              </w:rPr>
              <w:t xml:space="preserve">«По следам событий». Сочинения-миниатюры  </w:t>
            </w:r>
          </w:p>
        </w:tc>
      </w:tr>
      <w:tr w:rsidR="00DE3D51" w:rsidRPr="005B64A6" w:rsidTr="00483246">
        <w:tc>
          <w:tcPr>
            <w:tcW w:w="10173" w:type="dxa"/>
          </w:tcPr>
          <w:p w:rsidR="00DE3D51" w:rsidRPr="00E3207C" w:rsidRDefault="00BA6F57" w:rsidP="006B4E9A">
            <w:pPr>
              <w:spacing w:after="0" w:line="240" w:lineRule="auto"/>
              <w:rPr>
                <w:rFonts w:ascii="Times New Roman" w:hAnsi="Times New Roman" w:cs="Times New Roman"/>
                <w:sz w:val="24"/>
                <w:szCs w:val="24"/>
              </w:rPr>
            </w:pPr>
            <w:r w:rsidRPr="00E3207C">
              <w:rPr>
                <w:rFonts w:ascii="Times New Roman" w:hAnsi="Times New Roman" w:cs="Times New Roman"/>
                <w:i/>
                <w:sz w:val="24"/>
                <w:szCs w:val="24"/>
              </w:rPr>
              <w:t xml:space="preserve">27занятие. </w:t>
            </w:r>
            <w:r w:rsidRPr="00E3207C">
              <w:rPr>
                <w:rFonts w:ascii="Times New Roman" w:hAnsi="Times New Roman" w:cs="Times New Roman"/>
                <w:sz w:val="24"/>
                <w:szCs w:val="24"/>
              </w:rPr>
              <w:t xml:space="preserve"> </w:t>
            </w:r>
            <w:r w:rsidR="00DC2074">
              <w:rPr>
                <w:rFonts w:ascii="Times New Roman" w:hAnsi="Times New Roman" w:cs="Times New Roman"/>
                <w:sz w:val="24"/>
                <w:szCs w:val="24"/>
              </w:rPr>
              <w:t>«</w:t>
            </w:r>
            <w:r w:rsidR="00863F65" w:rsidRPr="00E3207C">
              <w:rPr>
                <w:rFonts w:ascii="Times New Roman" w:hAnsi="Times New Roman" w:cs="Times New Roman"/>
                <w:sz w:val="24"/>
                <w:szCs w:val="24"/>
              </w:rPr>
              <w:t>Моя родословная</w:t>
            </w:r>
            <w:r w:rsidR="00DC2074">
              <w:rPr>
                <w:rFonts w:ascii="Times New Roman" w:hAnsi="Times New Roman" w:cs="Times New Roman"/>
                <w:sz w:val="24"/>
                <w:szCs w:val="24"/>
              </w:rPr>
              <w:t>»</w:t>
            </w:r>
            <w:r w:rsidR="00DE3D51" w:rsidRPr="00E3207C">
              <w:rPr>
                <w:rFonts w:ascii="Times New Roman" w:hAnsi="Times New Roman" w:cs="Times New Roman"/>
                <w:sz w:val="24"/>
                <w:szCs w:val="24"/>
              </w:rPr>
              <w:t>. Мини-проект.</w:t>
            </w:r>
          </w:p>
        </w:tc>
      </w:tr>
      <w:tr w:rsidR="00DE3D51" w:rsidRPr="00D73C56" w:rsidTr="00483246">
        <w:tc>
          <w:tcPr>
            <w:tcW w:w="10173" w:type="dxa"/>
          </w:tcPr>
          <w:p w:rsidR="00DE3D51" w:rsidRPr="00E3207C" w:rsidRDefault="00BA6F57" w:rsidP="006B4E9A">
            <w:pPr>
              <w:spacing w:after="0" w:line="240" w:lineRule="auto"/>
              <w:rPr>
                <w:rFonts w:ascii="Times New Roman" w:hAnsi="Times New Roman" w:cs="Times New Roman"/>
                <w:sz w:val="24"/>
                <w:szCs w:val="24"/>
              </w:rPr>
            </w:pPr>
            <w:r w:rsidRPr="00E3207C">
              <w:rPr>
                <w:rFonts w:ascii="Times New Roman" w:hAnsi="Times New Roman" w:cs="Times New Roman"/>
                <w:i/>
                <w:sz w:val="24"/>
                <w:szCs w:val="24"/>
              </w:rPr>
              <w:t xml:space="preserve">28занятие. </w:t>
            </w:r>
            <w:r w:rsidRPr="00E3207C">
              <w:rPr>
                <w:rFonts w:ascii="Times New Roman" w:hAnsi="Times New Roman" w:cs="Times New Roman"/>
                <w:sz w:val="24"/>
                <w:szCs w:val="24"/>
              </w:rPr>
              <w:t xml:space="preserve"> </w:t>
            </w:r>
            <w:r w:rsidR="00DE3D51" w:rsidRPr="00E3207C">
              <w:rPr>
                <w:rFonts w:ascii="Times New Roman" w:hAnsi="Times New Roman" w:cs="Times New Roman"/>
                <w:sz w:val="24"/>
                <w:szCs w:val="24"/>
              </w:rPr>
              <w:t>«Космос сегодня». Мини-проект.</w:t>
            </w:r>
          </w:p>
        </w:tc>
      </w:tr>
      <w:tr w:rsidR="00DE3D51" w:rsidRPr="00D73C56" w:rsidTr="00483246">
        <w:tc>
          <w:tcPr>
            <w:tcW w:w="10173" w:type="dxa"/>
          </w:tcPr>
          <w:p w:rsidR="00DE3D51" w:rsidRPr="00D73C56" w:rsidRDefault="00BA6F57"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29</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Pr>
                <w:rFonts w:ascii="Times New Roman" w:hAnsi="Times New Roman" w:cs="Times New Roman"/>
                <w:sz w:val="24"/>
                <w:szCs w:val="24"/>
              </w:rPr>
              <w:t>«Мир вокруг нас». Викторина</w:t>
            </w:r>
            <w:r w:rsidR="008B06C2">
              <w:rPr>
                <w:rFonts w:ascii="Times New Roman" w:hAnsi="Times New Roman" w:cs="Times New Roman"/>
                <w:sz w:val="24"/>
                <w:szCs w:val="24"/>
              </w:rPr>
              <w:t xml:space="preserve"> на знание окружающего мира.</w:t>
            </w:r>
          </w:p>
        </w:tc>
      </w:tr>
      <w:tr w:rsidR="00DE3D51" w:rsidRPr="004C70F7" w:rsidTr="00483246">
        <w:tc>
          <w:tcPr>
            <w:tcW w:w="10173" w:type="dxa"/>
          </w:tcPr>
          <w:p w:rsidR="00DE3D51" w:rsidRPr="004C70F7" w:rsidRDefault="00BA6F57"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30</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sidRPr="004C70F7">
              <w:rPr>
                <w:rFonts w:ascii="Times New Roman" w:hAnsi="Times New Roman" w:cs="Times New Roman"/>
                <w:sz w:val="24"/>
                <w:szCs w:val="24"/>
              </w:rPr>
              <w:t>«Кто лучше знает падежи?».</w:t>
            </w:r>
            <w:r w:rsidR="00DE3D51">
              <w:rPr>
                <w:rFonts w:ascii="Times New Roman" w:hAnsi="Times New Roman" w:cs="Times New Roman"/>
                <w:sz w:val="24"/>
                <w:szCs w:val="24"/>
              </w:rPr>
              <w:t xml:space="preserve"> </w:t>
            </w:r>
            <w:r w:rsidR="00DE3D51" w:rsidRPr="004C70F7">
              <w:rPr>
                <w:rFonts w:ascii="Times New Roman" w:hAnsi="Times New Roman" w:cs="Times New Roman"/>
                <w:sz w:val="24"/>
                <w:szCs w:val="24"/>
              </w:rPr>
              <w:t>Интеллектуальная игра.</w:t>
            </w:r>
          </w:p>
        </w:tc>
      </w:tr>
      <w:tr w:rsidR="00DE3D51" w:rsidRPr="00701D93" w:rsidTr="00483246">
        <w:tc>
          <w:tcPr>
            <w:tcW w:w="10173" w:type="dxa"/>
          </w:tcPr>
          <w:p w:rsidR="00DE3D51" w:rsidRPr="00701D93" w:rsidRDefault="00BA6F57"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31</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Pr>
                <w:rFonts w:ascii="Times New Roman" w:hAnsi="Times New Roman" w:cs="Times New Roman"/>
                <w:sz w:val="24"/>
                <w:szCs w:val="24"/>
              </w:rPr>
              <w:t>«Рождается внезапная строка». Речетворческий тренинг.</w:t>
            </w:r>
          </w:p>
        </w:tc>
      </w:tr>
      <w:tr w:rsidR="00DE3D51" w:rsidRPr="00D73C56" w:rsidTr="00483246">
        <w:tc>
          <w:tcPr>
            <w:tcW w:w="10173" w:type="dxa"/>
          </w:tcPr>
          <w:p w:rsidR="00DE3D51" w:rsidRPr="00D73C56" w:rsidRDefault="00BA6F57"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lastRenderedPageBreak/>
              <w:t>32</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DE3D51" w:rsidRPr="00E3207C">
              <w:rPr>
                <w:rFonts w:ascii="Times New Roman" w:hAnsi="Times New Roman" w:cs="Times New Roman"/>
                <w:sz w:val="24"/>
                <w:szCs w:val="24"/>
              </w:rPr>
              <w:t>«Мои знаменитые земляки».</w:t>
            </w:r>
            <w:r w:rsidR="00DE3D51" w:rsidRPr="00E3207C">
              <w:rPr>
                <w:rFonts w:ascii="Times New Roman" w:hAnsi="Times New Roman" w:cs="Times New Roman"/>
                <w:b/>
                <w:sz w:val="24"/>
                <w:szCs w:val="24"/>
              </w:rPr>
              <w:t xml:space="preserve"> </w:t>
            </w:r>
            <w:r w:rsidR="00DE3D51">
              <w:rPr>
                <w:rFonts w:ascii="Times New Roman" w:hAnsi="Times New Roman" w:cs="Times New Roman"/>
                <w:sz w:val="24"/>
                <w:szCs w:val="24"/>
              </w:rPr>
              <w:t>Мини-проект.</w:t>
            </w:r>
          </w:p>
        </w:tc>
      </w:tr>
      <w:tr w:rsidR="00DE3D51" w:rsidRPr="00211F67" w:rsidTr="00483246">
        <w:tc>
          <w:tcPr>
            <w:tcW w:w="10173" w:type="dxa"/>
          </w:tcPr>
          <w:p w:rsidR="00DE3D51" w:rsidRPr="00211F67" w:rsidRDefault="00BA6F57"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33</w:t>
            </w:r>
            <w:r w:rsidRPr="0032677A">
              <w:rPr>
                <w:rFonts w:ascii="Times New Roman" w:hAnsi="Times New Roman" w:cs="Times New Roman"/>
                <w:i/>
                <w:sz w:val="24"/>
                <w:szCs w:val="24"/>
              </w:rPr>
              <w:t>занятие</w:t>
            </w:r>
            <w:r>
              <w:rPr>
                <w:rFonts w:ascii="Times New Roman" w:hAnsi="Times New Roman" w:cs="Times New Roman"/>
                <w:i/>
                <w:sz w:val="24"/>
                <w:szCs w:val="24"/>
              </w:rPr>
              <w:t>.</w:t>
            </w:r>
            <w:r w:rsidR="00DC2074">
              <w:rPr>
                <w:rFonts w:ascii="Times New Roman" w:hAnsi="Times New Roman" w:cs="Times New Roman"/>
                <w:i/>
                <w:sz w:val="24"/>
                <w:szCs w:val="24"/>
              </w:rPr>
              <w:t xml:space="preserve"> </w:t>
            </w:r>
            <w:r w:rsidR="00DE3D51" w:rsidRPr="00211F67">
              <w:rPr>
                <w:rFonts w:ascii="Times New Roman" w:hAnsi="Times New Roman" w:cs="Times New Roman"/>
                <w:sz w:val="24"/>
                <w:szCs w:val="24"/>
              </w:rPr>
              <w:t>«Умники и умницы». Интеллектуальная игра</w:t>
            </w:r>
            <w:r w:rsidR="008B06C2">
              <w:rPr>
                <w:rFonts w:ascii="Times New Roman" w:hAnsi="Times New Roman" w:cs="Times New Roman"/>
                <w:sz w:val="24"/>
                <w:szCs w:val="24"/>
              </w:rPr>
              <w:t>. Тема «Великая Отечественная война»</w:t>
            </w:r>
          </w:p>
        </w:tc>
      </w:tr>
      <w:tr w:rsidR="00632AA9" w:rsidRPr="00D73C56" w:rsidTr="00483246">
        <w:tc>
          <w:tcPr>
            <w:tcW w:w="10173" w:type="dxa"/>
          </w:tcPr>
          <w:p w:rsidR="00BE22E7" w:rsidRDefault="00BA6F57" w:rsidP="006B4E9A">
            <w:pPr>
              <w:spacing w:after="0" w:line="240" w:lineRule="auto"/>
              <w:rPr>
                <w:rFonts w:ascii="Times New Roman" w:hAnsi="Times New Roman" w:cs="Times New Roman"/>
                <w:sz w:val="24"/>
                <w:szCs w:val="24"/>
              </w:rPr>
            </w:pPr>
            <w:r>
              <w:rPr>
                <w:rFonts w:ascii="Times New Roman" w:hAnsi="Times New Roman" w:cs="Times New Roman"/>
                <w:i/>
                <w:sz w:val="24"/>
                <w:szCs w:val="24"/>
              </w:rPr>
              <w:t>34</w:t>
            </w:r>
            <w:r w:rsidRPr="0032677A">
              <w:rPr>
                <w:rFonts w:ascii="Times New Roman" w:hAnsi="Times New Roman" w:cs="Times New Roman"/>
                <w:i/>
                <w:sz w:val="24"/>
                <w:szCs w:val="24"/>
              </w:rPr>
              <w:t>занятие</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004258D4">
              <w:rPr>
                <w:rFonts w:ascii="Times New Roman" w:hAnsi="Times New Roman" w:cs="Times New Roman"/>
                <w:sz w:val="24"/>
                <w:szCs w:val="24"/>
              </w:rPr>
              <w:t>Итоговое занятие</w:t>
            </w:r>
            <w:r w:rsidR="00632AA9" w:rsidRPr="00AA5743">
              <w:rPr>
                <w:rFonts w:ascii="Times New Roman" w:hAnsi="Times New Roman" w:cs="Times New Roman"/>
                <w:sz w:val="24"/>
                <w:szCs w:val="24"/>
              </w:rPr>
              <w:t xml:space="preserve">. </w:t>
            </w:r>
            <w:r w:rsidR="00AA5743" w:rsidRPr="00AA5743">
              <w:rPr>
                <w:rFonts w:ascii="Times New Roman" w:eastAsia="Calibri" w:hAnsi="Times New Roman" w:cs="Times New Roman"/>
                <w:sz w:val="24"/>
                <w:szCs w:val="24"/>
              </w:rPr>
              <w:t>Диагностика познавательных процессов младших школьников</w:t>
            </w:r>
            <w:r w:rsidR="00AA5743">
              <w:rPr>
                <w:rFonts w:ascii="Times New Roman" w:eastAsia="Calibri" w:hAnsi="Times New Roman" w:cs="Times New Roman"/>
                <w:sz w:val="24"/>
                <w:szCs w:val="24"/>
              </w:rPr>
              <w:t xml:space="preserve">. </w:t>
            </w:r>
            <w:r w:rsidR="008B06C2">
              <w:rPr>
                <w:rFonts w:ascii="Times New Roman" w:hAnsi="Times New Roman" w:cs="Times New Roman"/>
                <w:sz w:val="24"/>
                <w:szCs w:val="24"/>
              </w:rPr>
              <w:t>Награждение детей за участие в интеллектуальных конкурсах, проектной деятельности.</w:t>
            </w:r>
          </w:p>
          <w:p w:rsidR="00BE22E7" w:rsidRPr="00D73C56" w:rsidRDefault="00BE22E7" w:rsidP="006B4E9A">
            <w:pPr>
              <w:spacing w:after="0" w:line="240" w:lineRule="auto"/>
              <w:rPr>
                <w:rFonts w:ascii="Times New Roman" w:hAnsi="Times New Roman" w:cs="Times New Roman"/>
                <w:sz w:val="24"/>
                <w:szCs w:val="24"/>
              </w:rPr>
            </w:pPr>
          </w:p>
        </w:tc>
      </w:tr>
    </w:tbl>
    <w:p w:rsidR="00483246" w:rsidRDefault="00483246" w:rsidP="00483246">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Тематическое планирование.</w:t>
      </w:r>
    </w:p>
    <w:p w:rsidR="00483246" w:rsidRPr="00682E1F" w:rsidRDefault="00614EAD" w:rsidP="0048324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1год обучения </w:t>
      </w:r>
    </w:p>
    <w:tbl>
      <w:tblPr>
        <w:tblStyle w:val="ad"/>
        <w:tblW w:w="0" w:type="auto"/>
        <w:tblInd w:w="43" w:type="dxa"/>
        <w:tblLook w:val="04A0" w:firstRow="1" w:lastRow="0" w:firstColumn="1" w:lastColumn="0" w:noHBand="0" w:noVBand="1"/>
      </w:tblPr>
      <w:tblGrid>
        <w:gridCol w:w="879"/>
        <w:gridCol w:w="4998"/>
        <w:gridCol w:w="1134"/>
        <w:gridCol w:w="1418"/>
        <w:gridCol w:w="1701"/>
      </w:tblGrid>
      <w:tr w:rsidR="00483246" w:rsidTr="00483246">
        <w:tc>
          <w:tcPr>
            <w:tcW w:w="879" w:type="dxa"/>
          </w:tcPr>
          <w:p w:rsidR="00483246" w:rsidRPr="00AE7CFD" w:rsidRDefault="00483246" w:rsidP="002443EC">
            <w:pPr>
              <w:tabs>
                <w:tab w:val="left" w:pos="1526"/>
              </w:tabs>
              <w:spacing w:line="322" w:lineRule="exact"/>
              <w:rPr>
                <w:rFonts w:ascii="Times New Roman" w:eastAsia="Arial Unicode MS" w:hAnsi="Times New Roman"/>
                <w:color w:val="000000"/>
                <w:spacing w:val="-6"/>
                <w:sz w:val="24"/>
                <w:szCs w:val="24"/>
              </w:rPr>
            </w:pPr>
            <w:r w:rsidRPr="00AE7CFD">
              <w:rPr>
                <w:rFonts w:ascii="Times New Roman" w:eastAsia="Arial Unicode MS" w:hAnsi="Times New Roman"/>
                <w:color w:val="000000"/>
                <w:spacing w:val="-6"/>
                <w:sz w:val="24"/>
                <w:szCs w:val="24"/>
              </w:rPr>
              <w:t>№</w:t>
            </w:r>
          </w:p>
        </w:tc>
        <w:tc>
          <w:tcPr>
            <w:tcW w:w="4998" w:type="dxa"/>
          </w:tcPr>
          <w:p w:rsidR="00483246" w:rsidRPr="00AE7CFD" w:rsidRDefault="00483246" w:rsidP="002443EC">
            <w:pPr>
              <w:tabs>
                <w:tab w:val="left" w:pos="1526"/>
              </w:tabs>
              <w:spacing w:line="322" w:lineRule="exact"/>
              <w:rPr>
                <w:rFonts w:ascii="Times New Roman" w:eastAsia="Arial Unicode MS" w:hAnsi="Times New Roman"/>
                <w:color w:val="000000"/>
                <w:spacing w:val="-6"/>
                <w:sz w:val="24"/>
                <w:szCs w:val="24"/>
              </w:rPr>
            </w:pPr>
            <w:r w:rsidRPr="00AE7CFD">
              <w:rPr>
                <w:rFonts w:ascii="Times New Roman" w:eastAsia="Arial Unicode MS" w:hAnsi="Times New Roman"/>
                <w:color w:val="000000"/>
                <w:spacing w:val="-6"/>
                <w:sz w:val="24"/>
                <w:szCs w:val="24"/>
              </w:rPr>
              <w:t>Наименование разделов программы</w:t>
            </w:r>
          </w:p>
        </w:tc>
        <w:tc>
          <w:tcPr>
            <w:tcW w:w="1134" w:type="dxa"/>
          </w:tcPr>
          <w:p w:rsidR="00483246" w:rsidRPr="00AE7CFD" w:rsidRDefault="00483246" w:rsidP="002443EC">
            <w:pPr>
              <w:tabs>
                <w:tab w:val="left" w:pos="1526"/>
              </w:tabs>
              <w:spacing w:line="322" w:lineRule="exact"/>
              <w:rPr>
                <w:rFonts w:ascii="Times New Roman" w:eastAsia="Arial Unicode MS" w:hAnsi="Times New Roman"/>
                <w:color w:val="000000"/>
                <w:spacing w:val="-6"/>
                <w:sz w:val="24"/>
                <w:szCs w:val="24"/>
              </w:rPr>
            </w:pPr>
            <w:r w:rsidRPr="00AE7CFD">
              <w:rPr>
                <w:rFonts w:ascii="Times New Roman" w:eastAsia="Arial Unicode MS" w:hAnsi="Times New Roman"/>
                <w:color w:val="000000"/>
                <w:spacing w:val="-6"/>
                <w:sz w:val="24"/>
                <w:szCs w:val="24"/>
              </w:rPr>
              <w:t>Кол-во часов</w:t>
            </w:r>
          </w:p>
        </w:tc>
        <w:tc>
          <w:tcPr>
            <w:tcW w:w="1418" w:type="dxa"/>
          </w:tcPr>
          <w:p w:rsidR="00483246" w:rsidRPr="00AE7CFD" w:rsidRDefault="00483246" w:rsidP="002443EC">
            <w:pPr>
              <w:tabs>
                <w:tab w:val="left" w:pos="1526"/>
              </w:tabs>
              <w:spacing w:line="322" w:lineRule="exact"/>
              <w:rPr>
                <w:rFonts w:ascii="Times New Roman" w:eastAsia="Arial Unicode MS" w:hAnsi="Times New Roman"/>
                <w:color w:val="000000"/>
                <w:spacing w:val="-6"/>
                <w:sz w:val="24"/>
                <w:szCs w:val="24"/>
              </w:rPr>
            </w:pPr>
            <w:r w:rsidRPr="00AE7CFD">
              <w:rPr>
                <w:rFonts w:ascii="Times New Roman" w:eastAsia="Arial Unicode MS" w:hAnsi="Times New Roman"/>
                <w:color w:val="000000"/>
                <w:spacing w:val="-6"/>
                <w:sz w:val="24"/>
                <w:szCs w:val="24"/>
              </w:rPr>
              <w:t>Теория</w:t>
            </w:r>
          </w:p>
        </w:tc>
        <w:tc>
          <w:tcPr>
            <w:tcW w:w="1701" w:type="dxa"/>
          </w:tcPr>
          <w:p w:rsidR="00483246" w:rsidRPr="00AE7CFD" w:rsidRDefault="00483246" w:rsidP="002443EC">
            <w:pPr>
              <w:tabs>
                <w:tab w:val="left" w:pos="1526"/>
              </w:tabs>
              <w:spacing w:line="322" w:lineRule="exact"/>
              <w:rPr>
                <w:rFonts w:ascii="Times New Roman" w:eastAsia="Arial Unicode MS" w:hAnsi="Times New Roman"/>
                <w:color w:val="000000"/>
                <w:spacing w:val="-6"/>
                <w:sz w:val="24"/>
                <w:szCs w:val="24"/>
              </w:rPr>
            </w:pPr>
            <w:r w:rsidRPr="00AE7CFD">
              <w:rPr>
                <w:rFonts w:ascii="Times New Roman" w:eastAsia="Arial Unicode MS" w:hAnsi="Times New Roman"/>
                <w:color w:val="000000"/>
                <w:spacing w:val="-6"/>
                <w:sz w:val="24"/>
                <w:szCs w:val="24"/>
              </w:rPr>
              <w:t>Практика</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Правила поведения в школе.</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2</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Правила дорожного движения.</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Природа вокруг нас.</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6</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0,5</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5,5</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4</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Логика, задания на внимание.</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4</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4</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5</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Познавательные игры и занятия.</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9</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8</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6</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Интеллектуальные игры.</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2</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2</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7</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Занимательная математика и геометрия.</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8</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Литературные викторины и конкурсы.</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5</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5</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9</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Проектная деятельность.</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2</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0,5</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1,5</w:t>
            </w:r>
          </w:p>
        </w:tc>
      </w:tr>
      <w:tr w:rsidR="00483246" w:rsidTr="00483246">
        <w:tc>
          <w:tcPr>
            <w:tcW w:w="5877" w:type="dxa"/>
            <w:gridSpan w:val="2"/>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Итого часов:</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33</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2</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31</w:t>
            </w:r>
          </w:p>
        </w:tc>
      </w:tr>
    </w:tbl>
    <w:p w:rsidR="00483246" w:rsidRPr="00682E1F" w:rsidRDefault="00614EAD" w:rsidP="0048324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2 год обучения </w:t>
      </w:r>
    </w:p>
    <w:tbl>
      <w:tblPr>
        <w:tblStyle w:val="ad"/>
        <w:tblW w:w="0" w:type="auto"/>
        <w:tblInd w:w="43" w:type="dxa"/>
        <w:tblLook w:val="04A0" w:firstRow="1" w:lastRow="0" w:firstColumn="1" w:lastColumn="0" w:noHBand="0" w:noVBand="1"/>
      </w:tblPr>
      <w:tblGrid>
        <w:gridCol w:w="879"/>
        <w:gridCol w:w="4998"/>
        <w:gridCol w:w="1134"/>
        <w:gridCol w:w="1418"/>
        <w:gridCol w:w="1701"/>
      </w:tblGrid>
      <w:tr w:rsidR="00483246" w:rsidTr="00483246">
        <w:tc>
          <w:tcPr>
            <w:tcW w:w="879" w:type="dxa"/>
          </w:tcPr>
          <w:p w:rsidR="00483246" w:rsidRPr="00AE7CFD" w:rsidRDefault="00483246" w:rsidP="002443EC">
            <w:pPr>
              <w:tabs>
                <w:tab w:val="left" w:pos="1526"/>
              </w:tabs>
              <w:spacing w:line="322" w:lineRule="exact"/>
              <w:rPr>
                <w:rFonts w:ascii="Times New Roman" w:eastAsia="Arial Unicode MS" w:hAnsi="Times New Roman"/>
                <w:color w:val="000000"/>
                <w:spacing w:val="-6"/>
                <w:sz w:val="24"/>
                <w:szCs w:val="24"/>
              </w:rPr>
            </w:pPr>
            <w:r w:rsidRPr="00AE7CFD">
              <w:rPr>
                <w:rFonts w:ascii="Times New Roman" w:eastAsia="Arial Unicode MS" w:hAnsi="Times New Roman"/>
                <w:color w:val="000000"/>
                <w:spacing w:val="-6"/>
                <w:sz w:val="24"/>
                <w:szCs w:val="24"/>
              </w:rPr>
              <w:t>№</w:t>
            </w:r>
          </w:p>
        </w:tc>
        <w:tc>
          <w:tcPr>
            <w:tcW w:w="4998" w:type="dxa"/>
          </w:tcPr>
          <w:p w:rsidR="00483246" w:rsidRPr="00AE7CFD" w:rsidRDefault="00483246" w:rsidP="002443EC">
            <w:pPr>
              <w:tabs>
                <w:tab w:val="left" w:pos="1526"/>
              </w:tabs>
              <w:spacing w:line="322" w:lineRule="exact"/>
              <w:rPr>
                <w:rFonts w:ascii="Times New Roman" w:eastAsia="Arial Unicode MS" w:hAnsi="Times New Roman"/>
                <w:color w:val="000000"/>
                <w:spacing w:val="-6"/>
                <w:sz w:val="24"/>
                <w:szCs w:val="24"/>
              </w:rPr>
            </w:pPr>
            <w:r w:rsidRPr="00AE7CFD">
              <w:rPr>
                <w:rFonts w:ascii="Times New Roman" w:eastAsia="Arial Unicode MS" w:hAnsi="Times New Roman"/>
                <w:color w:val="000000"/>
                <w:spacing w:val="-6"/>
                <w:sz w:val="24"/>
                <w:szCs w:val="24"/>
              </w:rPr>
              <w:t>Наименование разделов программы</w:t>
            </w:r>
          </w:p>
        </w:tc>
        <w:tc>
          <w:tcPr>
            <w:tcW w:w="1134" w:type="dxa"/>
          </w:tcPr>
          <w:p w:rsidR="00483246" w:rsidRPr="00AE7CFD" w:rsidRDefault="00483246" w:rsidP="002443EC">
            <w:pPr>
              <w:tabs>
                <w:tab w:val="left" w:pos="1526"/>
              </w:tabs>
              <w:spacing w:line="322" w:lineRule="exact"/>
              <w:rPr>
                <w:rFonts w:ascii="Times New Roman" w:eastAsia="Arial Unicode MS" w:hAnsi="Times New Roman"/>
                <w:color w:val="000000"/>
                <w:spacing w:val="-6"/>
                <w:sz w:val="24"/>
                <w:szCs w:val="24"/>
              </w:rPr>
            </w:pPr>
            <w:r w:rsidRPr="00AE7CFD">
              <w:rPr>
                <w:rFonts w:ascii="Times New Roman" w:eastAsia="Arial Unicode MS" w:hAnsi="Times New Roman"/>
                <w:color w:val="000000"/>
                <w:spacing w:val="-6"/>
                <w:sz w:val="24"/>
                <w:szCs w:val="24"/>
              </w:rPr>
              <w:t>Кол-во часов</w:t>
            </w:r>
          </w:p>
        </w:tc>
        <w:tc>
          <w:tcPr>
            <w:tcW w:w="1418" w:type="dxa"/>
          </w:tcPr>
          <w:p w:rsidR="00483246" w:rsidRPr="00AE7CFD" w:rsidRDefault="00483246" w:rsidP="002443EC">
            <w:pPr>
              <w:tabs>
                <w:tab w:val="left" w:pos="1526"/>
              </w:tabs>
              <w:spacing w:line="322" w:lineRule="exact"/>
              <w:rPr>
                <w:rFonts w:ascii="Times New Roman" w:eastAsia="Arial Unicode MS" w:hAnsi="Times New Roman"/>
                <w:color w:val="000000"/>
                <w:spacing w:val="-6"/>
                <w:sz w:val="24"/>
                <w:szCs w:val="24"/>
              </w:rPr>
            </w:pPr>
            <w:r w:rsidRPr="00AE7CFD">
              <w:rPr>
                <w:rFonts w:ascii="Times New Roman" w:eastAsia="Arial Unicode MS" w:hAnsi="Times New Roman"/>
                <w:color w:val="000000"/>
                <w:spacing w:val="-6"/>
                <w:sz w:val="24"/>
                <w:szCs w:val="24"/>
              </w:rPr>
              <w:t>Теория</w:t>
            </w:r>
          </w:p>
        </w:tc>
        <w:tc>
          <w:tcPr>
            <w:tcW w:w="1701" w:type="dxa"/>
          </w:tcPr>
          <w:p w:rsidR="00483246" w:rsidRPr="00AE7CFD" w:rsidRDefault="00483246" w:rsidP="002443EC">
            <w:pPr>
              <w:tabs>
                <w:tab w:val="left" w:pos="1526"/>
              </w:tabs>
              <w:spacing w:line="322" w:lineRule="exact"/>
              <w:rPr>
                <w:rFonts w:ascii="Times New Roman" w:eastAsia="Arial Unicode MS" w:hAnsi="Times New Roman"/>
                <w:color w:val="000000"/>
                <w:spacing w:val="-6"/>
                <w:sz w:val="24"/>
                <w:szCs w:val="24"/>
              </w:rPr>
            </w:pPr>
            <w:r w:rsidRPr="00AE7CFD">
              <w:rPr>
                <w:rFonts w:ascii="Times New Roman" w:eastAsia="Arial Unicode MS" w:hAnsi="Times New Roman"/>
                <w:color w:val="000000"/>
                <w:spacing w:val="-6"/>
                <w:sz w:val="24"/>
                <w:szCs w:val="24"/>
              </w:rPr>
              <w:t>Практика</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Правила поведения в школе.</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2</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Правила дорожного движения.</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0,5</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0,5</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Природа вокруг нас.</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4</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Логика, задания на внимание</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4</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4</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5</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Познавательные игры и задания.</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9</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9</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6</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Интеллектуальные игры.</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7</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Занимательная математика и  геометрия.</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2</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2</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8</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Литературные викторины и конкурсы.</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4</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4</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9</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Занимательная грамматика.</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5</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5</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10</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Проектная деятельность.</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2</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0,5</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1,5</w:t>
            </w:r>
          </w:p>
        </w:tc>
      </w:tr>
      <w:tr w:rsidR="00483246" w:rsidTr="00483246">
        <w:tc>
          <w:tcPr>
            <w:tcW w:w="5877" w:type="dxa"/>
            <w:gridSpan w:val="2"/>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lastRenderedPageBreak/>
              <w:t>Итого часов:</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34</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33</w:t>
            </w:r>
          </w:p>
        </w:tc>
      </w:tr>
    </w:tbl>
    <w:p w:rsidR="00483246" w:rsidRPr="00682E1F" w:rsidRDefault="00614EAD" w:rsidP="0048324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3 год обучения</w:t>
      </w:r>
    </w:p>
    <w:tbl>
      <w:tblPr>
        <w:tblStyle w:val="ad"/>
        <w:tblW w:w="0" w:type="auto"/>
        <w:tblInd w:w="43" w:type="dxa"/>
        <w:tblLook w:val="04A0" w:firstRow="1" w:lastRow="0" w:firstColumn="1" w:lastColumn="0" w:noHBand="0" w:noVBand="1"/>
      </w:tblPr>
      <w:tblGrid>
        <w:gridCol w:w="878"/>
        <w:gridCol w:w="4999"/>
        <w:gridCol w:w="1134"/>
        <w:gridCol w:w="1418"/>
        <w:gridCol w:w="1701"/>
      </w:tblGrid>
      <w:tr w:rsidR="00483246" w:rsidTr="00483246">
        <w:tc>
          <w:tcPr>
            <w:tcW w:w="878" w:type="dxa"/>
          </w:tcPr>
          <w:p w:rsidR="00483246" w:rsidRPr="00AE7CFD" w:rsidRDefault="00483246" w:rsidP="002443EC">
            <w:pPr>
              <w:tabs>
                <w:tab w:val="left" w:pos="1526"/>
              </w:tabs>
              <w:spacing w:line="322" w:lineRule="exact"/>
              <w:rPr>
                <w:rFonts w:ascii="Times New Roman" w:eastAsia="Arial Unicode MS" w:hAnsi="Times New Roman"/>
                <w:color w:val="000000"/>
                <w:spacing w:val="-6"/>
                <w:sz w:val="24"/>
                <w:szCs w:val="24"/>
              </w:rPr>
            </w:pPr>
            <w:r w:rsidRPr="00AE7CFD">
              <w:rPr>
                <w:rFonts w:ascii="Times New Roman" w:eastAsia="Arial Unicode MS" w:hAnsi="Times New Roman"/>
                <w:color w:val="000000"/>
                <w:spacing w:val="-6"/>
                <w:sz w:val="24"/>
                <w:szCs w:val="24"/>
              </w:rPr>
              <w:t>№</w:t>
            </w:r>
          </w:p>
        </w:tc>
        <w:tc>
          <w:tcPr>
            <w:tcW w:w="4999" w:type="dxa"/>
          </w:tcPr>
          <w:p w:rsidR="00483246" w:rsidRPr="00AE7CFD" w:rsidRDefault="00483246" w:rsidP="002443EC">
            <w:pPr>
              <w:tabs>
                <w:tab w:val="left" w:pos="1526"/>
              </w:tabs>
              <w:spacing w:line="322" w:lineRule="exact"/>
              <w:rPr>
                <w:rFonts w:ascii="Times New Roman" w:eastAsia="Arial Unicode MS" w:hAnsi="Times New Roman"/>
                <w:color w:val="000000"/>
                <w:spacing w:val="-6"/>
                <w:sz w:val="24"/>
                <w:szCs w:val="24"/>
              </w:rPr>
            </w:pPr>
            <w:r w:rsidRPr="00AE7CFD">
              <w:rPr>
                <w:rFonts w:ascii="Times New Roman" w:eastAsia="Arial Unicode MS" w:hAnsi="Times New Roman"/>
                <w:color w:val="000000"/>
                <w:spacing w:val="-6"/>
                <w:sz w:val="24"/>
                <w:szCs w:val="24"/>
              </w:rPr>
              <w:t>Наименование разделов программы</w:t>
            </w:r>
          </w:p>
        </w:tc>
        <w:tc>
          <w:tcPr>
            <w:tcW w:w="1134" w:type="dxa"/>
          </w:tcPr>
          <w:p w:rsidR="00483246" w:rsidRPr="00AE7CFD" w:rsidRDefault="00483246" w:rsidP="002443EC">
            <w:pPr>
              <w:tabs>
                <w:tab w:val="left" w:pos="1526"/>
              </w:tabs>
              <w:spacing w:line="322" w:lineRule="exact"/>
              <w:rPr>
                <w:rFonts w:ascii="Times New Roman" w:eastAsia="Arial Unicode MS" w:hAnsi="Times New Roman"/>
                <w:color w:val="000000"/>
                <w:spacing w:val="-6"/>
                <w:sz w:val="24"/>
                <w:szCs w:val="24"/>
              </w:rPr>
            </w:pPr>
            <w:r w:rsidRPr="00AE7CFD">
              <w:rPr>
                <w:rFonts w:ascii="Times New Roman" w:eastAsia="Arial Unicode MS" w:hAnsi="Times New Roman"/>
                <w:color w:val="000000"/>
                <w:spacing w:val="-6"/>
                <w:sz w:val="24"/>
                <w:szCs w:val="24"/>
              </w:rPr>
              <w:t>Кол-во часов</w:t>
            </w:r>
          </w:p>
        </w:tc>
        <w:tc>
          <w:tcPr>
            <w:tcW w:w="1418" w:type="dxa"/>
          </w:tcPr>
          <w:p w:rsidR="00483246" w:rsidRPr="00AE7CFD" w:rsidRDefault="00483246" w:rsidP="002443EC">
            <w:pPr>
              <w:tabs>
                <w:tab w:val="left" w:pos="1526"/>
              </w:tabs>
              <w:spacing w:line="322" w:lineRule="exact"/>
              <w:rPr>
                <w:rFonts w:ascii="Times New Roman" w:eastAsia="Arial Unicode MS" w:hAnsi="Times New Roman"/>
                <w:color w:val="000000"/>
                <w:spacing w:val="-6"/>
                <w:sz w:val="24"/>
                <w:szCs w:val="24"/>
              </w:rPr>
            </w:pPr>
            <w:r w:rsidRPr="00AE7CFD">
              <w:rPr>
                <w:rFonts w:ascii="Times New Roman" w:eastAsia="Arial Unicode MS" w:hAnsi="Times New Roman"/>
                <w:color w:val="000000"/>
                <w:spacing w:val="-6"/>
                <w:sz w:val="24"/>
                <w:szCs w:val="24"/>
              </w:rPr>
              <w:t>Теория</w:t>
            </w:r>
          </w:p>
        </w:tc>
        <w:tc>
          <w:tcPr>
            <w:tcW w:w="1701" w:type="dxa"/>
          </w:tcPr>
          <w:p w:rsidR="00483246" w:rsidRPr="00AE7CFD" w:rsidRDefault="00483246" w:rsidP="002443EC">
            <w:pPr>
              <w:tabs>
                <w:tab w:val="left" w:pos="1526"/>
              </w:tabs>
              <w:spacing w:line="322" w:lineRule="exact"/>
              <w:rPr>
                <w:rFonts w:ascii="Times New Roman" w:eastAsia="Arial Unicode MS" w:hAnsi="Times New Roman"/>
                <w:color w:val="000000"/>
                <w:spacing w:val="-6"/>
                <w:sz w:val="24"/>
                <w:szCs w:val="24"/>
              </w:rPr>
            </w:pPr>
            <w:r w:rsidRPr="00AE7CFD">
              <w:rPr>
                <w:rFonts w:ascii="Times New Roman" w:eastAsia="Arial Unicode MS" w:hAnsi="Times New Roman"/>
                <w:color w:val="000000"/>
                <w:spacing w:val="-6"/>
                <w:sz w:val="24"/>
                <w:szCs w:val="24"/>
              </w:rPr>
              <w:t>Практика</w:t>
            </w:r>
          </w:p>
        </w:tc>
      </w:tr>
      <w:tr w:rsidR="00483246" w:rsidTr="00483246">
        <w:tc>
          <w:tcPr>
            <w:tcW w:w="87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w:t>
            </w:r>
          </w:p>
        </w:tc>
        <w:tc>
          <w:tcPr>
            <w:tcW w:w="499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Правила поведения в школе.</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w:t>
            </w:r>
          </w:p>
        </w:tc>
      </w:tr>
      <w:tr w:rsidR="00483246" w:rsidTr="00483246">
        <w:tc>
          <w:tcPr>
            <w:tcW w:w="87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2</w:t>
            </w:r>
          </w:p>
        </w:tc>
        <w:tc>
          <w:tcPr>
            <w:tcW w:w="499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Правила дорожного движения.</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w:t>
            </w:r>
          </w:p>
        </w:tc>
      </w:tr>
      <w:tr w:rsidR="00483246" w:rsidTr="00483246">
        <w:tc>
          <w:tcPr>
            <w:tcW w:w="87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w:t>
            </w:r>
          </w:p>
        </w:tc>
        <w:tc>
          <w:tcPr>
            <w:tcW w:w="499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Природа вокруг нас.</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6</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0,5</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5,5</w:t>
            </w:r>
          </w:p>
        </w:tc>
      </w:tr>
      <w:tr w:rsidR="00483246" w:rsidTr="00483246">
        <w:tc>
          <w:tcPr>
            <w:tcW w:w="87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4</w:t>
            </w:r>
          </w:p>
        </w:tc>
        <w:tc>
          <w:tcPr>
            <w:tcW w:w="499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Логика, задания на внимание.</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w:t>
            </w:r>
          </w:p>
        </w:tc>
      </w:tr>
      <w:tr w:rsidR="00483246" w:rsidTr="00483246">
        <w:tc>
          <w:tcPr>
            <w:tcW w:w="87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5</w:t>
            </w:r>
          </w:p>
        </w:tc>
        <w:tc>
          <w:tcPr>
            <w:tcW w:w="499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Познавательные игры и занятия.</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7</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7</w:t>
            </w:r>
          </w:p>
        </w:tc>
      </w:tr>
      <w:tr w:rsidR="00483246" w:rsidTr="00483246">
        <w:tc>
          <w:tcPr>
            <w:tcW w:w="87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6</w:t>
            </w:r>
          </w:p>
        </w:tc>
        <w:tc>
          <w:tcPr>
            <w:tcW w:w="499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Интеллектуальные игры.</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5</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5</w:t>
            </w:r>
          </w:p>
        </w:tc>
      </w:tr>
      <w:tr w:rsidR="00483246" w:rsidTr="00483246">
        <w:tc>
          <w:tcPr>
            <w:tcW w:w="87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7</w:t>
            </w:r>
          </w:p>
        </w:tc>
        <w:tc>
          <w:tcPr>
            <w:tcW w:w="499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Занимательная математика и геометрия.</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4</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0,5</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3,5</w:t>
            </w:r>
          </w:p>
        </w:tc>
      </w:tr>
      <w:tr w:rsidR="00483246" w:rsidTr="00483246">
        <w:tc>
          <w:tcPr>
            <w:tcW w:w="87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8</w:t>
            </w:r>
          </w:p>
        </w:tc>
        <w:tc>
          <w:tcPr>
            <w:tcW w:w="499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Литературные викторины и конкурсы.</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w:t>
            </w:r>
          </w:p>
        </w:tc>
      </w:tr>
      <w:tr w:rsidR="00483246" w:rsidTr="00483246">
        <w:tc>
          <w:tcPr>
            <w:tcW w:w="87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9</w:t>
            </w:r>
          </w:p>
        </w:tc>
        <w:tc>
          <w:tcPr>
            <w:tcW w:w="499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Занимательная грамматика.</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2</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2</w:t>
            </w:r>
          </w:p>
        </w:tc>
      </w:tr>
      <w:tr w:rsidR="00483246" w:rsidTr="00483246">
        <w:tc>
          <w:tcPr>
            <w:tcW w:w="87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10</w:t>
            </w:r>
          </w:p>
        </w:tc>
        <w:tc>
          <w:tcPr>
            <w:tcW w:w="499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Проектная деятельность</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2</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2</w:t>
            </w:r>
          </w:p>
        </w:tc>
      </w:tr>
      <w:tr w:rsidR="00483246" w:rsidTr="00483246">
        <w:tc>
          <w:tcPr>
            <w:tcW w:w="5877" w:type="dxa"/>
            <w:gridSpan w:val="2"/>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Итого часов:</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34</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33</w:t>
            </w:r>
          </w:p>
        </w:tc>
      </w:tr>
    </w:tbl>
    <w:p w:rsidR="00483246" w:rsidRPr="003C10A6" w:rsidRDefault="00614EAD" w:rsidP="0048324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4 год обучения </w:t>
      </w:r>
    </w:p>
    <w:tbl>
      <w:tblPr>
        <w:tblStyle w:val="ad"/>
        <w:tblW w:w="0" w:type="auto"/>
        <w:tblInd w:w="43" w:type="dxa"/>
        <w:tblLook w:val="04A0" w:firstRow="1" w:lastRow="0" w:firstColumn="1" w:lastColumn="0" w:noHBand="0" w:noVBand="1"/>
      </w:tblPr>
      <w:tblGrid>
        <w:gridCol w:w="879"/>
        <w:gridCol w:w="4998"/>
        <w:gridCol w:w="1134"/>
        <w:gridCol w:w="1418"/>
        <w:gridCol w:w="1701"/>
      </w:tblGrid>
      <w:tr w:rsidR="00483246" w:rsidTr="00483246">
        <w:tc>
          <w:tcPr>
            <w:tcW w:w="879" w:type="dxa"/>
          </w:tcPr>
          <w:p w:rsidR="00483246" w:rsidRPr="00AE7CFD" w:rsidRDefault="00483246" w:rsidP="002443EC">
            <w:pPr>
              <w:tabs>
                <w:tab w:val="left" w:pos="1526"/>
              </w:tabs>
              <w:spacing w:line="322" w:lineRule="exact"/>
              <w:rPr>
                <w:rFonts w:ascii="Times New Roman" w:eastAsia="Arial Unicode MS" w:hAnsi="Times New Roman"/>
                <w:color w:val="000000"/>
                <w:spacing w:val="-6"/>
                <w:sz w:val="24"/>
                <w:szCs w:val="24"/>
              </w:rPr>
            </w:pPr>
            <w:r w:rsidRPr="00AE7CFD">
              <w:rPr>
                <w:rFonts w:ascii="Times New Roman" w:eastAsia="Arial Unicode MS" w:hAnsi="Times New Roman"/>
                <w:color w:val="000000"/>
                <w:spacing w:val="-6"/>
                <w:sz w:val="24"/>
                <w:szCs w:val="24"/>
              </w:rPr>
              <w:t>№</w:t>
            </w:r>
          </w:p>
        </w:tc>
        <w:tc>
          <w:tcPr>
            <w:tcW w:w="4998" w:type="dxa"/>
          </w:tcPr>
          <w:p w:rsidR="00483246" w:rsidRPr="00AE7CFD" w:rsidRDefault="00483246" w:rsidP="002443EC">
            <w:pPr>
              <w:tabs>
                <w:tab w:val="left" w:pos="1526"/>
              </w:tabs>
              <w:spacing w:line="322" w:lineRule="exact"/>
              <w:rPr>
                <w:rFonts w:ascii="Times New Roman" w:eastAsia="Arial Unicode MS" w:hAnsi="Times New Roman"/>
                <w:color w:val="000000"/>
                <w:spacing w:val="-6"/>
                <w:sz w:val="24"/>
                <w:szCs w:val="24"/>
              </w:rPr>
            </w:pPr>
            <w:r w:rsidRPr="00AE7CFD">
              <w:rPr>
                <w:rFonts w:ascii="Times New Roman" w:eastAsia="Arial Unicode MS" w:hAnsi="Times New Roman"/>
                <w:color w:val="000000"/>
                <w:spacing w:val="-6"/>
                <w:sz w:val="24"/>
                <w:szCs w:val="24"/>
              </w:rPr>
              <w:t>Наименование разделов программы</w:t>
            </w:r>
          </w:p>
        </w:tc>
        <w:tc>
          <w:tcPr>
            <w:tcW w:w="1134" w:type="dxa"/>
          </w:tcPr>
          <w:p w:rsidR="00483246" w:rsidRPr="00AE7CFD" w:rsidRDefault="00483246" w:rsidP="002443EC">
            <w:pPr>
              <w:tabs>
                <w:tab w:val="left" w:pos="1526"/>
              </w:tabs>
              <w:spacing w:line="322" w:lineRule="exact"/>
              <w:rPr>
                <w:rFonts w:ascii="Times New Roman" w:eastAsia="Arial Unicode MS" w:hAnsi="Times New Roman"/>
                <w:color w:val="000000"/>
                <w:spacing w:val="-6"/>
                <w:sz w:val="24"/>
                <w:szCs w:val="24"/>
              </w:rPr>
            </w:pPr>
            <w:r w:rsidRPr="00AE7CFD">
              <w:rPr>
                <w:rFonts w:ascii="Times New Roman" w:eastAsia="Arial Unicode MS" w:hAnsi="Times New Roman"/>
                <w:color w:val="000000"/>
                <w:spacing w:val="-6"/>
                <w:sz w:val="24"/>
                <w:szCs w:val="24"/>
              </w:rPr>
              <w:t>Кол-во часов</w:t>
            </w:r>
          </w:p>
        </w:tc>
        <w:tc>
          <w:tcPr>
            <w:tcW w:w="1418" w:type="dxa"/>
          </w:tcPr>
          <w:p w:rsidR="00483246" w:rsidRPr="00AE7CFD" w:rsidRDefault="00483246" w:rsidP="002443EC">
            <w:pPr>
              <w:tabs>
                <w:tab w:val="left" w:pos="1526"/>
              </w:tabs>
              <w:spacing w:line="322" w:lineRule="exact"/>
              <w:rPr>
                <w:rFonts w:ascii="Times New Roman" w:eastAsia="Arial Unicode MS" w:hAnsi="Times New Roman"/>
                <w:color w:val="000000"/>
                <w:spacing w:val="-6"/>
                <w:sz w:val="24"/>
                <w:szCs w:val="24"/>
              </w:rPr>
            </w:pPr>
            <w:r w:rsidRPr="00AE7CFD">
              <w:rPr>
                <w:rFonts w:ascii="Times New Roman" w:eastAsia="Arial Unicode MS" w:hAnsi="Times New Roman"/>
                <w:color w:val="000000"/>
                <w:spacing w:val="-6"/>
                <w:sz w:val="24"/>
                <w:szCs w:val="24"/>
              </w:rPr>
              <w:t>Теория</w:t>
            </w:r>
          </w:p>
        </w:tc>
        <w:tc>
          <w:tcPr>
            <w:tcW w:w="1701" w:type="dxa"/>
          </w:tcPr>
          <w:p w:rsidR="00483246" w:rsidRPr="00AE7CFD" w:rsidRDefault="00483246" w:rsidP="002443EC">
            <w:pPr>
              <w:tabs>
                <w:tab w:val="left" w:pos="1526"/>
              </w:tabs>
              <w:spacing w:line="322" w:lineRule="exact"/>
              <w:rPr>
                <w:rFonts w:ascii="Times New Roman" w:eastAsia="Arial Unicode MS" w:hAnsi="Times New Roman"/>
                <w:color w:val="000000"/>
                <w:spacing w:val="-6"/>
                <w:sz w:val="24"/>
                <w:szCs w:val="24"/>
              </w:rPr>
            </w:pPr>
            <w:r w:rsidRPr="00AE7CFD">
              <w:rPr>
                <w:rFonts w:ascii="Times New Roman" w:eastAsia="Arial Unicode MS" w:hAnsi="Times New Roman"/>
                <w:color w:val="000000"/>
                <w:spacing w:val="-6"/>
                <w:sz w:val="24"/>
                <w:szCs w:val="24"/>
              </w:rPr>
              <w:t>Практика</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Правила поведения в школе.</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2</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Правила дорожного движения.</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0,5</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0,5</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Природа вокруг нас.</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4</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Логика, задания на внимание.</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5</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Познавательные игры.</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6</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Интеллектуальные игры.</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7</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Занимательная  математика и геометрия.</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5</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5</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8</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Литературные конкурсы и викторины.</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4</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4</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9</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Занимательная грамматика.</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7</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0,5</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6,5</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10</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Проектная деятельность</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w:t>
            </w:r>
          </w:p>
        </w:tc>
      </w:tr>
      <w:tr w:rsidR="00483246" w:rsidTr="00483246">
        <w:tc>
          <w:tcPr>
            <w:tcW w:w="879"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11</w:t>
            </w:r>
          </w:p>
        </w:tc>
        <w:tc>
          <w:tcPr>
            <w:tcW w:w="499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Итоговое занятие кружка</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1</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w:t>
            </w:r>
          </w:p>
        </w:tc>
      </w:tr>
      <w:tr w:rsidR="00483246" w:rsidTr="00483246">
        <w:tc>
          <w:tcPr>
            <w:tcW w:w="5877" w:type="dxa"/>
            <w:gridSpan w:val="2"/>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lastRenderedPageBreak/>
              <w:t>Итого часов:</w:t>
            </w:r>
          </w:p>
        </w:tc>
        <w:tc>
          <w:tcPr>
            <w:tcW w:w="1134"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34</w:t>
            </w:r>
          </w:p>
        </w:tc>
        <w:tc>
          <w:tcPr>
            <w:tcW w:w="1418"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2</w:t>
            </w:r>
          </w:p>
        </w:tc>
        <w:tc>
          <w:tcPr>
            <w:tcW w:w="1701" w:type="dxa"/>
          </w:tcPr>
          <w:p w:rsidR="00483246" w:rsidRDefault="00483246" w:rsidP="002443EC">
            <w:pPr>
              <w:tabs>
                <w:tab w:val="left" w:pos="1526"/>
              </w:tabs>
              <w:spacing w:line="322" w:lineRule="exact"/>
              <w:rPr>
                <w:rFonts w:ascii="Times New Roman" w:eastAsia="Arial Unicode MS" w:hAnsi="Times New Roman"/>
                <w:color w:val="000000"/>
                <w:spacing w:val="-6"/>
              </w:rPr>
            </w:pPr>
            <w:r>
              <w:rPr>
                <w:rFonts w:ascii="Times New Roman" w:eastAsia="Arial Unicode MS" w:hAnsi="Times New Roman"/>
                <w:color w:val="000000"/>
                <w:spacing w:val="-6"/>
              </w:rPr>
              <w:t>32</w:t>
            </w:r>
          </w:p>
        </w:tc>
      </w:tr>
    </w:tbl>
    <w:p w:rsidR="00483246" w:rsidRDefault="00483246" w:rsidP="00DD3098">
      <w:pPr>
        <w:pStyle w:val="dash0410005f0431005f0437005f0430005f0446005f0020005f0441005f043f005f0438005f0441005f043a005f0430"/>
        <w:spacing w:line="240" w:lineRule="atLeast"/>
        <w:ind w:left="0" w:right="-1" w:firstLine="0"/>
        <w:jc w:val="center"/>
        <w:rPr>
          <w:rStyle w:val="dash0410005f0431005f0437005f0430005f0446005f0020005f0441005f043f005f0438005f0441005f043a005f0430005f005fchar1char1"/>
          <w:rFonts w:eastAsia="Calibri"/>
          <w:b/>
          <w:sz w:val="28"/>
          <w:szCs w:val="28"/>
        </w:rPr>
      </w:pPr>
    </w:p>
    <w:p w:rsidR="00483246" w:rsidRDefault="00483246" w:rsidP="00DD3098">
      <w:pPr>
        <w:pStyle w:val="dash0410005f0431005f0437005f0430005f0446005f0020005f0441005f043f005f0438005f0441005f043a005f0430"/>
        <w:spacing w:line="240" w:lineRule="atLeast"/>
        <w:ind w:left="0" w:right="-1" w:firstLine="0"/>
        <w:jc w:val="center"/>
        <w:rPr>
          <w:rStyle w:val="dash0410005f0431005f0437005f0430005f0446005f0020005f0441005f043f005f0438005f0441005f043a005f0430005f005fchar1char1"/>
          <w:rFonts w:eastAsia="Calibri"/>
          <w:b/>
          <w:sz w:val="28"/>
          <w:szCs w:val="28"/>
        </w:rPr>
      </w:pPr>
    </w:p>
    <w:p w:rsidR="00483246" w:rsidRDefault="00483246" w:rsidP="006F0603">
      <w:pPr>
        <w:spacing w:after="0" w:line="240" w:lineRule="auto"/>
        <w:jc w:val="center"/>
        <w:rPr>
          <w:rFonts w:ascii="Times New Roman" w:eastAsia="Calibri" w:hAnsi="Times New Roman" w:cs="Times New Roman"/>
          <w:sz w:val="24"/>
          <w:szCs w:val="24"/>
        </w:rPr>
      </w:pPr>
    </w:p>
    <w:p w:rsidR="00483246" w:rsidRDefault="00483246" w:rsidP="006F0603">
      <w:pPr>
        <w:spacing w:after="0" w:line="240" w:lineRule="auto"/>
        <w:jc w:val="center"/>
        <w:rPr>
          <w:rFonts w:ascii="Times New Roman" w:eastAsia="Calibri" w:hAnsi="Times New Roman" w:cs="Times New Roman"/>
          <w:sz w:val="24"/>
          <w:szCs w:val="24"/>
        </w:rPr>
      </w:pPr>
    </w:p>
    <w:p w:rsidR="00483246" w:rsidRDefault="00483246" w:rsidP="006F0603">
      <w:pPr>
        <w:spacing w:after="0" w:line="240" w:lineRule="auto"/>
        <w:jc w:val="center"/>
        <w:rPr>
          <w:rFonts w:ascii="Times New Roman" w:eastAsia="Calibri" w:hAnsi="Times New Roman" w:cs="Times New Roman"/>
          <w:sz w:val="24"/>
          <w:szCs w:val="24"/>
        </w:rPr>
      </w:pPr>
    </w:p>
    <w:p w:rsidR="006F0603" w:rsidRPr="00EE1070" w:rsidRDefault="006F0603" w:rsidP="006F0603">
      <w:pPr>
        <w:spacing w:after="0" w:line="240" w:lineRule="auto"/>
        <w:jc w:val="center"/>
        <w:rPr>
          <w:rFonts w:ascii="Times New Roman" w:eastAsia="Calibri" w:hAnsi="Times New Roman" w:cs="Times New Roman"/>
          <w:sz w:val="24"/>
          <w:szCs w:val="24"/>
        </w:rPr>
      </w:pPr>
      <w:r w:rsidRPr="00EE1070">
        <w:rPr>
          <w:rFonts w:ascii="Times New Roman" w:eastAsia="Calibri" w:hAnsi="Times New Roman" w:cs="Times New Roman"/>
          <w:sz w:val="24"/>
          <w:szCs w:val="24"/>
        </w:rPr>
        <w:t>Приложение</w:t>
      </w:r>
      <w:r w:rsidR="008C42A0">
        <w:rPr>
          <w:rFonts w:ascii="Times New Roman" w:eastAsia="Calibri" w:hAnsi="Times New Roman" w:cs="Times New Roman"/>
          <w:sz w:val="24"/>
          <w:szCs w:val="24"/>
        </w:rPr>
        <w:t xml:space="preserve"> № 1</w:t>
      </w:r>
    </w:p>
    <w:p w:rsidR="00EE1070" w:rsidRPr="00EE1070" w:rsidRDefault="00EE1070" w:rsidP="00A42563">
      <w:pPr>
        <w:spacing w:after="0" w:line="240" w:lineRule="auto"/>
        <w:jc w:val="center"/>
        <w:rPr>
          <w:rFonts w:ascii="Times New Roman" w:eastAsia="Calibri" w:hAnsi="Times New Roman" w:cs="Times New Roman"/>
          <w:b/>
          <w:sz w:val="24"/>
          <w:szCs w:val="24"/>
        </w:rPr>
      </w:pPr>
      <w:r w:rsidRPr="00EE1070">
        <w:rPr>
          <w:rFonts w:ascii="Times New Roman" w:eastAsia="Calibri" w:hAnsi="Times New Roman" w:cs="Times New Roman"/>
          <w:b/>
          <w:sz w:val="24"/>
          <w:szCs w:val="24"/>
        </w:rPr>
        <w:t>Диагностика познавательных процессов младших школьников</w:t>
      </w:r>
    </w:p>
    <w:p w:rsidR="00EE1070" w:rsidRPr="00EE1070" w:rsidRDefault="00EE1070" w:rsidP="00A42563">
      <w:pPr>
        <w:shd w:val="clear" w:color="auto" w:fill="FFFFFF"/>
        <w:autoSpaceDE w:val="0"/>
        <w:autoSpaceDN w:val="0"/>
        <w:adjustRightInd w:val="0"/>
        <w:spacing w:after="0" w:line="240" w:lineRule="auto"/>
        <w:ind w:firstLine="709"/>
        <w:jc w:val="center"/>
        <w:rPr>
          <w:rFonts w:ascii="Times New Roman" w:hAnsi="Times New Roman" w:cs="Times New Roman"/>
          <w:sz w:val="24"/>
          <w:szCs w:val="24"/>
        </w:rPr>
      </w:pPr>
      <w:r w:rsidRPr="00EE1070">
        <w:rPr>
          <w:rFonts w:ascii="Times New Roman" w:hAnsi="Times New Roman" w:cs="Times New Roman"/>
          <w:b/>
          <w:bCs/>
          <w:sz w:val="24"/>
          <w:szCs w:val="24"/>
        </w:rPr>
        <w:t>Внимание</w:t>
      </w:r>
    </w:p>
    <w:p w:rsidR="00EE1070" w:rsidRPr="00EE1070" w:rsidRDefault="00EE1070" w:rsidP="00A42563">
      <w:pPr>
        <w:shd w:val="clear" w:color="auto" w:fill="FFFFFF"/>
        <w:autoSpaceDE w:val="0"/>
        <w:autoSpaceDN w:val="0"/>
        <w:adjustRightInd w:val="0"/>
        <w:spacing w:after="0" w:line="240" w:lineRule="auto"/>
        <w:ind w:firstLine="709"/>
        <w:jc w:val="center"/>
        <w:rPr>
          <w:rFonts w:ascii="Times New Roman" w:hAnsi="Times New Roman" w:cs="Times New Roman"/>
          <w:sz w:val="24"/>
          <w:szCs w:val="24"/>
        </w:rPr>
      </w:pPr>
      <w:r w:rsidRPr="00EE1070">
        <w:rPr>
          <w:rFonts w:ascii="Times New Roman" w:hAnsi="Times New Roman" w:cs="Times New Roman"/>
          <w:i/>
          <w:iCs/>
          <w:sz w:val="24"/>
          <w:szCs w:val="24"/>
        </w:rPr>
        <w:t>1. Методика "Изучение переключения внимания"</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Цель: изучение и оценка способности к переключению внимания.</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Оборудование: таблица с числами черного и красного цветов от 1 до 12, на</w:t>
      </w:r>
      <w:r w:rsidRPr="00EE1070">
        <w:rPr>
          <w:rFonts w:ascii="Times New Roman" w:hAnsi="Times New Roman" w:cs="Times New Roman"/>
          <w:sz w:val="24"/>
          <w:szCs w:val="24"/>
        </w:rPr>
        <w:softHyphen/>
        <w:t>писанными не по порядку; секундомер.</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Порядок исследования. По сигналу исследователя испытуемый должен на</w:t>
      </w:r>
      <w:r w:rsidRPr="00EE1070">
        <w:rPr>
          <w:rFonts w:ascii="Times New Roman" w:hAnsi="Times New Roman" w:cs="Times New Roman"/>
          <w:sz w:val="24"/>
          <w:szCs w:val="24"/>
        </w:rPr>
        <w:softHyphen/>
        <w:t>звать и показать числа</w:t>
      </w:r>
      <w:proofErr w:type="gramStart"/>
      <w:r w:rsidRPr="00EE1070">
        <w:rPr>
          <w:rFonts w:ascii="Times New Roman" w:hAnsi="Times New Roman" w:cs="Times New Roman"/>
          <w:sz w:val="24"/>
          <w:szCs w:val="24"/>
        </w:rPr>
        <w:t xml:space="preserve"> :</w:t>
      </w:r>
      <w:proofErr w:type="gramEnd"/>
      <w:r w:rsidRPr="00EE1070">
        <w:rPr>
          <w:rFonts w:ascii="Times New Roman" w:hAnsi="Times New Roman" w:cs="Times New Roman"/>
          <w:sz w:val="24"/>
          <w:szCs w:val="24"/>
        </w:rPr>
        <w:t xml:space="preserve"> а) черного цвета от 1 до 12; б) красного цвета от 12 до 1; в) черного цвета в возрастающем порядке, а красного - в убывающем (например, 1 - черная, 12 - красная, 2 - черная, 11 - красная и т.д.). Время опыта фиксируется с помощью секундомера.</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Обработка и анализ результатов. Разность между временем, необходимым для завершения последнего задания, и суммой времени, затраченного на работу над первым и вторым, будет тем временем, которое испытуемый расходует на переключение внимания при переходе от одной деятельности к другой.</w:t>
      </w:r>
    </w:p>
    <w:p w:rsidR="00EE1070" w:rsidRPr="00EE1070" w:rsidRDefault="00EE1070" w:rsidP="00A42563">
      <w:pPr>
        <w:shd w:val="clear" w:color="auto" w:fill="FFFFFF"/>
        <w:autoSpaceDE w:val="0"/>
        <w:autoSpaceDN w:val="0"/>
        <w:adjustRightInd w:val="0"/>
        <w:spacing w:after="0" w:line="240" w:lineRule="auto"/>
        <w:ind w:firstLine="709"/>
        <w:jc w:val="center"/>
        <w:rPr>
          <w:rFonts w:ascii="Times New Roman" w:hAnsi="Times New Roman" w:cs="Times New Roman"/>
          <w:sz w:val="24"/>
          <w:szCs w:val="24"/>
        </w:rPr>
      </w:pPr>
      <w:r w:rsidRPr="00EE1070">
        <w:rPr>
          <w:rFonts w:ascii="Times New Roman" w:hAnsi="Times New Roman" w:cs="Times New Roman"/>
          <w:i/>
          <w:iCs/>
          <w:sz w:val="24"/>
          <w:szCs w:val="24"/>
        </w:rPr>
        <w:t>2. Оценка устойчивости внимания методом корректурной пробы</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Цель: исследование устойчивости внимания учащихся.</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Оборудование: стандартный бланк теста «Корректурная проба», секундомер.</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Порядок исследования. Исследование необходимо проводить индивидуаль</w:t>
      </w:r>
      <w:r w:rsidRPr="00EE1070">
        <w:rPr>
          <w:rFonts w:ascii="Times New Roman" w:hAnsi="Times New Roman" w:cs="Times New Roman"/>
          <w:sz w:val="24"/>
          <w:szCs w:val="24"/>
        </w:rPr>
        <w:softHyphen/>
        <w:t xml:space="preserve">но. </w:t>
      </w:r>
      <w:proofErr w:type="gramStart"/>
      <w:r w:rsidRPr="00EE1070">
        <w:rPr>
          <w:rFonts w:ascii="Times New Roman" w:hAnsi="Times New Roman" w:cs="Times New Roman"/>
          <w:sz w:val="24"/>
          <w:szCs w:val="24"/>
        </w:rPr>
        <w:t>Начинать</w:t>
      </w:r>
      <w:proofErr w:type="gramEnd"/>
      <w:r w:rsidRPr="00EE1070">
        <w:rPr>
          <w:rFonts w:ascii="Times New Roman" w:hAnsi="Times New Roman" w:cs="Times New Roman"/>
          <w:sz w:val="24"/>
          <w:szCs w:val="24"/>
        </w:rPr>
        <w:t xml:space="preserve"> нужно убедившись, что у испытуемого есть желание выполнять задание. При этом у него не должно создаваться впечатление, что его экзамену</w:t>
      </w:r>
      <w:r w:rsidRPr="00EE1070">
        <w:rPr>
          <w:rFonts w:ascii="Times New Roman" w:hAnsi="Times New Roman" w:cs="Times New Roman"/>
          <w:sz w:val="24"/>
          <w:szCs w:val="24"/>
        </w:rPr>
        <w:softHyphen/>
        <w:t>ют. Испытуемый должен сидеть за столом в удобной для выполнения данного задания позе. Экзаменатор выдает ему бланк «Корректурной пробы» и разъясня</w:t>
      </w:r>
      <w:r w:rsidRPr="00EE1070">
        <w:rPr>
          <w:rFonts w:ascii="Times New Roman" w:hAnsi="Times New Roman" w:cs="Times New Roman"/>
          <w:sz w:val="24"/>
          <w:szCs w:val="24"/>
        </w:rPr>
        <w:softHyphen/>
        <w:t>ет суть по следующей инструкции: «На бланке напечатаны буквы русского ал</w:t>
      </w:r>
      <w:r w:rsidRPr="00EE1070">
        <w:rPr>
          <w:rFonts w:ascii="Times New Roman" w:hAnsi="Times New Roman" w:cs="Times New Roman"/>
          <w:sz w:val="24"/>
          <w:szCs w:val="24"/>
        </w:rPr>
        <w:softHyphen/>
        <w:t>фавита. Последовательно рассматривая каждую строчку, отыскивай буквы «к» и «р» и зачеркивай их. Задание нужно выполнить быстро и точно». Испытуемый начинает работать по команде экспериментатора. Через десять минут отмечается последняя рассмотренная буква.</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 xml:space="preserve">Обработка и анализ результатов. Сверяются результаты в корректурном бланке испытуемого с программой - ключом к тесту. </w:t>
      </w:r>
      <w:proofErr w:type="gramStart"/>
      <w:r w:rsidRPr="00EE1070">
        <w:rPr>
          <w:rFonts w:ascii="Times New Roman" w:hAnsi="Times New Roman" w:cs="Times New Roman"/>
          <w:sz w:val="24"/>
          <w:szCs w:val="24"/>
        </w:rPr>
        <w:t>Подсчитываются</w:t>
      </w:r>
      <w:proofErr w:type="gramEnd"/>
      <w:r w:rsidRPr="00EE1070">
        <w:rPr>
          <w:rFonts w:ascii="Times New Roman" w:hAnsi="Times New Roman" w:cs="Times New Roman"/>
          <w:sz w:val="24"/>
          <w:szCs w:val="24"/>
        </w:rPr>
        <w:t xml:space="preserve"> общее количество просмотренных за десять минут букв, количество правильно вы</w:t>
      </w:r>
      <w:r w:rsidRPr="00EE1070">
        <w:rPr>
          <w:rFonts w:ascii="Times New Roman" w:hAnsi="Times New Roman" w:cs="Times New Roman"/>
          <w:sz w:val="24"/>
          <w:szCs w:val="24"/>
        </w:rPr>
        <w:softHyphen/>
        <w:t>черкнутых за время работы букв, количество букв, которые необходимо было вычеркнуть. Рассчитывается продуктивность внимания, равная количеству про</w:t>
      </w:r>
      <w:r w:rsidRPr="00EE1070">
        <w:rPr>
          <w:rFonts w:ascii="Times New Roman" w:hAnsi="Times New Roman" w:cs="Times New Roman"/>
          <w:sz w:val="24"/>
          <w:szCs w:val="24"/>
        </w:rPr>
        <w:softHyphen/>
        <w:t>смотренных  за  десять   минут  букв  и  точность,   вычисленная   по  формуле</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 xml:space="preserve">К = </w:t>
      </w:r>
      <w:r w:rsidRPr="00EE1070">
        <w:rPr>
          <w:rFonts w:ascii="Times New Roman" w:hAnsi="Times New Roman" w:cs="Times New Roman"/>
          <w:sz w:val="24"/>
          <w:szCs w:val="24"/>
          <w:lang w:val="en-US"/>
        </w:rPr>
        <w:t>m</w:t>
      </w:r>
      <w:r w:rsidRPr="00EE1070">
        <w:rPr>
          <w:rFonts w:ascii="Times New Roman" w:hAnsi="Times New Roman" w:cs="Times New Roman"/>
          <w:sz w:val="24"/>
          <w:szCs w:val="24"/>
        </w:rPr>
        <w:t>/</w:t>
      </w:r>
      <w:r w:rsidRPr="00EE1070">
        <w:rPr>
          <w:rFonts w:ascii="Times New Roman" w:hAnsi="Times New Roman" w:cs="Times New Roman"/>
          <w:sz w:val="24"/>
          <w:szCs w:val="24"/>
          <w:lang w:val="en-US"/>
        </w:rPr>
        <w:t>n</w:t>
      </w:r>
      <w:r w:rsidRPr="00EE1070">
        <w:rPr>
          <w:rFonts w:ascii="Times New Roman" w:hAnsi="Times New Roman" w:cs="Times New Roman"/>
          <w:sz w:val="24"/>
          <w:szCs w:val="24"/>
          <w:vertAlign w:val="superscript"/>
        </w:rPr>
        <w:t>х</w:t>
      </w:r>
      <w:r w:rsidRPr="00EE1070">
        <w:rPr>
          <w:rFonts w:ascii="Times New Roman" w:hAnsi="Times New Roman" w:cs="Times New Roman"/>
          <w:sz w:val="24"/>
          <w:szCs w:val="24"/>
        </w:rPr>
        <w:t>100%, где</w:t>
      </w:r>
      <w:proofErr w:type="gramStart"/>
      <w:r w:rsidRPr="00EE1070">
        <w:rPr>
          <w:rFonts w:ascii="Times New Roman" w:hAnsi="Times New Roman" w:cs="Times New Roman"/>
          <w:sz w:val="24"/>
          <w:szCs w:val="24"/>
        </w:rPr>
        <w:t xml:space="preserve"> К</w:t>
      </w:r>
      <w:proofErr w:type="gramEnd"/>
      <w:r w:rsidRPr="00EE1070">
        <w:rPr>
          <w:rFonts w:ascii="Times New Roman" w:hAnsi="Times New Roman" w:cs="Times New Roman"/>
          <w:sz w:val="24"/>
          <w:szCs w:val="24"/>
        </w:rPr>
        <w:t xml:space="preserve"> - точность, </w:t>
      </w:r>
      <w:r w:rsidRPr="00EE1070">
        <w:rPr>
          <w:rFonts w:ascii="Times New Roman" w:hAnsi="Times New Roman" w:cs="Times New Roman"/>
          <w:sz w:val="24"/>
          <w:szCs w:val="24"/>
          <w:lang w:val="en-US"/>
        </w:rPr>
        <w:t>n</w:t>
      </w:r>
      <w:r w:rsidRPr="00EE1070">
        <w:rPr>
          <w:rFonts w:ascii="Times New Roman" w:hAnsi="Times New Roman" w:cs="Times New Roman"/>
          <w:sz w:val="24"/>
          <w:szCs w:val="24"/>
        </w:rPr>
        <w:t xml:space="preserve"> - количество букв, которые необходимо было вычеркнуть, </w:t>
      </w:r>
      <w:r w:rsidRPr="00EE1070">
        <w:rPr>
          <w:rFonts w:ascii="Times New Roman" w:hAnsi="Times New Roman" w:cs="Times New Roman"/>
          <w:sz w:val="24"/>
          <w:szCs w:val="24"/>
          <w:lang w:val="en-US"/>
        </w:rPr>
        <w:t>m</w:t>
      </w:r>
      <w:r w:rsidRPr="00EE1070">
        <w:rPr>
          <w:rFonts w:ascii="Times New Roman" w:hAnsi="Times New Roman" w:cs="Times New Roman"/>
          <w:sz w:val="24"/>
          <w:szCs w:val="24"/>
        </w:rPr>
        <w:t xml:space="preserve"> - количество правильно вычеркнутых во время работы букв.</w:t>
      </w:r>
    </w:p>
    <w:p w:rsidR="00EE1070" w:rsidRPr="00EE1070" w:rsidRDefault="00EE1070" w:rsidP="00A42563">
      <w:pPr>
        <w:shd w:val="clear" w:color="auto" w:fill="FFFFFF"/>
        <w:autoSpaceDE w:val="0"/>
        <w:autoSpaceDN w:val="0"/>
        <w:adjustRightInd w:val="0"/>
        <w:spacing w:after="0" w:line="240" w:lineRule="auto"/>
        <w:ind w:firstLine="709"/>
        <w:jc w:val="center"/>
        <w:rPr>
          <w:rFonts w:ascii="Times New Roman" w:hAnsi="Times New Roman" w:cs="Times New Roman"/>
          <w:i/>
          <w:iCs/>
          <w:sz w:val="24"/>
          <w:szCs w:val="24"/>
        </w:rPr>
      </w:pPr>
      <w:r w:rsidRPr="00EE1070">
        <w:rPr>
          <w:rFonts w:ascii="Times New Roman" w:hAnsi="Times New Roman" w:cs="Times New Roman"/>
          <w:i/>
          <w:iCs/>
          <w:sz w:val="24"/>
          <w:szCs w:val="24"/>
        </w:rPr>
        <w:t xml:space="preserve">3. Исследование особенностей распределения внимания </w:t>
      </w:r>
    </w:p>
    <w:p w:rsidR="00EE1070" w:rsidRPr="00EE1070" w:rsidRDefault="00EE1070" w:rsidP="00A42563">
      <w:pPr>
        <w:shd w:val="clear" w:color="auto" w:fill="FFFFFF"/>
        <w:autoSpaceDE w:val="0"/>
        <w:autoSpaceDN w:val="0"/>
        <w:adjustRightInd w:val="0"/>
        <w:spacing w:after="0" w:line="240" w:lineRule="auto"/>
        <w:ind w:firstLine="709"/>
        <w:jc w:val="center"/>
        <w:rPr>
          <w:rFonts w:ascii="Times New Roman" w:hAnsi="Times New Roman" w:cs="Times New Roman"/>
          <w:sz w:val="24"/>
          <w:szCs w:val="24"/>
        </w:rPr>
      </w:pPr>
      <w:r w:rsidRPr="00EE1070">
        <w:rPr>
          <w:rFonts w:ascii="Times New Roman" w:hAnsi="Times New Roman" w:cs="Times New Roman"/>
          <w:i/>
          <w:iCs/>
          <w:sz w:val="24"/>
          <w:szCs w:val="24"/>
        </w:rPr>
        <w:t>(методика Т.Е. Рыбакова)</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Оборудование: бланк, состоящий из чередующихся кружков и крестов (на каждой строчке семь кружков и пять крестов, всего 42 кружка и 30 крестов), се</w:t>
      </w:r>
      <w:r w:rsidRPr="00EE1070">
        <w:rPr>
          <w:rFonts w:ascii="Times New Roman" w:hAnsi="Times New Roman" w:cs="Times New Roman"/>
          <w:sz w:val="24"/>
          <w:szCs w:val="24"/>
        </w:rPr>
        <w:softHyphen/>
        <w:t>кундомер.</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Порядок исследования. Испытуемому предъявляют бланк и просят считать вслух, не останавливаясь (без помощи пальца), по горизонтали число кружков и крестов в отдельности.</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Обработка и анализ результатов. Экспериментатор замечает время, которое требуется испытуемому на весь подсчет элементов, фиксирует все остановки испытуемого и те моменты, когда он начинает сбиваться со счета. Сопоставле</w:t>
      </w:r>
      <w:r w:rsidRPr="00EE1070">
        <w:rPr>
          <w:rFonts w:ascii="Times New Roman" w:hAnsi="Times New Roman" w:cs="Times New Roman"/>
          <w:sz w:val="24"/>
          <w:szCs w:val="24"/>
        </w:rPr>
        <w:softHyphen/>
        <w:t>ние количества остановок, количества ошибок и порядкового номера элемента, с которого испытуемый начинает сбиваться со счета, позволит сделать вывод об уровне распределения внимания у испытуемого.</w:t>
      </w:r>
    </w:p>
    <w:p w:rsidR="00EE1070" w:rsidRPr="00EE1070" w:rsidRDefault="00EE1070" w:rsidP="00A42563">
      <w:pPr>
        <w:shd w:val="clear" w:color="auto" w:fill="FFFFFF"/>
        <w:autoSpaceDE w:val="0"/>
        <w:autoSpaceDN w:val="0"/>
        <w:adjustRightInd w:val="0"/>
        <w:spacing w:after="0" w:line="240" w:lineRule="auto"/>
        <w:ind w:firstLine="709"/>
        <w:jc w:val="center"/>
        <w:rPr>
          <w:rFonts w:ascii="Times New Roman" w:hAnsi="Times New Roman" w:cs="Times New Roman"/>
          <w:b/>
          <w:sz w:val="24"/>
          <w:szCs w:val="24"/>
        </w:rPr>
      </w:pPr>
      <w:r w:rsidRPr="00EE1070">
        <w:rPr>
          <w:rFonts w:ascii="Times New Roman" w:hAnsi="Times New Roman" w:cs="Times New Roman"/>
          <w:b/>
          <w:sz w:val="24"/>
          <w:szCs w:val="24"/>
        </w:rPr>
        <w:t>Память</w:t>
      </w:r>
    </w:p>
    <w:p w:rsidR="00EE1070" w:rsidRPr="00EE1070" w:rsidRDefault="00EE1070" w:rsidP="00A42563">
      <w:pPr>
        <w:shd w:val="clear" w:color="auto" w:fill="FFFFFF"/>
        <w:autoSpaceDE w:val="0"/>
        <w:autoSpaceDN w:val="0"/>
        <w:adjustRightInd w:val="0"/>
        <w:spacing w:after="0" w:line="240" w:lineRule="auto"/>
        <w:ind w:firstLine="709"/>
        <w:jc w:val="center"/>
        <w:rPr>
          <w:rFonts w:ascii="Times New Roman" w:hAnsi="Times New Roman" w:cs="Times New Roman"/>
          <w:sz w:val="24"/>
          <w:szCs w:val="24"/>
        </w:rPr>
      </w:pPr>
      <w:r w:rsidRPr="00EE1070">
        <w:rPr>
          <w:rFonts w:ascii="Times New Roman" w:hAnsi="Times New Roman" w:cs="Times New Roman"/>
          <w:i/>
          <w:iCs/>
          <w:sz w:val="24"/>
          <w:szCs w:val="24"/>
        </w:rPr>
        <w:t>1. Методика «Определение типа памяти»</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lastRenderedPageBreak/>
        <w:t>Цель: определение преобладающего типа памяти.</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Оборудование: четыре ряда слов, записанных на отдельных карточках; се</w:t>
      </w:r>
      <w:r w:rsidRPr="00EE1070">
        <w:rPr>
          <w:rFonts w:ascii="Times New Roman" w:hAnsi="Times New Roman" w:cs="Times New Roman"/>
          <w:sz w:val="24"/>
          <w:szCs w:val="24"/>
        </w:rPr>
        <w:softHyphen/>
        <w:t>кундомер.</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EE1070">
        <w:rPr>
          <w:rFonts w:ascii="Times New Roman" w:hAnsi="Times New Roman" w:cs="Times New Roman"/>
          <w:sz w:val="24"/>
          <w:szCs w:val="24"/>
        </w:rPr>
        <w:t>Для запоминания на слух: машина, яблоко, карандаш, весна, лампа, лес, дождь, цветок, кастрюля, попугай.</w:t>
      </w:r>
      <w:proofErr w:type="gramEnd"/>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EE1070">
        <w:rPr>
          <w:rFonts w:ascii="Times New Roman" w:hAnsi="Times New Roman" w:cs="Times New Roman"/>
          <w:sz w:val="24"/>
          <w:szCs w:val="24"/>
        </w:rPr>
        <w:t>Для запоминания при зрительном восприятии: самолет, груша, ручка, зима, свеча, поле, молния, орех, сковородка, утка.</w:t>
      </w:r>
      <w:proofErr w:type="gramEnd"/>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EE1070">
        <w:rPr>
          <w:rFonts w:ascii="Times New Roman" w:hAnsi="Times New Roman" w:cs="Times New Roman"/>
          <w:sz w:val="24"/>
          <w:szCs w:val="24"/>
        </w:rPr>
        <w:t>Для запоминания при моторно-слуховом восприятии: пароход, слива, линей</w:t>
      </w:r>
      <w:r w:rsidRPr="00EE1070">
        <w:rPr>
          <w:rFonts w:ascii="Times New Roman" w:hAnsi="Times New Roman" w:cs="Times New Roman"/>
          <w:sz w:val="24"/>
          <w:szCs w:val="24"/>
        </w:rPr>
        <w:softHyphen/>
        <w:t>ка, лето, абажур, река, гром, ягода, тарелка, гусь.</w:t>
      </w:r>
      <w:proofErr w:type="gramEnd"/>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EE1070">
        <w:rPr>
          <w:rFonts w:ascii="Times New Roman" w:hAnsi="Times New Roman" w:cs="Times New Roman"/>
          <w:sz w:val="24"/>
          <w:szCs w:val="24"/>
        </w:rPr>
        <w:t>Для запоминания при комбинированном восприятии: поезд, вишня, тетрадь, осень, торшер, поляна, гроза, гриб, чашка, курица.</w:t>
      </w:r>
      <w:proofErr w:type="gramEnd"/>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Порядок исследования. Ученику сообщают, что ему будет прочитан ряд слов, которые он должен постараться запомнить и по команде экспериментатора записать.</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Читается первый ряд слов. Интервал между словами при чтении - 3 секунды; записывать их ученик должен после 10-секундного перерыва после окончания чтения всего ряда; затем отдых 10 минут.</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Предложите ученику про себя прочитать слова второго ряда, которые экспо</w:t>
      </w:r>
      <w:r w:rsidRPr="00EE1070">
        <w:rPr>
          <w:rFonts w:ascii="Times New Roman" w:hAnsi="Times New Roman" w:cs="Times New Roman"/>
          <w:sz w:val="24"/>
          <w:szCs w:val="24"/>
        </w:rPr>
        <w:softHyphen/>
        <w:t>нируются в течение одной минуты, и записать те, которые он сумел запомнить. Отдых 10 минут.</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Экспериментатор читает ученику слова третьего ряда, а испытуемый шепо</w:t>
      </w:r>
      <w:r w:rsidRPr="00EE1070">
        <w:rPr>
          <w:rFonts w:ascii="Times New Roman" w:hAnsi="Times New Roman" w:cs="Times New Roman"/>
          <w:sz w:val="24"/>
          <w:szCs w:val="24"/>
        </w:rPr>
        <w:softHyphen/>
        <w:t>том повторяет каждое из них. Затем записывает на ли</w:t>
      </w:r>
      <w:r w:rsidRPr="00EE1070">
        <w:rPr>
          <w:rFonts w:ascii="Times New Roman" w:hAnsi="Times New Roman" w:cs="Times New Roman"/>
          <w:sz w:val="24"/>
          <w:szCs w:val="24"/>
        </w:rPr>
        <w:softHyphen/>
        <w:t>стке запомнившиеся слова. Отдых 10 минут.</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Экспериментатор показывает ученику слова четвертого ряда, читает их ему. Испытуемый повторяет каждое слово шепотом. Затем записывает на листке запомнившиеся слова. Отдых 10 минут.</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Обработка и анализ результатов. О преобладающем типе памяти испытуемо</w:t>
      </w:r>
      <w:r w:rsidRPr="00EE1070">
        <w:rPr>
          <w:rFonts w:ascii="Times New Roman" w:hAnsi="Times New Roman" w:cs="Times New Roman"/>
          <w:sz w:val="24"/>
          <w:szCs w:val="24"/>
        </w:rPr>
        <w:softHyphen/>
        <w:t>го можно сделать вывод, подсчитав коэффициент типа памяти (С). С =</w:t>
      </w:r>
      <w:r w:rsidRPr="00EE1070">
        <w:rPr>
          <w:rFonts w:ascii="Times New Roman" w:hAnsi="Times New Roman" w:cs="Times New Roman"/>
          <w:sz w:val="24"/>
          <w:szCs w:val="24"/>
          <w:lang w:val="en-US"/>
        </w:rPr>
        <w:t>a</w:t>
      </w:r>
      <w:r w:rsidRPr="00EE1070">
        <w:rPr>
          <w:rFonts w:ascii="Times New Roman" w:hAnsi="Times New Roman" w:cs="Times New Roman"/>
          <w:sz w:val="24"/>
          <w:szCs w:val="24"/>
        </w:rPr>
        <w:t>/10,  где а - количество правильно воспроизведенных слов. Тип памяти определяется по то</w:t>
      </w:r>
      <w:r w:rsidRPr="00EE1070">
        <w:rPr>
          <w:rFonts w:ascii="Times New Roman" w:hAnsi="Times New Roman" w:cs="Times New Roman"/>
          <w:sz w:val="24"/>
          <w:szCs w:val="24"/>
        </w:rPr>
        <w:softHyphen/>
        <w:t>му, в каком из рядов было большее воспроизведение слов. Чем ближе коэффициент типа памяти к единице, тем лучше развит у испытуемого данный тип па</w:t>
      </w:r>
      <w:r w:rsidRPr="00EE1070">
        <w:rPr>
          <w:rFonts w:ascii="Times New Roman" w:hAnsi="Times New Roman" w:cs="Times New Roman"/>
          <w:sz w:val="24"/>
          <w:szCs w:val="24"/>
        </w:rPr>
        <w:softHyphen/>
        <w:t>мяти.</w:t>
      </w:r>
    </w:p>
    <w:p w:rsidR="00EE1070" w:rsidRPr="00EE1070" w:rsidRDefault="00EE1070" w:rsidP="00A42563">
      <w:pPr>
        <w:shd w:val="clear" w:color="auto" w:fill="FFFFFF"/>
        <w:autoSpaceDE w:val="0"/>
        <w:autoSpaceDN w:val="0"/>
        <w:adjustRightInd w:val="0"/>
        <w:spacing w:after="0" w:line="240" w:lineRule="auto"/>
        <w:ind w:firstLine="709"/>
        <w:jc w:val="center"/>
        <w:rPr>
          <w:rFonts w:ascii="Times New Roman" w:hAnsi="Times New Roman" w:cs="Times New Roman"/>
          <w:sz w:val="24"/>
          <w:szCs w:val="24"/>
        </w:rPr>
      </w:pPr>
      <w:r w:rsidRPr="00EE1070">
        <w:rPr>
          <w:rFonts w:ascii="Times New Roman" w:hAnsi="Times New Roman" w:cs="Times New Roman"/>
          <w:i/>
          <w:iCs/>
          <w:sz w:val="24"/>
          <w:szCs w:val="24"/>
        </w:rPr>
        <w:t>2. Методика «Изучение логической и механической памяти»</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Цель: исследование логической и механической памяти методом запомина</w:t>
      </w:r>
      <w:r w:rsidRPr="00EE1070">
        <w:rPr>
          <w:rFonts w:ascii="Times New Roman" w:hAnsi="Times New Roman" w:cs="Times New Roman"/>
          <w:sz w:val="24"/>
          <w:szCs w:val="24"/>
        </w:rPr>
        <w:softHyphen/>
        <w:t>ния двух рядов слов.</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Оборудование: два ряда слов (в первом ряду между словами существует смысловая связь, во втором ряду отсутствует), секундомер.</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7"/>
        <w:gridCol w:w="4651"/>
      </w:tblGrid>
      <w:tr w:rsidR="00EE1070" w:rsidRPr="00EE1070" w:rsidTr="005A62F6">
        <w:tc>
          <w:tcPr>
            <w:tcW w:w="4527" w:type="dxa"/>
            <w:tcBorders>
              <w:top w:val="single" w:sz="4" w:space="0" w:color="auto"/>
              <w:left w:val="single" w:sz="4" w:space="0" w:color="auto"/>
              <w:bottom w:val="single" w:sz="4" w:space="0" w:color="auto"/>
              <w:right w:val="single" w:sz="4" w:space="0" w:color="auto"/>
            </w:tcBorders>
            <w:hideMark/>
          </w:tcPr>
          <w:p w:rsidR="00EE1070" w:rsidRPr="00EE1070" w:rsidRDefault="00EE1070" w:rsidP="00A42563">
            <w:pPr>
              <w:autoSpaceDE w:val="0"/>
              <w:autoSpaceDN w:val="0"/>
              <w:adjustRightInd w:val="0"/>
              <w:spacing w:after="0" w:line="240" w:lineRule="auto"/>
              <w:jc w:val="center"/>
              <w:rPr>
                <w:rFonts w:ascii="Times New Roman" w:hAnsi="Times New Roman" w:cs="Times New Roman"/>
                <w:sz w:val="24"/>
                <w:szCs w:val="24"/>
              </w:rPr>
            </w:pPr>
            <w:r w:rsidRPr="00EE1070">
              <w:rPr>
                <w:rFonts w:ascii="Times New Roman" w:hAnsi="Times New Roman" w:cs="Times New Roman"/>
                <w:sz w:val="24"/>
                <w:szCs w:val="24"/>
              </w:rPr>
              <w:t>Первый ряд</w:t>
            </w:r>
          </w:p>
        </w:tc>
        <w:tc>
          <w:tcPr>
            <w:tcW w:w="4651" w:type="dxa"/>
            <w:tcBorders>
              <w:top w:val="single" w:sz="4" w:space="0" w:color="auto"/>
              <w:left w:val="single" w:sz="4" w:space="0" w:color="auto"/>
              <w:bottom w:val="single" w:sz="4" w:space="0" w:color="auto"/>
              <w:right w:val="single" w:sz="4" w:space="0" w:color="auto"/>
            </w:tcBorders>
            <w:hideMark/>
          </w:tcPr>
          <w:p w:rsidR="00EE1070" w:rsidRPr="00EE1070" w:rsidRDefault="00EE1070" w:rsidP="00A42563">
            <w:pPr>
              <w:autoSpaceDE w:val="0"/>
              <w:autoSpaceDN w:val="0"/>
              <w:adjustRightInd w:val="0"/>
              <w:spacing w:after="0" w:line="240" w:lineRule="auto"/>
              <w:jc w:val="center"/>
              <w:rPr>
                <w:rFonts w:ascii="Times New Roman" w:hAnsi="Times New Roman" w:cs="Times New Roman"/>
                <w:sz w:val="24"/>
                <w:szCs w:val="24"/>
              </w:rPr>
            </w:pPr>
            <w:r w:rsidRPr="00EE1070">
              <w:rPr>
                <w:rFonts w:ascii="Times New Roman" w:hAnsi="Times New Roman" w:cs="Times New Roman"/>
                <w:sz w:val="24"/>
                <w:szCs w:val="24"/>
              </w:rPr>
              <w:t>Второй ряд</w:t>
            </w:r>
          </w:p>
        </w:tc>
      </w:tr>
      <w:tr w:rsidR="00EE1070" w:rsidRPr="00EE1070" w:rsidTr="005A62F6">
        <w:tc>
          <w:tcPr>
            <w:tcW w:w="4527" w:type="dxa"/>
            <w:tcBorders>
              <w:top w:val="single" w:sz="4" w:space="0" w:color="auto"/>
              <w:left w:val="single" w:sz="4" w:space="0" w:color="auto"/>
              <w:bottom w:val="single" w:sz="4" w:space="0" w:color="auto"/>
              <w:right w:val="single" w:sz="4" w:space="0" w:color="auto"/>
            </w:tcBorders>
          </w:tcPr>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кукла – играть</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курица – яйцо</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ножницы – резать</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лошадь – сани</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книга – учитель</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бабочка - муха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щетка - зубы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снег - зима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корова - молоко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лампа - вечер</w:t>
            </w:r>
          </w:p>
          <w:p w:rsidR="00EE1070" w:rsidRPr="00EE1070" w:rsidRDefault="00EE1070" w:rsidP="00A42563">
            <w:pPr>
              <w:autoSpaceDE w:val="0"/>
              <w:autoSpaceDN w:val="0"/>
              <w:adjustRightInd w:val="0"/>
              <w:spacing w:after="0" w:line="240" w:lineRule="auto"/>
              <w:rPr>
                <w:rFonts w:ascii="Times New Roman" w:hAnsi="Times New Roman" w:cs="Times New Roman"/>
                <w:sz w:val="24"/>
                <w:szCs w:val="24"/>
              </w:rPr>
            </w:pPr>
          </w:p>
        </w:tc>
        <w:tc>
          <w:tcPr>
            <w:tcW w:w="4651" w:type="dxa"/>
            <w:tcBorders>
              <w:top w:val="single" w:sz="4" w:space="0" w:color="auto"/>
              <w:left w:val="single" w:sz="4" w:space="0" w:color="auto"/>
              <w:bottom w:val="single" w:sz="4" w:space="0" w:color="auto"/>
              <w:right w:val="single" w:sz="4" w:space="0" w:color="auto"/>
            </w:tcBorders>
          </w:tcPr>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жук - кресло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компас - клей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колокольчик - стрела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синица - сестра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лейка - трамвай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ботинки - самовар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спичка - графин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шляпа - пчела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рыба - пожар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пила - яичница</w:t>
            </w:r>
          </w:p>
          <w:p w:rsidR="00EE1070" w:rsidRPr="00EE1070" w:rsidRDefault="00EE1070" w:rsidP="00A42563">
            <w:pPr>
              <w:autoSpaceDE w:val="0"/>
              <w:autoSpaceDN w:val="0"/>
              <w:adjustRightInd w:val="0"/>
              <w:spacing w:after="0" w:line="240" w:lineRule="auto"/>
              <w:rPr>
                <w:rFonts w:ascii="Times New Roman" w:hAnsi="Times New Roman" w:cs="Times New Roman"/>
                <w:sz w:val="24"/>
                <w:szCs w:val="24"/>
              </w:rPr>
            </w:pPr>
          </w:p>
        </w:tc>
      </w:tr>
    </w:tbl>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Порядок исследования. Ученику сообщают, что будут прочитаны пары слов, которые он должен запомнить.</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Экспериментатор читает испытуемому десять пар слов первого ряда (интер</w:t>
      </w:r>
      <w:r w:rsidRPr="00EE1070">
        <w:rPr>
          <w:rFonts w:ascii="Times New Roman" w:hAnsi="Times New Roman" w:cs="Times New Roman"/>
          <w:sz w:val="24"/>
          <w:szCs w:val="24"/>
        </w:rPr>
        <w:softHyphen/>
        <w:t>вал между парой - пять секунд). После десятисекундного перерыва читаются левые слова ряда (с интервалом десять секунд), а испытуемый записывает за</w:t>
      </w:r>
      <w:r w:rsidRPr="00EE1070">
        <w:rPr>
          <w:rFonts w:ascii="Times New Roman" w:hAnsi="Times New Roman" w:cs="Times New Roman"/>
          <w:sz w:val="24"/>
          <w:szCs w:val="24"/>
        </w:rPr>
        <w:softHyphen/>
        <w:t>помнившиеся слова правой половины ряда. Аналогичная работа проводится со словами второго ряда.</w:t>
      </w:r>
    </w:p>
    <w:p w:rsidR="00A42563"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Обработка и анализ результатов. Результаты исследования заносятся в сле</w:t>
      </w:r>
      <w:r w:rsidRPr="00EE1070">
        <w:rPr>
          <w:rFonts w:ascii="Times New Roman" w:hAnsi="Times New Roman" w:cs="Times New Roman"/>
          <w:sz w:val="24"/>
          <w:szCs w:val="24"/>
        </w:rPr>
        <w:softHyphen/>
        <w:t>дующую таблицу.</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b/>
          <w:bCs/>
          <w:sz w:val="24"/>
          <w:szCs w:val="24"/>
        </w:rPr>
      </w:pPr>
      <w:r w:rsidRPr="00EE1070">
        <w:rPr>
          <w:rFonts w:ascii="Times New Roman" w:hAnsi="Times New Roman" w:cs="Times New Roman"/>
          <w:i/>
          <w:iCs/>
          <w:sz w:val="24"/>
          <w:szCs w:val="24"/>
        </w:rPr>
        <w:t xml:space="preserve">Таблица 2.  </w:t>
      </w:r>
      <w:r w:rsidRPr="00EE1070">
        <w:rPr>
          <w:rFonts w:ascii="Times New Roman" w:hAnsi="Times New Roman" w:cs="Times New Roman"/>
          <w:b/>
          <w:bCs/>
          <w:sz w:val="24"/>
          <w:szCs w:val="24"/>
        </w:rPr>
        <w:t>Объем смысловой и механической памяти</w:t>
      </w:r>
    </w:p>
    <w:tbl>
      <w:tblPr>
        <w:tblW w:w="0" w:type="auto"/>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1483"/>
        <w:gridCol w:w="1469"/>
        <w:gridCol w:w="1454"/>
        <w:gridCol w:w="1462"/>
        <w:gridCol w:w="1469"/>
        <w:gridCol w:w="1490"/>
      </w:tblGrid>
      <w:tr w:rsidR="00EE1070" w:rsidRPr="00EE1070" w:rsidTr="00EE1070">
        <w:trPr>
          <w:trHeight w:val="274"/>
          <w:jc w:val="center"/>
        </w:trPr>
        <w:tc>
          <w:tcPr>
            <w:tcW w:w="4406"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E1070">
              <w:rPr>
                <w:rFonts w:ascii="Times New Roman" w:hAnsi="Times New Roman" w:cs="Times New Roman"/>
                <w:sz w:val="24"/>
                <w:szCs w:val="24"/>
              </w:rPr>
              <w:lastRenderedPageBreak/>
              <w:t>Объем смысловой памяти</w:t>
            </w:r>
          </w:p>
        </w:tc>
        <w:tc>
          <w:tcPr>
            <w:tcW w:w="442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E1070">
              <w:rPr>
                <w:rFonts w:ascii="Times New Roman" w:hAnsi="Times New Roman" w:cs="Times New Roman"/>
                <w:sz w:val="24"/>
                <w:szCs w:val="24"/>
              </w:rPr>
              <w:t>Объем механической памяти</w:t>
            </w:r>
          </w:p>
        </w:tc>
      </w:tr>
      <w:tr w:rsidR="00EE1070" w:rsidRPr="00EE1070" w:rsidTr="00EE1070">
        <w:trPr>
          <w:trHeight w:val="1303"/>
          <w:jc w:val="center"/>
        </w:trPr>
        <w:tc>
          <w:tcPr>
            <w:tcW w:w="1483" w:type="dxa"/>
            <w:tcBorders>
              <w:top w:val="single" w:sz="4" w:space="0" w:color="auto"/>
              <w:left w:val="single" w:sz="4" w:space="0" w:color="auto"/>
              <w:bottom w:val="single" w:sz="4" w:space="0" w:color="auto"/>
              <w:right w:val="single" w:sz="4" w:space="0" w:color="auto"/>
            </w:tcBorders>
            <w:shd w:val="clear" w:color="auto" w:fill="FFFFFF"/>
            <w:hideMark/>
          </w:tcPr>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E1070">
              <w:rPr>
                <w:rFonts w:ascii="Times New Roman" w:hAnsi="Times New Roman" w:cs="Times New Roman"/>
                <w:sz w:val="24"/>
                <w:szCs w:val="24"/>
              </w:rPr>
              <w:t>Количество</w:t>
            </w:r>
          </w:p>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E1070">
              <w:rPr>
                <w:rFonts w:ascii="Times New Roman" w:hAnsi="Times New Roman" w:cs="Times New Roman"/>
                <w:sz w:val="24"/>
                <w:szCs w:val="24"/>
              </w:rPr>
              <w:t>слов первого</w:t>
            </w:r>
          </w:p>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E1070">
              <w:rPr>
                <w:rFonts w:ascii="Times New Roman" w:hAnsi="Times New Roman" w:cs="Times New Roman"/>
                <w:sz w:val="24"/>
                <w:szCs w:val="24"/>
              </w:rPr>
              <w:t>ряда</w:t>
            </w:r>
          </w:p>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E1070">
              <w:rPr>
                <w:rFonts w:ascii="Times New Roman" w:hAnsi="Times New Roman" w:cs="Times New Roman"/>
                <w:sz w:val="24"/>
                <w:szCs w:val="24"/>
              </w:rPr>
              <w:t>(А)</w:t>
            </w:r>
          </w:p>
        </w:tc>
        <w:tc>
          <w:tcPr>
            <w:tcW w:w="1469" w:type="dxa"/>
            <w:tcBorders>
              <w:top w:val="single" w:sz="4" w:space="0" w:color="auto"/>
              <w:left w:val="single" w:sz="4" w:space="0" w:color="auto"/>
              <w:bottom w:val="single" w:sz="4" w:space="0" w:color="auto"/>
              <w:right w:val="single" w:sz="4" w:space="0" w:color="auto"/>
            </w:tcBorders>
            <w:shd w:val="clear" w:color="auto" w:fill="FFFFFF"/>
            <w:hideMark/>
          </w:tcPr>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E1070">
              <w:rPr>
                <w:rFonts w:ascii="Times New Roman" w:hAnsi="Times New Roman" w:cs="Times New Roman"/>
                <w:sz w:val="24"/>
                <w:szCs w:val="24"/>
              </w:rPr>
              <w:t>Количество запомнив</w:t>
            </w:r>
            <w:r w:rsidRPr="00EE1070">
              <w:rPr>
                <w:rFonts w:ascii="Times New Roman" w:hAnsi="Times New Roman" w:cs="Times New Roman"/>
                <w:sz w:val="24"/>
                <w:szCs w:val="24"/>
              </w:rPr>
              <w:softHyphen/>
              <w:t>шихся слов (В)</w:t>
            </w:r>
          </w:p>
        </w:tc>
        <w:tc>
          <w:tcPr>
            <w:tcW w:w="1454" w:type="dxa"/>
            <w:tcBorders>
              <w:top w:val="single" w:sz="4" w:space="0" w:color="auto"/>
              <w:left w:val="single" w:sz="4" w:space="0" w:color="auto"/>
              <w:bottom w:val="single" w:sz="4" w:space="0" w:color="auto"/>
              <w:right w:val="single" w:sz="4" w:space="0" w:color="auto"/>
            </w:tcBorders>
            <w:shd w:val="clear" w:color="auto" w:fill="FFFFFF"/>
            <w:hideMark/>
          </w:tcPr>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E1070">
              <w:rPr>
                <w:rFonts w:ascii="Times New Roman" w:hAnsi="Times New Roman" w:cs="Times New Roman"/>
                <w:sz w:val="24"/>
                <w:szCs w:val="24"/>
              </w:rPr>
              <w:t>Коэффициент</w:t>
            </w:r>
          </w:p>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E1070">
              <w:rPr>
                <w:rFonts w:ascii="Times New Roman" w:hAnsi="Times New Roman" w:cs="Times New Roman"/>
                <w:sz w:val="24"/>
                <w:szCs w:val="24"/>
              </w:rPr>
              <w:t>смысловой</w:t>
            </w:r>
          </w:p>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E1070">
              <w:rPr>
                <w:rFonts w:ascii="Times New Roman" w:hAnsi="Times New Roman" w:cs="Times New Roman"/>
                <w:sz w:val="24"/>
                <w:szCs w:val="24"/>
              </w:rPr>
              <w:t>памяти</w:t>
            </w:r>
          </w:p>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E1070">
              <w:rPr>
                <w:rFonts w:ascii="Times New Roman" w:hAnsi="Times New Roman" w:cs="Times New Roman"/>
                <w:sz w:val="24"/>
                <w:szCs w:val="24"/>
              </w:rPr>
              <w:t>С=В/А</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E1070">
              <w:rPr>
                <w:rFonts w:ascii="Times New Roman" w:hAnsi="Times New Roman" w:cs="Times New Roman"/>
                <w:sz w:val="24"/>
                <w:szCs w:val="24"/>
              </w:rPr>
              <w:t>Количество</w:t>
            </w:r>
          </w:p>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E1070">
              <w:rPr>
                <w:rFonts w:ascii="Times New Roman" w:hAnsi="Times New Roman" w:cs="Times New Roman"/>
                <w:sz w:val="24"/>
                <w:szCs w:val="24"/>
              </w:rPr>
              <w:t>слов второго</w:t>
            </w:r>
          </w:p>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E1070">
              <w:rPr>
                <w:rFonts w:ascii="Times New Roman" w:hAnsi="Times New Roman" w:cs="Times New Roman"/>
                <w:sz w:val="24"/>
                <w:szCs w:val="24"/>
              </w:rPr>
              <w:t>ряда</w:t>
            </w:r>
          </w:p>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E1070">
              <w:rPr>
                <w:rFonts w:ascii="Times New Roman" w:hAnsi="Times New Roman" w:cs="Times New Roman"/>
                <w:sz w:val="24"/>
                <w:szCs w:val="24"/>
              </w:rPr>
              <w:t>(А)</w:t>
            </w:r>
          </w:p>
        </w:tc>
        <w:tc>
          <w:tcPr>
            <w:tcW w:w="1469" w:type="dxa"/>
            <w:tcBorders>
              <w:top w:val="single" w:sz="4" w:space="0" w:color="auto"/>
              <w:left w:val="single" w:sz="4" w:space="0" w:color="auto"/>
              <w:bottom w:val="single" w:sz="4" w:space="0" w:color="auto"/>
              <w:right w:val="single" w:sz="4" w:space="0" w:color="auto"/>
            </w:tcBorders>
            <w:shd w:val="clear" w:color="auto" w:fill="FFFFFF"/>
            <w:hideMark/>
          </w:tcPr>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E1070">
              <w:rPr>
                <w:rFonts w:ascii="Times New Roman" w:hAnsi="Times New Roman" w:cs="Times New Roman"/>
                <w:sz w:val="24"/>
                <w:szCs w:val="24"/>
              </w:rPr>
              <w:t>Количество запомнив</w:t>
            </w:r>
            <w:r w:rsidRPr="00EE1070">
              <w:rPr>
                <w:rFonts w:ascii="Times New Roman" w:hAnsi="Times New Roman" w:cs="Times New Roman"/>
                <w:sz w:val="24"/>
                <w:szCs w:val="24"/>
              </w:rPr>
              <w:softHyphen/>
              <w:t>шихся слов (В)</w:t>
            </w:r>
          </w:p>
        </w:tc>
        <w:tc>
          <w:tcPr>
            <w:tcW w:w="1490" w:type="dxa"/>
            <w:tcBorders>
              <w:top w:val="single" w:sz="4" w:space="0" w:color="auto"/>
              <w:left w:val="single" w:sz="4" w:space="0" w:color="auto"/>
              <w:bottom w:val="single" w:sz="4" w:space="0" w:color="auto"/>
              <w:right w:val="single" w:sz="4" w:space="0" w:color="auto"/>
            </w:tcBorders>
            <w:shd w:val="clear" w:color="auto" w:fill="FFFFFF"/>
            <w:hideMark/>
          </w:tcPr>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E1070">
              <w:rPr>
                <w:rFonts w:ascii="Times New Roman" w:hAnsi="Times New Roman" w:cs="Times New Roman"/>
                <w:sz w:val="24"/>
                <w:szCs w:val="24"/>
              </w:rPr>
              <w:t>Коэффициент</w:t>
            </w:r>
          </w:p>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E1070">
              <w:rPr>
                <w:rFonts w:ascii="Times New Roman" w:hAnsi="Times New Roman" w:cs="Times New Roman"/>
                <w:sz w:val="24"/>
                <w:szCs w:val="24"/>
              </w:rPr>
              <w:t>механической</w:t>
            </w:r>
          </w:p>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E1070">
              <w:rPr>
                <w:rFonts w:ascii="Times New Roman" w:hAnsi="Times New Roman" w:cs="Times New Roman"/>
                <w:sz w:val="24"/>
                <w:szCs w:val="24"/>
              </w:rPr>
              <w:t>памяти</w:t>
            </w:r>
          </w:p>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E1070">
              <w:rPr>
                <w:rFonts w:ascii="Times New Roman" w:hAnsi="Times New Roman" w:cs="Times New Roman"/>
                <w:sz w:val="24"/>
                <w:szCs w:val="24"/>
              </w:rPr>
              <w:t>С=В/А</w:t>
            </w:r>
          </w:p>
        </w:tc>
      </w:tr>
      <w:tr w:rsidR="00EE1070" w:rsidRPr="00EE1070" w:rsidTr="00EE1070">
        <w:trPr>
          <w:trHeight w:val="288"/>
          <w:jc w:val="center"/>
        </w:trPr>
        <w:tc>
          <w:tcPr>
            <w:tcW w:w="1483" w:type="dxa"/>
            <w:tcBorders>
              <w:top w:val="single" w:sz="4" w:space="0" w:color="auto"/>
              <w:left w:val="single" w:sz="4" w:space="0" w:color="auto"/>
              <w:bottom w:val="single" w:sz="4" w:space="0" w:color="auto"/>
              <w:right w:val="single" w:sz="4" w:space="0" w:color="auto"/>
            </w:tcBorders>
            <w:shd w:val="clear" w:color="auto" w:fill="FFFFFF"/>
          </w:tcPr>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469" w:type="dxa"/>
            <w:tcBorders>
              <w:top w:val="single" w:sz="4" w:space="0" w:color="auto"/>
              <w:left w:val="single" w:sz="4" w:space="0" w:color="auto"/>
              <w:bottom w:val="single" w:sz="4" w:space="0" w:color="auto"/>
              <w:right w:val="single" w:sz="4" w:space="0" w:color="auto"/>
            </w:tcBorders>
            <w:shd w:val="clear" w:color="auto" w:fill="FFFFFF"/>
          </w:tcPr>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454" w:type="dxa"/>
            <w:tcBorders>
              <w:top w:val="single" w:sz="4" w:space="0" w:color="auto"/>
              <w:left w:val="single" w:sz="4" w:space="0" w:color="auto"/>
              <w:bottom w:val="single" w:sz="4" w:space="0" w:color="auto"/>
              <w:right w:val="single" w:sz="4" w:space="0" w:color="auto"/>
            </w:tcBorders>
            <w:shd w:val="clear" w:color="auto" w:fill="FFFFFF"/>
          </w:tcPr>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462" w:type="dxa"/>
            <w:tcBorders>
              <w:top w:val="single" w:sz="4" w:space="0" w:color="auto"/>
              <w:left w:val="single" w:sz="4" w:space="0" w:color="auto"/>
              <w:bottom w:val="single" w:sz="4" w:space="0" w:color="auto"/>
              <w:right w:val="single" w:sz="4" w:space="0" w:color="auto"/>
            </w:tcBorders>
            <w:shd w:val="clear" w:color="auto" w:fill="FFFFFF"/>
          </w:tcPr>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469" w:type="dxa"/>
            <w:tcBorders>
              <w:top w:val="single" w:sz="4" w:space="0" w:color="auto"/>
              <w:left w:val="single" w:sz="4" w:space="0" w:color="auto"/>
              <w:bottom w:val="single" w:sz="4" w:space="0" w:color="auto"/>
              <w:right w:val="single" w:sz="4" w:space="0" w:color="auto"/>
            </w:tcBorders>
            <w:shd w:val="clear" w:color="auto" w:fill="FFFFFF"/>
          </w:tcPr>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490" w:type="dxa"/>
            <w:tcBorders>
              <w:top w:val="single" w:sz="4" w:space="0" w:color="auto"/>
              <w:left w:val="single" w:sz="4" w:space="0" w:color="auto"/>
              <w:bottom w:val="single" w:sz="4" w:space="0" w:color="auto"/>
              <w:right w:val="single" w:sz="4" w:space="0" w:color="auto"/>
            </w:tcBorders>
            <w:shd w:val="clear" w:color="auto" w:fill="FFFFFF"/>
          </w:tcPr>
          <w:p w:rsidR="00EE1070" w:rsidRPr="00EE1070" w:rsidRDefault="00EE1070" w:rsidP="00A42563">
            <w:pPr>
              <w:shd w:val="clear" w:color="auto" w:fill="FFFFFF"/>
              <w:autoSpaceDE w:val="0"/>
              <w:autoSpaceDN w:val="0"/>
              <w:adjustRightInd w:val="0"/>
              <w:spacing w:after="0" w:line="240" w:lineRule="auto"/>
              <w:jc w:val="center"/>
              <w:rPr>
                <w:rFonts w:ascii="Times New Roman" w:hAnsi="Times New Roman" w:cs="Times New Roman"/>
                <w:sz w:val="24"/>
                <w:szCs w:val="24"/>
              </w:rPr>
            </w:pPr>
          </w:p>
        </w:tc>
      </w:tr>
    </w:tbl>
    <w:p w:rsidR="00EE1070" w:rsidRPr="00EE1070" w:rsidRDefault="00EE1070" w:rsidP="00A42563">
      <w:pPr>
        <w:shd w:val="clear" w:color="auto" w:fill="FFFFFF"/>
        <w:autoSpaceDE w:val="0"/>
        <w:autoSpaceDN w:val="0"/>
        <w:adjustRightInd w:val="0"/>
        <w:spacing w:after="0" w:line="240" w:lineRule="auto"/>
        <w:ind w:firstLine="709"/>
        <w:jc w:val="center"/>
        <w:rPr>
          <w:rFonts w:ascii="Times New Roman" w:hAnsi="Times New Roman" w:cs="Times New Roman"/>
          <w:sz w:val="24"/>
          <w:szCs w:val="24"/>
        </w:rPr>
      </w:pPr>
      <w:r w:rsidRPr="00EE1070">
        <w:rPr>
          <w:rFonts w:ascii="Times New Roman" w:hAnsi="Times New Roman" w:cs="Times New Roman"/>
          <w:b/>
          <w:bCs/>
          <w:sz w:val="24"/>
          <w:szCs w:val="24"/>
        </w:rPr>
        <w:t>Мышление</w:t>
      </w:r>
    </w:p>
    <w:p w:rsidR="00EE1070" w:rsidRPr="00EE1070" w:rsidRDefault="00EE1070" w:rsidP="00A42563">
      <w:pPr>
        <w:shd w:val="clear" w:color="auto" w:fill="FFFFFF"/>
        <w:autoSpaceDE w:val="0"/>
        <w:autoSpaceDN w:val="0"/>
        <w:adjustRightInd w:val="0"/>
        <w:spacing w:after="0" w:line="240" w:lineRule="auto"/>
        <w:ind w:firstLine="709"/>
        <w:jc w:val="center"/>
        <w:rPr>
          <w:rFonts w:ascii="Times New Roman" w:hAnsi="Times New Roman" w:cs="Times New Roman"/>
          <w:sz w:val="24"/>
          <w:szCs w:val="24"/>
        </w:rPr>
      </w:pPr>
      <w:r w:rsidRPr="00EE1070">
        <w:rPr>
          <w:rFonts w:ascii="Times New Roman" w:hAnsi="Times New Roman" w:cs="Times New Roman"/>
          <w:i/>
          <w:iCs/>
          <w:sz w:val="24"/>
          <w:szCs w:val="24"/>
        </w:rPr>
        <w:t>1. Методика "Простые аналогии"</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Цель: исследование логичности и гибкости мышления. Оборудование: бланк, в котором напечатаны два ряда слов по образцу.</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8"/>
        <w:gridCol w:w="5871"/>
      </w:tblGrid>
      <w:tr w:rsidR="00EE1070" w:rsidRPr="00EE1070" w:rsidTr="005A62F6">
        <w:tc>
          <w:tcPr>
            <w:tcW w:w="2918" w:type="dxa"/>
            <w:tcBorders>
              <w:top w:val="single" w:sz="4" w:space="0" w:color="auto"/>
              <w:left w:val="single" w:sz="4" w:space="0" w:color="auto"/>
              <w:bottom w:val="single" w:sz="4" w:space="0" w:color="auto"/>
              <w:right w:val="single" w:sz="4" w:space="0" w:color="auto"/>
            </w:tcBorders>
          </w:tcPr>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1.      </w:t>
            </w:r>
            <w:r w:rsidRPr="00EE1070">
              <w:rPr>
                <w:rFonts w:ascii="Times New Roman" w:hAnsi="Times New Roman" w:cs="Times New Roman"/>
                <w:sz w:val="24"/>
                <w:szCs w:val="24"/>
                <w:u w:val="single"/>
              </w:rPr>
              <w:t>Бежать</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         стоять</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u w:val="single"/>
              </w:rPr>
            </w:pPr>
            <w:r w:rsidRPr="00EE1070">
              <w:rPr>
                <w:rFonts w:ascii="Times New Roman" w:hAnsi="Times New Roman" w:cs="Times New Roman"/>
                <w:sz w:val="24"/>
                <w:szCs w:val="24"/>
              </w:rPr>
              <w:t xml:space="preserve">2.     </w:t>
            </w:r>
            <w:r w:rsidRPr="00EE1070">
              <w:rPr>
                <w:rFonts w:ascii="Times New Roman" w:hAnsi="Times New Roman" w:cs="Times New Roman"/>
                <w:sz w:val="24"/>
                <w:szCs w:val="24"/>
                <w:u w:val="single"/>
              </w:rPr>
              <w:t xml:space="preserve">Паровоз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        вагоны</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3.     </w:t>
            </w:r>
            <w:r w:rsidRPr="00EE1070">
              <w:rPr>
                <w:rFonts w:ascii="Times New Roman" w:hAnsi="Times New Roman" w:cs="Times New Roman"/>
                <w:sz w:val="24"/>
                <w:szCs w:val="24"/>
                <w:u w:val="single"/>
              </w:rPr>
              <w:t>Нога</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       сапог</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u w:val="single"/>
              </w:rPr>
            </w:pPr>
            <w:r w:rsidRPr="00EE1070">
              <w:rPr>
                <w:rFonts w:ascii="Times New Roman" w:hAnsi="Times New Roman" w:cs="Times New Roman"/>
                <w:sz w:val="24"/>
                <w:szCs w:val="24"/>
              </w:rPr>
              <w:t xml:space="preserve">4.     </w:t>
            </w:r>
            <w:r w:rsidRPr="00EE1070">
              <w:rPr>
                <w:rFonts w:ascii="Times New Roman" w:hAnsi="Times New Roman" w:cs="Times New Roman"/>
                <w:sz w:val="24"/>
                <w:szCs w:val="24"/>
                <w:u w:val="single"/>
              </w:rPr>
              <w:t xml:space="preserve">Коровы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         стадо</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5.     </w:t>
            </w:r>
            <w:r w:rsidRPr="00EE1070">
              <w:rPr>
                <w:rFonts w:ascii="Times New Roman" w:hAnsi="Times New Roman" w:cs="Times New Roman"/>
                <w:sz w:val="24"/>
                <w:szCs w:val="24"/>
                <w:u w:val="single"/>
              </w:rPr>
              <w:t>Малина</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        ягода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6.     </w:t>
            </w:r>
            <w:r w:rsidRPr="00EE1070">
              <w:rPr>
                <w:rFonts w:ascii="Times New Roman" w:hAnsi="Times New Roman" w:cs="Times New Roman"/>
                <w:sz w:val="24"/>
                <w:szCs w:val="24"/>
                <w:u w:val="single"/>
              </w:rPr>
              <w:t>Рожь</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        поле</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7.     </w:t>
            </w:r>
            <w:r w:rsidRPr="00EE1070">
              <w:rPr>
                <w:rFonts w:ascii="Times New Roman" w:hAnsi="Times New Roman" w:cs="Times New Roman"/>
                <w:sz w:val="24"/>
                <w:szCs w:val="24"/>
                <w:u w:val="single"/>
              </w:rPr>
              <w:t>Театр</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       зритель</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u w:val="single"/>
              </w:rPr>
            </w:pPr>
            <w:r w:rsidRPr="00EE1070">
              <w:rPr>
                <w:rFonts w:ascii="Times New Roman" w:hAnsi="Times New Roman" w:cs="Times New Roman"/>
                <w:sz w:val="24"/>
                <w:szCs w:val="24"/>
              </w:rPr>
              <w:t xml:space="preserve">8.     </w:t>
            </w:r>
            <w:r w:rsidRPr="00EE1070">
              <w:rPr>
                <w:rFonts w:ascii="Times New Roman" w:hAnsi="Times New Roman" w:cs="Times New Roman"/>
                <w:sz w:val="24"/>
                <w:szCs w:val="24"/>
                <w:u w:val="single"/>
              </w:rPr>
              <w:t xml:space="preserve">Пароход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       пристань</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u w:val="single"/>
              </w:rPr>
            </w:pPr>
            <w:r w:rsidRPr="00EE1070">
              <w:rPr>
                <w:rFonts w:ascii="Times New Roman" w:hAnsi="Times New Roman" w:cs="Times New Roman"/>
                <w:sz w:val="24"/>
                <w:szCs w:val="24"/>
              </w:rPr>
              <w:t xml:space="preserve">9.      </w:t>
            </w:r>
            <w:r w:rsidRPr="00EE1070">
              <w:rPr>
                <w:rFonts w:ascii="Times New Roman" w:hAnsi="Times New Roman" w:cs="Times New Roman"/>
                <w:sz w:val="24"/>
                <w:szCs w:val="24"/>
                <w:u w:val="single"/>
              </w:rPr>
              <w:t xml:space="preserve">Смородина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          ягода</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u w:val="single"/>
              </w:rPr>
            </w:pPr>
            <w:r w:rsidRPr="00EE1070">
              <w:rPr>
                <w:rFonts w:ascii="Times New Roman" w:hAnsi="Times New Roman" w:cs="Times New Roman"/>
                <w:sz w:val="24"/>
                <w:szCs w:val="24"/>
              </w:rPr>
              <w:t xml:space="preserve">10.    </w:t>
            </w:r>
            <w:r w:rsidRPr="00EE1070">
              <w:rPr>
                <w:rFonts w:ascii="Times New Roman" w:hAnsi="Times New Roman" w:cs="Times New Roman"/>
                <w:sz w:val="24"/>
                <w:szCs w:val="24"/>
                <w:u w:val="single"/>
              </w:rPr>
              <w:t xml:space="preserve">Болезнь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         лечить</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11.   </w:t>
            </w:r>
            <w:r w:rsidRPr="00EE1070">
              <w:rPr>
                <w:rFonts w:ascii="Times New Roman" w:hAnsi="Times New Roman" w:cs="Times New Roman"/>
                <w:sz w:val="24"/>
                <w:szCs w:val="24"/>
                <w:u w:val="single"/>
              </w:rPr>
              <w:t xml:space="preserve"> Дом</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u w:val="single"/>
              </w:rPr>
            </w:pPr>
            <w:r w:rsidRPr="00EE1070">
              <w:rPr>
                <w:rFonts w:ascii="Times New Roman" w:hAnsi="Times New Roman" w:cs="Times New Roman"/>
                <w:sz w:val="24"/>
                <w:szCs w:val="24"/>
              </w:rPr>
              <w:t xml:space="preserve">        </w:t>
            </w:r>
            <w:r w:rsidRPr="00EE1070">
              <w:rPr>
                <w:rFonts w:ascii="Times New Roman" w:hAnsi="Times New Roman" w:cs="Times New Roman"/>
                <w:sz w:val="24"/>
                <w:szCs w:val="24"/>
                <w:u w:val="single"/>
              </w:rPr>
              <w:t>этажи</w:t>
            </w:r>
          </w:p>
          <w:p w:rsidR="00EE1070" w:rsidRPr="00EE1070" w:rsidRDefault="00EE1070" w:rsidP="00A42563">
            <w:pPr>
              <w:autoSpaceDE w:val="0"/>
              <w:autoSpaceDN w:val="0"/>
              <w:adjustRightInd w:val="0"/>
              <w:spacing w:after="0" w:line="240" w:lineRule="auto"/>
              <w:rPr>
                <w:rFonts w:ascii="Times New Roman" w:hAnsi="Times New Roman" w:cs="Times New Roman"/>
                <w:sz w:val="24"/>
                <w:szCs w:val="24"/>
              </w:rPr>
            </w:pPr>
          </w:p>
        </w:tc>
        <w:tc>
          <w:tcPr>
            <w:tcW w:w="5871" w:type="dxa"/>
            <w:tcBorders>
              <w:top w:val="single" w:sz="4" w:space="0" w:color="auto"/>
              <w:left w:val="single" w:sz="4" w:space="0" w:color="auto"/>
              <w:bottom w:val="single" w:sz="4" w:space="0" w:color="auto"/>
              <w:right w:val="single" w:sz="4" w:space="0" w:color="auto"/>
            </w:tcBorders>
          </w:tcPr>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u w:val="single"/>
              </w:rPr>
              <w:t>Кричать________________________________</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а) молчать, б) ползать, в) шуметь, г) звать,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д) конюшня</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u w:val="single"/>
              </w:rPr>
            </w:pPr>
            <w:r w:rsidRPr="00EE1070">
              <w:rPr>
                <w:rFonts w:ascii="Times New Roman" w:hAnsi="Times New Roman" w:cs="Times New Roman"/>
                <w:sz w:val="24"/>
                <w:szCs w:val="24"/>
                <w:u w:val="single"/>
              </w:rPr>
              <w:t>Конь__________________________________</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а) конюх,  б) лошадь,   в)  овес,  г) телега,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д) конюшня</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u w:val="single"/>
              </w:rPr>
            </w:pPr>
            <w:r w:rsidRPr="00EE1070">
              <w:rPr>
                <w:rFonts w:ascii="Times New Roman" w:hAnsi="Times New Roman" w:cs="Times New Roman"/>
                <w:sz w:val="24"/>
                <w:szCs w:val="24"/>
                <w:u w:val="single"/>
              </w:rPr>
              <w:t xml:space="preserve">Глаза__________________________________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а) голова, б) очки, в) слезы, г) зрение, д) нос</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u w:val="single"/>
              </w:rPr>
              <w:t>Деревья</w:t>
            </w:r>
            <w:r w:rsidRPr="00EE1070">
              <w:rPr>
                <w:rFonts w:ascii="Times New Roman" w:hAnsi="Times New Roman" w:cs="Times New Roman"/>
                <w:sz w:val="24"/>
                <w:szCs w:val="24"/>
              </w:rPr>
              <w:t>________________________________</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а) лес, б) овцы, в) охотник, г) стая, д) хищ</w:t>
            </w:r>
            <w:r w:rsidRPr="00EE1070">
              <w:rPr>
                <w:rFonts w:ascii="Times New Roman" w:hAnsi="Times New Roman" w:cs="Times New Roman"/>
                <w:sz w:val="24"/>
                <w:szCs w:val="24"/>
              </w:rPr>
              <w:softHyphen/>
              <w:t>ник</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u w:val="single"/>
              </w:rPr>
              <w:t>Математика</w:t>
            </w:r>
            <w:r w:rsidRPr="00EE1070">
              <w:rPr>
                <w:rFonts w:ascii="Times New Roman" w:hAnsi="Times New Roman" w:cs="Times New Roman"/>
                <w:sz w:val="24"/>
                <w:szCs w:val="24"/>
              </w:rPr>
              <w:t>____________________________</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а) книга, б) стол, в) парта, г) тетради, д) мел</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u w:val="single"/>
              </w:rPr>
              <w:t>Яблоня</w:t>
            </w:r>
            <w:r w:rsidRPr="00EE1070">
              <w:rPr>
                <w:rFonts w:ascii="Times New Roman" w:hAnsi="Times New Roman" w:cs="Times New Roman"/>
                <w:sz w:val="24"/>
                <w:szCs w:val="24"/>
              </w:rPr>
              <w:t>________________________________</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а)  садовник,  б) забор,  в)  яблоки,  г) сад,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д) листья</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u w:val="single"/>
              </w:rPr>
              <w:t>Библиотека</w:t>
            </w:r>
            <w:r w:rsidRPr="00EE1070">
              <w:rPr>
                <w:rFonts w:ascii="Times New Roman" w:hAnsi="Times New Roman" w:cs="Times New Roman"/>
                <w:sz w:val="24"/>
                <w:szCs w:val="24"/>
              </w:rPr>
              <w:t>_____________________________</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а) полки, б) книги, в) читатель, г) библио</w:t>
            </w:r>
            <w:r w:rsidRPr="00EE1070">
              <w:rPr>
                <w:rFonts w:ascii="Times New Roman" w:hAnsi="Times New Roman" w:cs="Times New Roman"/>
                <w:sz w:val="24"/>
                <w:szCs w:val="24"/>
              </w:rPr>
              <w:softHyphen/>
              <w:t>-</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текарь,  д) сторож</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u w:val="single"/>
              </w:rPr>
              <w:t>Поезд</w:t>
            </w:r>
            <w:r w:rsidRPr="00EE1070">
              <w:rPr>
                <w:rFonts w:ascii="Times New Roman" w:hAnsi="Times New Roman" w:cs="Times New Roman"/>
                <w:sz w:val="24"/>
                <w:szCs w:val="24"/>
              </w:rPr>
              <w:t>_________________________________</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а) рельсы, б) вокзал, в) земля, г) пассажир,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д) шпалы</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u w:val="single"/>
              </w:rPr>
              <w:t>Кастрюля</w:t>
            </w:r>
            <w:r w:rsidRPr="00EE1070">
              <w:rPr>
                <w:rFonts w:ascii="Times New Roman" w:hAnsi="Times New Roman" w:cs="Times New Roman"/>
                <w:sz w:val="24"/>
                <w:szCs w:val="24"/>
              </w:rPr>
              <w:t>______________________________</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а) плита, б) суп, в) ложка, г) посуда, д) повар</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u w:val="single"/>
              </w:rPr>
              <w:t>Телевизор</w:t>
            </w:r>
            <w:r w:rsidRPr="00EE1070">
              <w:rPr>
                <w:rFonts w:ascii="Times New Roman" w:hAnsi="Times New Roman" w:cs="Times New Roman"/>
                <w:sz w:val="24"/>
                <w:szCs w:val="24"/>
              </w:rPr>
              <w:t>______________________________</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а) включить, б) ставить, в) ремонтировать, </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г) квартира, д) мастер</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u w:val="single"/>
              </w:rPr>
              <w:t>Лестница</w:t>
            </w:r>
            <w:r w:rsidRPr="00EE1070">
              <w:rPr>
                <w:rFonts w:ascii="Times New Roman" w:hAnsi="Times New Roman" w:cs="Times New Roman"/>
                <w:sz w:val="24"/>
                <w:szCs w:val="24"/>
              </w:rPr>
              <w:t>_______________________________</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 xml:space="preserve">а)   жители,   б)   ступеньки,   в)   </w:t>
            </w:r>
            <w:proofErr w:type="gramStart"/>
            <w:r w:rsidRPr="00EE1070">
              <w:rPr>
                <w:rFonts w:ascii="Times New Roman" w:hAnsi="Times New Roman" w:cs="Times New Roman"/>
                <w:sz w:val="24"/>
                <w:szCs w:val="24"/>
              </w:rPr>
              <w:t>каменный</w:t>
            </w:r>
            <w:proofErr w:type="gramEnd"/>
            <w:r w:rsidRPr="00EE1070">
              <w:rPr>
                <w:rFonts w:ascii="Times New Roman" w:hAnsi="Times New Roman" w:cs="Times New Roman"/>
                <w:sz w:val="24"/>
                <w:szCs w:val="24"/>
              </w:rPr>
              <w:t>,</w:t>
            </w:r>
          </w:p>
          <w:p w:rsidR="00EE1070" w:rsidRPr="00EE1070" w:rsidRDefault="00EE1070" w:rsidP="00A42563">
            <w:pPr>
              <w:shd w:val="clear" w:color="auto" w:fill="FFFFFF"/>
              <w:autoSpaceDE w:val="0"/>
              <w:autoSpaceDN w:val="0"/>
              <w:adjustRightInd w:val="0"/>
              <w:spacing w:after="0" w:line="240" w:lineRule="auto"/>
              <w:ind w:firstLine="709"/>
              <w:rPr>
                <w:rFonts w:ascii="Times New Roman" w:hAnsi="Times New Roman" w:cs="Times New Roman"/>
                <w:sz w:val="24"/>
                <w:szCs w:val="24"/>
              </w:rPr>
            </w:pPr>
            <w:r w:rsidRPr="00EE1070">
              <w:rPr>
                <w:rFonts w:ascii="Times New Roman" w:hAnsi="Times New Roman" w:cs="Times New Roman"/>
                <w:sz w:val="24"/>
                <w:szCs w:val="24"/>
              </w:rPr>
              <w:t>г) большой, д) подъем</w:t>
            </w:r>
          </w:p>
          <w:p w:rsidR="00EE1070" w:rsidRPr="00EE1070" w:rsidRDefault="00EE1070" w:rsidP="00A42563">
            <w:pPr>
              <w:autoSpaceDE w:val="0"/>
              <w:autoSpaceDN w:val="0"/>
              <w:adjustRightInd w:val="0"/>
              <w:spacing w:after="0" w:line="240" w:lineRule="auto"/>
              <w:rPr>
                <w:rFonts w:ascii="Times New Roman" w:hAnsi="Times New Roman" w:cs="Times New Roman"/>
                <w:sz w:val="24"/>
                <w:szCs w:val="24"/>
              </w:rPr>
            </w:pPr>
          </w:p>
        </w:tc>
      </w:tr>
    </w:tbl>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Порядок исследования. Ученик изучает пару слов, размещенных слева, уста</w:t>
      </w:r>
      <w:r w:rsidRPr="00EE1070">
        <w:rPr>
          <w:rFonts w:ascii="Times New Roman" w:hAnsi="Times New Roman" w:cs="Times New Roman"/>
          <w:sz w:val="24"/>
          <w:szCs w:val="24"/>
        </w:rPr>
        <w:softHyphen/>
        <w:t xml:space="preserve">навливая между ними логическую связь, а затем по аналогии строит пару справа, выбирая </w:t>
      </w:r>
      <w:proofErr w:type="gramStart"/>
      <w:r w:rsidRPr="00EE1070">
        <w:rPr>
          <w:rFonts w:ascii="Times New Roman" w:hAnsi="Times New Roman" w:cs="Times New Roman"/>
          <w:sz w:val="24"/>
          <w:szCs w:val="24"/>
        </w:rPr>
        <w:t>из</w:t>
      </w:r>
      <w:proofErr w:type="gramEnd"/>
      <w:r w:rsidRPr="00EE1070">
        <w:rPr>
          <w:rFonts w:ascii="Times New Roman" w:hAnsi="Times New Roman" w:cs="Times New Roman"/>
          <w:sz w:val="24"/>
          <w:szCs w:val="24"/>
        </w:rPr>
        <w:t xml:space="preserve"> предложенных нужное понятие. Если ученик не может понять, как это делается, одну пару слов можно разобрать вместе с ним.</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 xml:space="preserve">Обработка и анализ результатов. </w:t>
      </w:r>
      <w:proofErr w:type="gramStart"/>
      <w:r w:rsidRPr="00EE1070">
        <w:rPr>
          <w:rFonts w:ascii="Times New Roman" w:hAnsi="Times New Roman" w:cs="Times New Roman"/>
          <w:sz w:val="24"/>
          <w:szCs w:val="24"/>
        </w:rPr>
        <w:t>О высоком уровне логики мышления сви</w:t>
      </w:r>
      <w:r w:rsidRPr="00EE1070">
        <w:rPr>
          <w:rFonts w:ascii="Times New Roman" w:hAnsi="Times New Roman" w:cs="Times New Roman"/>
          <w:sz w:val="24"/>
          <w:szCs w:val="24"/>
        </w:rPr>
        <w:softHyphen/>
        <w:t>детельствуют восемь-десять правильных ответов, о хорошем - 6-7 ответов, о дос</w:t>
      </w:r>
      <w:r w:rsidRPr="00EE1070">
        <w:rPr>
          <w:rFonts w:ascii="Times New Roman" w:hAnsi="Times New Roman" w:cs="Times New Roman"/>
          <w:sz w:val="24"/>
          <w:szCs w:val="24"/>
        </w:rPr>
        <w:softHyphen/>
        <w:t>таточном - 4-5, о низком - менее чем 5.</w:t>
      </w:r>
      <w:proofErr w:type="gramEnd"/>
    </w:p>
    <w:p w:rsidR="00EE1070" w:rsidRPr="00EE1070" w:rsidRDefault="00EE1070" w:rsidP="00A42563">
      <w:pPr>
        <w:shd w:val="clear" w:color="auto" w:fill="FFFFFF"/>
        <w:autoSpaceDE w:val="0"/>
        <w:autoSpaceDN w:val="0"/>
        <w:adjustRightInd w:val="0"/>
        <w:spacing w:after="0" w:line="240" w:lineRule="auto"/>
        <w:ind w:firstLine="709"/>
        <w:jc w:val="center"/>
        <w:rPr>
          <w:rFonts w:ascii="Times New Roman" w:hAnsi="Times New Roman" w:cs="Times New Roman"/>
          <w:i/>
          <w:iCs/>
          <w:sz w:val="24"/>
          <w:szCs w:val="24"/>
        </w:rPr>
      </w:pPr>
      <w:r w:rsidRPr="00EE1070">
        <w:rPr>
          <w:rFonts w:ascii="Times New Roman" w:hAnsi="Times New Roman" w:cs="Times New Roman"/>
          <w:i/>
          <w:iCs/>
          <w:sz w:val="24"/>
          <w:szCs w:val="24"/>
        </w:rPr>
        <w:t>2. Методика «Исключение лишнего»</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Цель: изучение способности к обобщению. Оборудование: листок с двенадцатью рядами слов типа:</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1. Лампа, фонарь, солнце, свеча.</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lastRenderedPageBreak/>
        <w:t>2.  Сапоги, ботинки, шнурки, валенки.</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3. Собака, лошадь, корова, лось.</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4.  Стол, стул, пол, кровать.</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5.  Сладкий, горький, кислый, горячий.</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6.  Очки, глаза, нос, уши.</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7. Трактор, комбайн, машина, сани.</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8.  Москва, Киев, Волга, Минск.</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9. Шум, свист, гром, град.</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10.  Суп, кисель, кастрюля, картошка.</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11. Береза, сосна, дуб, роза.</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12.  Абрикос, персик, помидор, апельсин.</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Порядок исследования. Ученику необходимо в каждом ряду слов найти та</w:t>
      </w:r>
      <w:r w:rsidRPr="00EE1070">
        <w:rPr>
          <w:rFonts w:ascii="Times New Roman" w:hAnsi="Times New Roman" w:cs="Times New Roman"/>
          <w:sz w:val="24"/>
          <w:szCs w:val="24"/>
        </w:rPr>
        <w:softHyphen/>
        <w:t>кое, которое не подходит, лишнее, и объяснить почему. Обработка и анализ результатов.</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1.  Определить количество правильных ответов (выделение лишнего слова).</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2.  Установить, сколько рядов обобщено с помощью двух родовых понятий (лишняя «кастрюля» - это посуда, а остальное - еда).</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3.  Выявить, сколько рядов обобщено с помощью одного родового понятия.</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4.  Определить, какие допущены ошибки, особенно в плане использования для обобщения несущественных свойств (цвета, величины и т.д.).</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 xml:space="preserve">Ключ к оценке результатов. </w:t>
      </w:r>
      <w:proofErr w:type="gramStart"/>
      <w:r w:rsidRPr="00EE1070">
        <w:rPr>
          <w:rFonts w:ascii="Times New Roman" w:hAnsi="Times New Roman" w:cs="Times New Roman"/>
          <w:sz w:val="24"/>
          <w:szCs w:val="24"/>
        </w:rPr>
        <w:t>Высокий уровень - 7-12 рядов обобщены</w:t>
      </w:r>
      <w:r w:rsidRPr="00EE1070">
        <w:rPr>
          <w:rFonts w:ascii="Times New Roman" w:hAnsi="Times New Roman" w:cs="Times New Roman"/>
          <w:i/>
          <w:iCs/>
          <w:sz w:val="24"/>
          <w:szCs w:val="24"/>
        </w:rPr>
        <w:t xml:space="preserve"> </w:t>
      </w:r>
      <w:r w:rsidRPr="00EE1070">
        <w:rPr>
          <w:rFonts w:ascii="Times New Roman" w:hAnsi="Times New Roman" w:cs="Times New Roman"/>
          <w:sz w:val="24"/>
          <w:szCs w:val="24"/>
        </w:rPr>
        <w:t>родо</w:t>
      </w:r>
      <w:r w:rsidRPr="00EE1070">
        <w:rPr>
          <w:rFonts w:ascii="Times New Roman" w:hAnsi="Times New Roman" w:cs="Times New Roman"/>
          <w:sz w:val="24"/>
          <w:szCs w:val="24"/>
        </w:rPr>
        <w:softHyphen/>
        <w:t>выми понятиями; хороший - 5-6 рядов с двумя, а остальные с одним; средний -7-12 рядов с одним родовым понятием; низкий - 1-6 рядов с одним родовым по</w:t>
      </w:r>
      <w:r w:rsidRPr="00EE1070">
        <w:rPr>
          <w:rFonts w:ascii="Times New Roman" w:hAnsi="Times New Roman" w:cs="Times New Roman"/>
          <w:sz w:val="24"/>
          <w:szCs w:val="24"/>
        </w:rPr>
        <w:softHyphen/>
        <w:t>нятием.</w:t>
      </w:r>
      <w:proofErr w:type="gramEnd"/>
    </w:p>
    <w:p w:rsidR="00EE1070" w:rsidRPr="00EE1070" w:rsidRDefault="00EE1070" w:rsidP="00A42563">
      <w:pPr>
        <w:shd w:val="clear" w:color="auto" w:fill="FFFFFF"/>
        <w:autoSpaceDE w:val="0"/>
        <w:autoSpaceDN w:val="0"/>
        <w:adjustRightInd w:val="0"/>
        <w:spacing w:after="0" w:line="240" w:lineRule="auto"/>
        <w:ind w:firstLine="709"/>
        <w:jc w:val="center"/>
        <w:rPr>
          <w:rFonts w:ascii="Times New Roman" w:hAnsi="Times New Roman" w:cs="Times New Roman"/>
          <w:sz w:val="24"/>
          <w:szCs w:val="24"/>
        </w:rPr>
      </w:pPr>
      <w:r w:rsidRPr="00EE1070">
        <w:rPr>
          <w:rFonts w:ascii="Times New Roman" w:hAnsi="Times New Roman" w:cs="Times New Roman"/>
          <w:i/>
          <w:iCs/>
          <w:sz w:val="24"/>
          <w:szCs w:val="24"/>
        </w:rPr>
        <w:t>3. Методика «Изучение скорости мышления»</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Цель: определение скорости мышления.</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Оборудование: набор слов с пропущенными буквами, секундомер.</w:t>
      </w:r>
    </w:p>
    <w:p w:rsidR="00EE1070" w:rsidRPr="00EE1070" w:rsidRDefault="00EE1070" w:rsidP="006F060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Слова:</w:t>
      </w:r>
    </w:p>
    <w:tbl>
      <w:tblPr>
        <w:tblW w:w="0" w:type="auto"/>
        <w:jc w:val="center"/>
        <w:tblInd w:w="40" w:type="dxa"/>
        <w:tblLayout w:type="fixed"/>
        <w:tblCellMar>
          <w:left w:w="40" w:type="dxa"/>
          <w:right w:w="40" w:type="dxa"/>
        </w:tblCellMar>
        <w:tblLook w:val="04A0" w:firstRow="1" w:lastRow="0" w:firstColumn="1" w:lastColumn="0" w:noHBand="0" w:noVBand="1"/>
      </w:tblPr>
      <w:tblGrid>
        <w:gridCol w:w="1044"/>
        <w:gridCol w:w="1901"/>
        <w:gridCol w:w="2045"/>
        <w:gridCol w:w="1426"/>
      </w:tblGrid>
      <w:tr w:rsidR="00EE1070" w:rsidRPr="00EE1070" w:rsidTr="00EE1070">
        <w:trPr>
          <w:trHeight w:val="245"/>
          <w:jc w:val="center"/>
        </w:trPr>
        <w:tc>
          <w:tcPr>
            <w:tcW w:w="1044"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п-ра</w:t>
            </w:r>
          </w:p>
        </w:tc>
        <w:tc>
          <w:tcPr>
            <w:tcW w:w="1901"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proofErr w:type="gramStart"/>
            <w:r w:rsidRPr="00EE1070">
              <w:rPr>
                <w:rFonts w:ascii="Times New Roman" w:hAnsi="Times New Roman" w:cs="Times New Roman"/>
                <w:sz w:val="24"/>
                <w:szCs w:val="24"/>
              </w:rPr>
              <w:t>д-р-во</w:t>
            </w:r>
            <w:proofErr w:type="gramEnd"/>
          </w:p>
        </w:tc>
        <w:tc>
          <w:tcPr>
            <w:tcW w:w="2045"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п-и-а</w:t>
            </w:r>
          </w:p>
        </w:tc>
        <w:tc>
          <w:tcPr>
            <w:tcW w:w="1426"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п-сь-о</w:t>
            </w:r>
          </w:p>
        </w:tc>
      </w:tr>
      <w:tr w:rsidR="00EE1070" w:rsidRPr="00EE1070" w:rsidTr="00EE1070">
        <w:trPr>
          <w:trHeight w:val="295"/>
          <w:jc w:val="center"/>
        </w:trPr>
        <w:tc>
          <w:tcPr>
            <w:tcW w:w="1044"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г-ра</w:t>
            </w:r>
          </w:p>
        </w:tc>
        <w:tc>
          <w:tcPr>
            <w:tcW w:w="1901"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з-м-к</w:t>
            </w:r>
          </w:p>
        </w:tc>
        <w:tc>
          <w:tcPr>
            <w:tcW w:w="2045"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р-ба</w:t>
            </w:r>
          </w:p>
        </w:tc>
        <w:tc>
          <w:tcPr>
            <w:tcW w:w="1426"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proofErr w:type="gramStart"/>
            <w:r w:rsidRPr="00EE1070">
              <w:rPr>
                <w:rFonts w:ascii="Times New Roman" w:hAnsi="Times New Roman" w:cs="Times New Roman"/>
                <w:sz w:val="24"/>
                <w:szCs w:val="24"/>
              </w:rPr>
              <w:t>о-н</w:t>
            </w:r>
            <w:proofErr w:type="gramEnd"/>
            <w:r w:rsidRPr="00EE1070">
              <w:rPr>
                <w:rFonts w:ascii="Times New Roman" w:hAnsi="Times New Roman" w:cs="Times New Roman"/>
                <w:sz w:val="24"/>
                <w:szCs w:val="24"/>
              </w:rPr>
              <w:t>-</w:t>
            </w:r>
          </w:p>
        </w:tc>
      </w:tr>
      <w:tr w:rsidR="00EE1070" w:rsidRPr="00EE1070" w:rsidTr="00EE1070">
        <w:trPr>
          <w:trHeight w:val="295"/>
          <w:jc w:val="center"/>
        </w:trPr>
        <w:tc>
          <w:tcPr>
            <w:tcW w:w="1044"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п-ле</w:t>
            </w:r>
          </w:p>
        </w:tc>
        <w:tc>
          <w:tcPr>
            <w:tcW w:w="1901"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к-м-нь</w:t>
            </w:r>
          </w:p>
        </w:tc>
        <w:tc>
          <w:tcPr>
            <w:tcW w:w="2045"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ф-н-ш</w:t>
            </w:r>
          </w:p>
        </w:tc>
        <w:tc>
          <w:tcPr>
            <w:tcW w:w="1426"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з-о-ок</w:t>
            </w:r>
          </w:p>
        </w:tc>
      </w:tr>
      <w:tr w:rsidR="00EE1070" w:rsidRPr="00EE1070" w:rsidTr="00EE1070">
        <w:trPr>
          <w:trHeight w:val="295"/>
          <w:jc w:val="center"/>
        </w:trPr>
        <w:tc>
          <w:tcPr>
            <w:tcW w:w="1044"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к-са</w:t>
            </w:r>
          </w:p>
        </w:tc>
        <w:tc>
          <w:tcPr>
            <w:tcW w:w="1901"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п-с-к</w:t>
            </w:r>
          </w:p>
        </w:tc>
        <w:tc>
          <w:tcPr>
            <w:tcW w:w="2045"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х-кк-й</w:t>
            </w:r>
          </w:p>
        </w:tc>
        <w:tc>
          <w:tcPr>
            <w:tcW w:w="1426"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к-ш-а</w:t>
            </w:r>
          </w:p>
        </w:tc>
      </w:tr>
      <w:tr w:rsidR="00EE1070" w:rsidRPr="00EE1070" w:rsidTr="00EE1070">
        <w:trPr>
          <w:trHeight w:val="295"/>
          <w:jc w:val="center"/>
        </w:trPr>
        <w:tc>
          <w:tcPr>
            <w:tcW w:w="1044"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т-ло</w:t>
            </w:r>
          </w:p>
        </w:tc>
        <w:tc>
          <w:tcPr>
            <w:tcW w:w="1901"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proofErr w:type="gramStart"/>
            <w:r w:rsidRPr="00EE1070">
              <w:rPr>
                <w:rFonts w:ascii="Times New Roman" w:hAnsi="Times New Roman" w:cs="Times New Roman"/>
                <w:sz w:val="24"/>
                <w:szCs w:val="24"/>
              </w:rPr>
              <w:t>с-ни</w:t>
            </w:r>
            <w:proofErr w:type="gramEnd"/>
          </w:p>
        </w:tc>
        <w:tc>
          <w:tcPr>
            <w:tcW w:w="2045"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у-и-ель</w:t>
            </w:r>
          </w:p>
        </w:tc>
        <w:tc>
          <w:tcPr>
            <w:tcW w:w="1426"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ш-ш-а</w:t>
            </w:r>
          </w:p>
        </w:tc>
      </w:tr>
      <w:tr w:rsidR="00EE1070" w:rsidRPr="00EE1070" w:rsidTr="00EE1070">
        <w:trPr>
          <w:trHeight w:val="324"/>
          <w:jc w:val="center"/>
        </w:trPr>
        <w:tc>
          <w:tcPr>
            <w:tcW w:w="1044"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р-ба</w:t>
            </w:r>
          </w:p>
        </w:tc>
        <w:tc>
          <w:tcPr>
            <w:tcW w:w="1901"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с-ол</w:t>
            </w:r>
          </w:p>
        </w:tc>
        <w:tc>
          <w:tcPr>
            <w:tcW w:w="2045"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к-р-ца</w:t>
            </w:r>
          </w:p>
        </w:tc>
        <w:tc>
          <w:tcPr>
            <w:tcW w:w="1426"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п-р-г</w:t>
            </w:r>
          </w:p>
        </w:tc>
      </w:tr>
      <w:tr w:rsidR="00EE1070" w:rsidRPr="00EE1070" w:rsidTr="00EE1070">
        <w:trPr>
          <w:trHeight w:val="274"/>
          <w:jc w:val="center"/>
        </w:trPr>
        <w:tc>
          <w:tcPr>
            <w:tcW w:w="1044"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р-ка</w:t>
            </w:r>
          </w:p>
        </w:tc>
        <w:tc>
          <w:tcPr>
            <w:tcW w:w="1901"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ш-о-а</w:t>
            </w:r>
          </w:p>
        </w:tc>
        <w:tc>
          <w:tcPr>
            <w:tcW w:w="2045"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б-р-за</w:t>
            </w:r>
          </w:p>
        </w:tc>
        <w:tc>
          <w:tcPr>
            <w:tcW w:w="1426"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ш-п-а</w:t>
            </w:r>
          </w:p>
        </w:tc>
      </w:tr>
      <w:tr w:rsidR="00EE1070" w:rsidRPr="00EE1070" w:rsidTr="00EE1070">
        <w:trPr>
          <w:trHeight w:val="302"/>
          <w:jc w:val="center"/>
        </w:trPr>
        <w:tc>
          <w:tcPr>
            <w:tcW w:w="1044"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п-ля</w:t>
            </w:r>
          </w:p>
        </w:tc>
        <w:tc>
          <w:tcPr>
            <w:tcW w:w="1901"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к-и-а</w:t>
            </w:r>
          </w:p>
        </w:tc>
        <w:tc>
          <w:tcPr>
            <w:tcW w:w="2045"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п-е-д</w:t>
            </w:r>
          </w:p>
        </w:tc>
        <w:tc>
          <w:tcPr>
            <w:tcW w:w="1426"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б-р-б-н</w:t>
            </w:r>
          </w:p>
        </w:tc>
      </w:tr>
      <w:tr w:rsidR="00EE1070" w:rsidRPr="00EE1070" w:rsidTr="00EE1070">
        <w:trPr>
          <w:trHeight w:val="295"/>
          <w:jc w:val="center"/>
        </w:trPr>
        <w:tc>
          <w:tcPr>
            <w:tcW w:w="1044"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с-ло</w:t>
            </w:r>
          </w:p>
        </w:tc>
        <w:tc>
          <w:tcPr>
            <w:tcW w:w="1901"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с-л-це</w:t>
            </w:r>
          </w:p>
        </w:tc>
        <w:tc>
          <w:tcPr>
            <w:tcW w:w="2045"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с-ег</w:t>
            </w:r>
          </w:p>
        </w:tc>
        <w:tc>
          <w:tcPr>
            <w:tcW w:w="1426"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к-нь-и</w:t>
            </w:r>
          </w:p>
        </w:tc>
      </w:tr>
      <w:tr w:rsidR="00EE1070" w:rsidRPr="00EE1070" w:rsidTr="00EE1070">
        <w:trPr>
          <w:trHeight w:val="288"/>
          <w:jc w:val="center"/>
        </w:trPr>
        <w:tc>
          <w:tcPr>
            <w:tcW w:w="1044"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proofErr w:type="gramStart"/>
            <w:r w:rsidRPr="00EE1070">
              <w:rPr>
                <w:rFonts w:ascii="Times New Roman" w:hAnsi="Times New Roman" w:cs="Times New Roman"/>
                <w:sz w:val="24"/>
                <w:szCs w:val="24"/>
              </w:rPr>
              <w:t>м-ре</w:t>
            </w:r>
            <w:proofErr w:type="gramEnd"/>
          </w:p>
        </w:tc>
        <w:tc>
          <w:tcPr>
            <w:tcW w:w="1901"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д-с-а</w:t>
            </w:r>
          </w:p>
        </w:tc>
        <w:tc>
          <w:tcPr>
            <w:tcW w:w="2045"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в-с-а</w:t>
            </w:r>
          </w:p>
        </w:tc>
        <w:tc>
          <w:tcPr>
            <w:tcW w:w="1426" w:type="dxa"/>
            <w:shd w:val="clear" w:color="auto" w:fill="FFFFFF"/>
            <w:hideMark/>
          </w:tcPr>
          <w:p w:rsidR="00EE1070" w:rsidRPr="00EE1070" w:rsidRDefault="00EE1070" w:rsidP="00A42563">
            <w:pPr>
              <w:shd w:val="clear" w:color="auto" w:fill="FFFFFF"/>
              <w:autoSpaceDE w:val="0"/>
              <w:autoSpaceDN w:val="0"/>
              <w:adjustRightInd w:val="0"/>
              <w:spacing w:after="0" w:line="240" w:lineRule="auto"/>
              <w:rPr>
                <w:rFonts w:ascii="Times New Roman" w:hAnsi="Times New Roman" w:cs="Times New Roman"/>
                <w:sz w:val="24"/>
                <w:szCs w:val="24"/>
              </w:rPr>
            </w:pPr>
            <w:r w:rsidRPr="00EE1070">
              <w:rPr>
                <w:rFonts w:ascii="Times New Roman" w:hAnsi="Times New Roman" w:cs="Times New Roman"/>
                <w:sz w:val="24"/>
                <w:szCs w:val="24"/>
              </w:rPr>
              <w:t>д-р-в-</w:t>
            </w:r>
          </w:p>
        </w:tc>
      </w:tr>
    </w:tbl>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Порядок исследования. В приведенных словах пропущены буквы. Каждая черточка соответствует одной букве. За три минуты необходимо образовать как можно больше существительных единственного числа.</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Обработка и анализ результатов:</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25-30 слов - высокая скорость мышления;</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20-24 слова - хорошая скорость мышления;</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15-19 слов - средняя скорость мышления;</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 xml:space="preserve">10-14 слов - ниже </w:t>
      </w:r>
      <w:proofErr w:type="gramStart"/>
      <w:r w:rsidRPr="00EE1070">
        <w:rPr>
          <w:rFonts w:ascii="Times New Roman" w:hAnsi="Times New Roman" w:cs="Times New Roman"/>
          <w:sz w:val="24"/>
          <w:szCs w:val="24"/>
        </w:rPr>
        <w:t>средней</w:t>
      </w:r>
      <w:proofErr w:type="gramEnd"/>
      <w:r w:rsidRPr="00EE1070">
        <w:rPr>
          <w:rFonts w:ascii="Times New Roman" w:hAnsi="Times New Roman" w:cs="Times New Roman"/>
          <w:sz w:val="24"/>
          <w:szCs w:val="24"/>
        </w:rPr>
        <w:t>;</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до 10 слов - инертное мышление.</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Этими критериями следует пользоваться при оценке учащихся 2-4-х классов, первоклассников можно исследовать со второго полугодия и начинать отсчет с третьего уровня:</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19-16 слов - высокий уровень мышления;</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 xml:space="preserve">10-15 слов - </w:t>
      </w:r>
      <w:proofErr w:type="gramStart"/>
      <w:r w:rsidRPr="00EE1070">
        <w:rPr>
          <w:rFonts w:ascii="Times New Roman" w:hAnsi="Times New Roman" w:cs="Times New Roman"/>
          <w:sz w:val="24"/>
          <w:szCs w:val="24"/>
        </w:rPr>
        <w:t>хороший</w:t>
      </w:r>
      <w:proofErr w:type="gramEnd"/>
      <w:r w:rsidRPr="00EE1070">
        <w:rPr>
          <w:rFonts w:ascii="Times New Roman" w:hAnsi="Times New Roman" w:cs="Times New Roman"/>
          <w:sz w:val="24"/>
          <w:szCs w:val="24"/>
        </w:rPr>
        <w:t>;</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 xml:space="preserve">5-9 слов - </w:t>
      </w:r>
      <w:proofErr w:type="gramStart"/>
      <w:r w:rsidRPr="00EE1070">
        <w:rPr>
          <w:rFonts w:ascii="Times New Roman" w:hAnsi="Times New Roman" w:cs="Times New Roman"/>
          <w:sz w:val="24"/>
          <w:szCs w:val="24"/>
        </w:rPr>
        <w:t>средний</w:t>
      </w:r>
      <w:proofErr w:type="gramEnd"/>
      <w:r w:rsidRPr="00EE1070">
        <w:rPr>
          <w:rFonts w:ascii="Times New Roman" w:hAnsi="Times New Roman" w:cs="Times New Roman"/>
          <w:sz w:val="24"/>
          <w:szCs w:val="24"/>
        </w:rPr>
        <w:t>;</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 xml:space="preserve">до 5 слов - </w:t>
      </w:r>
      <w:proofErr w:type="gramStart"/>
      <w:r w:rsidRPr="00EE1070">
        <w:rPr>
          <w:rFonts w:ascii="Times New Roman" w:hAnsi="Times New Roman" w:cs="Times New Roman"/>
          <w:sz w:val="24"/>
          <w:szCs w:val="24"/>
        </w:rPr>
        <w:t>низкий</w:t>
      </w:r>
      <w:proofErr w:type="gramEnd"/>
      <w:r w:rsidRPr="00EE1070">
        <w:rPr>
          <w:rFonts w:ascii="Times New Roman" w:hAnsi="Times New Roman" w:cs="Times New Roman"/>
          <w:sz w:val="24"/>
          <w:szCs w:val="24"/>
        </w:rPr>
        <w:t>.</w:t>
      </w:r>
    </w:p>
    <w:p w:rsidR="00EE1070" w:rsidRPr="00EE1070" w:rsidRDefault="00EE1070" w:rsidP="00A42563">
      <w:pPr>
        <w:shd w:val="clear" w:color="auto" w:fill="FFFFFF"/>
        <w:autoSpaceDE w:val="0"/>
        <w:autoSpaceDN w:val="0"/>
        <w:adjustRightInd w:val="0"/>
        <w:spacing w:after="0" w:line="240" w:lineRule="auto"/>
        <w:ind w:firstLine="709"/>
        <w:jc w:val="center"/>
        <w:rPr>
          <w:rFonts w:ascii="Times New Roman" w:hAnsi="Times New Roman" w:cs="Times New Roman"/>
          <w:sz w:val="24"/>
          <w:szCs w:val="24"/>
        </w:rPr>
      </w:pPr>
      <w:r w:rsidRPr="00EE1070">
        <w:rPr>
          <w:rFonts w:ascii="Times New Roman" w:hAnsi="Times New Roman" w:cs="Times New Roman"/>
          <w:i/>
          <w:iCs/>
          <w:sz w:val="24"/>
          <w:szCs w:val="24"/>
        </w:rPr>
        <w:t>4. Методика «Изучение саморегуляции»</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lastRenderedPageBreak/>
        <w:t>Цель: определение уровня сформированности саморегуляции в интеллектуальной деятельности.</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Оборудование: образец с изображением палочек и черточек (</w:t>
      </w:r>
      <w:r w:rsidRPr="00EE1070">
        <w:rPr>
          <w:rFonts w:ascii="Times New Roman" w:hAnsi="Times New Roman" w:cs="Times New Roman"/>
          <w:i/>
          <w:iCs/>
          <w:sz w:val="24"/>
          <w:szCs w:val="24"/>
          <w:lang w:val="en-US"/>
        </w:rPr>
        <w:t>I</w:t>
      </w:r>
      <w:r w:rsidRPr="00EE1070">
        <w:rPr>
          <w:rFonts w:ascii="Times New Roman" w:hAnsi="Times New Roman" w:cs="Times New Roman"/>
          <w:i/>
          <w:iCs/>
          <w:sz w:val="24"/>
          <w:szCs w:val="24"/>
        </w:rPr>
        <w:t>-</w:t>
      </w:r>
      <w:r w:rsidRPr="00EE1070">
        <w:rPr>
          <w:rFonts w:ascii="Times New Roman" w:hAnsi="Times New Roman" w:cs="Times New Roman"/>
          <w:i/>
          <w:iCs/>
          <w:sz w:val="24"/>
          <w:szCs w:val="24"/>
          <w:lang w:val="en-US"/>
        </w:rPr>
        <w:t>II</w:t>
      </w:r>
      <w:r w:rsidRPr="00EE1070">
        <w:rPr>
          <w:rFonts w:ascii="Times New Roman" w:hAnsi="Times New Roman" w:cs="Times New Roman"/>
          <w:i/>
          <w:iCs/>
          <w:sz w:val="24"/>
          <w:szCs w:val="24"/>
        </w:rPr>
        <w:t>-</w:t>
      </w:r>
      <w:r w:rsidRPr="00EE1070">
        <w:rPr>
          <w:rFonts w:ascii="Times New Roman" w:hAnsi="Times New Roman" w:cs="Times New Roman"/>
          <w:i/>
          <w:iCs/>
          <w:sz w:val="24"/>
          <w:szCs w:val="24"/>
          <w:lang w:val="en-US"/>
        </w:rPr>
        <w:t>II</w:t>
      </w:r>
      <w:r w:rsidRPr="00EE1070">
        <w:rPr>
          <w:rFonts w:ascii="Times New Roman" w:hAnsi="Times New Roman" w:cs="Times New Roman"/>
          <w:i/>
          <w:iCs/>
          <w:sz w:val="24"/>
          <w:szCs w:val="24"/>
        </w:rPr>
        <w:t xml:space="preserve">1-1) </w:t>
      </w:r>
      <w:r w:rsidRPr="00EE1070">
        <w:rPr>
          <w:rFonts w:ascii="Times New Roman" w:hAnsi="Times New Roman" w:cs="Times New Roman"/>
          <w:sz w:val="24"/>
          <w:szCs w:val="24"/>
        </w:rPr>
        <w:t>на тет</w:t>
      </w:r>
      <w:r w:rsidRPr="00EE1070">
        <w:rPr>
          <w:rFonts w:ascii="Times New Roman" w:hAnsi="Times New Roman" w:cs="Times New Roman"/>
          <w:sz w:val="24"/>
          <w:szCs w:val="24"/>
        </w:rPr>
        <w:softHyphen/>
        <w:t>радном листе в линейку, простой карандаш.</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 xml:space="preserve">Порядок исследования. </w:t>
      </w:r>
      <w:proofErr w:type="gramStart"/>
      <w:r w:rsidRPr="00EE1070">
        <w:rPr>
          <w:rFonts w:ascii="Times New Roman" w:hAnsi="Times New Roman" w:cs="Times New Roman"/>
          <w:sz w:val="24"/>
          <w:szCs w:val="24"/>
        </w:rPr>
        <w:t>Испытуемому предлагают в течение 15 минут на тетрадном листе в линейку писать палочки и черточки так, как показано в образ</w:t>
      </w:r>
      <w:r w:rsidRPr="00EE1070">
        <w:rPr>
          <w:rFonts w:ascii="Times New Roman" w:hAnsi="Times New Roman" w:cs="Times New Roman"/>
          <w:sz w:val="24"/>
          <w:szCs w:val="24"/>
        </w:rPr>
        <w:softHyphen/>
        <w:t>це, соблюдая при этом правила: писать палочки и черточки в определенной по</w:t>
      </w:r>
      <w:r w:rsidRPr="00EE1070">
        <w:rPr>
          <w:rFonts w:ascii="Times New Roman" w:hAnsi="Times New Roman" w:cs="Times New Roman"/>
          <w:sz w:val="24"/>
          <w:szCs w:val="24"/>
        </w:rPr>
        <w:softHyphen/>
        <w:t>следовательности, не писать на полях, правильно переносить знаки с одной строки на другую, писать не на каждой строке, а через одну.</w:t>
      </w:r>
      <w:proofErr w:type="gramEnd"/>
      <w:r w:rsidRPr="00EE1070">
        <w:rPr>
          <w:rFonts w:ascii="Times New Roman" w:hAnsi="Times New Roman" w:cs="Times New Roman"/>
          <w:sz w:val="24"/>
          <w:szCs w:val="24"/>
        </w:rPr>
        <w:t xml:space="preserve"> В протоколе экспериментатор фиксирует, как принимается и выполняется задание - полностью, частично или не принимается, не выполняется совсем. Фиксируется также каче</w:t>
      </w:r>
      <w:r w:rsidRPr="00EE1070">
        <w:rPr>
          <w:rFonts w:ascii="Times New Roman" w:hAnsi="Times New Roman" w:cs="Times New Roman"/>
          <w:sz w:val="24"/>
          <w:szCs w:val="24"/>
        </w:rPr>
        <w:softHyphen/>
        <w:t>ство самоконтроля по ходу выполнения задания (характер допущенных ошибок, реакция на ошибки, т.е. замечает или не замечает, исправляет или не исправляет их), качество самоконтроля при оценке результатов деятельности (старается основательно проверить и проверяет, ограничивается беглым просмотром, во</w:t>
      </w:r>
      <w:r w:rsidRPr="00EE1070">
        <w:rPr>
          <w:rFonts w:ascii="Times New Roman" w:hAnsi="Times New Roman" w:cs="Times New Roman"/>
          <w:sz w:val="24"/>
          <w:szCs w:val="24"/>
        </w:rPr>
        <w:softHyphen/>
        <w:t>обще не просматривает работу, а отдает ее экспериментатору сразу по оконча</w:t>
      </w:r>
      <w:r w:rsidRPr="00EE1070">
        <w:rPr>
          <w:rFonts w:ascii="Times New Roman" w:hAnsi="Times New Roman" w:cs="Times New Roman"/>
          <w:sz w:val="24"/>
          <w:szCs w:val="24"/>
        </w:rPr>
        <w:softHyphen/>
        <w:t>нии). Исследование проводится индивидуально.</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Обработка и анализ результатов. Определяют уровень сформированности саморегуляции в интеллектуальной деятельности. Это один из компонентов об</w:t>
      </w:r>
      <w:r w:rsidRPr="00EE1070">
        <w:rPr>
          <w:rFonts w:ascii="Times New Roman" w:hAnsi="Times New Roman" w:cs="Times New Roman"/>
          <w:sz w:val="24"/>
          <w:szCs w:val="24"/>
        </w:rPr>
        <w:softHyphen/>
        <w:t>щей способности к учению.</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i/>
          <w:sz w:val="24"/>
          <w:szCs w:val="24"/>
        </w:rPr>
        <w:t>1 уровень</w:t>
      </w:r>
      <w:r w:rsidRPr="00EE1070">
        <w:rPr>
          <w:rFonts w:ascii="Times New Roman" w:hAnsi="Times New Roman" w:cs="Times New Roman"/>
          <w:sz w:val="24"/>
          <w:szCs w:val="24"/>
        </w:rPr>
        <w:t>. Ребенок принимает задание полностью, во всех компонентах, со</w:t>
      </w:r>
      <w:r w:rsidRPr="00EE1070">
        <w:rPr>
          <w:rFonts w:ascii="Times New Roman" w:hAnsi="Times New Roman" w:cs="Times New Roman"/>
          <w:sz w:val="24"/>
          <w:szCs w:val="24"/>
        </w:rPr>
        <w:softHyphen/>
        <w:t>храняет цель до конца занятия; работает сосредоточенно, не отвлекаясь, при</w:t>
      </w:r>
      <w:r w:rsidRPr="00EE1070">
        <w:rPr>
          <w:rFonts w:ascii="Times New Roman" w:hAnsi="Times New Roman" w:cs="Times New Roman"/>
          <w:sz w:val="24"/>
          <w:szCs w:val="24"/>
        </w:rPr>
        <w:softHyphen/>
        <w:t>мерно в одинаковом темпе; работает в основном точно, если и допускает от</w:t>
      </w:r>
      <w:r w:rsidRPr="00EE1070">
        <w:rPr>
          <w:rFonts w:ascii="Times New Roman" w:hAnsi="Times New Roman" w:cs="Times New Roman"/>
          <w:sz w:val="24"/>
          <w:szCs w:val="24"/>
        </w:rPr>
        <w:softHyphen/>
        <w:t>дельные ошибки, то при проверке замечает и самостоятельно устраняет их; не спешит сдавать работу сразу же, а еще раз проверяет написанное, в случае необ</w:t>
      </w:r>
      <w:r w:rsidRPr="00EE1070">
        <w:rPr>
          <w:rFonts w:ascii="Times New Roman" w:hAnsi="Times New Roman" w:cs="Times New Roman"/>
          <w:sz w:val="24"/>
          <w:szCs w:val="24"/>
        </w:rPr>
        <w:softHyphen/>
        <w:t>ходимости вносит поправки, делает все возможное, чтобы работа была выполне</w:t>
      </w:r>
      <w:r w:rsidRPr="00EE1070">
        <w:rPr>
          <w:rFonts w:ascii="Times New Roman" w:hAnsi="Times New Roman" w:cs="Times New Roman"/>
          <w:sz w:val="24"/>
          <w:szCs w:val="24"/>
        </w:rPr>
        <w:softHyphen/>
        <w:t>на не только правильно, но и выглядела аккуратной, красивой.</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i/>
          <w:sz w:val="24"/>
          <w:szCs w:val="24"/>
        </w:rPr>
        <w:t>2 уровень</w:t>
      </w:r>
      <w:r w:rsidRPr="00EE1070">
        <w:rPr>
          <w:rFonts w:ascii="Times New Roman" w:hAnsi="Times New Roman" w:cs="Times New Roman"/>
          <w:sz w:val="24"/>
          <w:szCs w:val="24"/>
        </w:rPr>
        <w:t xml:space="preserve">. </w:t>
      </w:r>
      <w:proofErr w:type="gramStart"/>
      <w:r w:rsidRPr="00EE1070">
        <w:rPr>
          <w:rFonts w:ascii="Times New Roman" w:hAnsi="Times New Roman" w:cs="Times New Roman"/>
          <w:sz w:val="24"/>
          <w:szCs w:val="24"/>
        </w:rPr>
        <w:t>Ребенок принимает задание полностью, сохраняет цель до конца занятия; по ходу работы допускает немногочисленные ошибки, но не замечает и самостоятельно не устраняет их; не устраняет ошибок и в специально отведен</w:t>
      </w:r>
      <w:r w:rsidRPr="00EE1070">
        <w:rPr>
          <w:rFonts w:ascii="Times New Roman" w:hAnsi="Times New Roman" w:cs="Times New Roman"/>
          <w:sz w:val="24"/>
          <w:szCs w:val="24"/>
        </w:rPr>
        <w:softHyphen/>
        <w:t>ное для проверки время в конце занятия, ограничивается беглым просмотром написанного, качество оформления работы его не заботит, хотя общее стремле</w:t>
      </w:r>
      <w:r w:rsidRPr="00EE1070">
        <w:rPr>
          <w:rFonts w:ascii="Times New Roman" w:hAnsi="Times New Roman" w:cs="Times New Roman"/>
          <w:sz w:val="24"/>
          <w:szCs w:val="24"/>
        </w:rPr>
        <w:softHyphen/>
        <w:t>ние получить хороший результат у него имеется.</w:t>
      </w:r>
      <w:proofErr w:type="gramEnd"/>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i/>
          <w:sz w:val="24"/>
          <w:szCs w:val="24"/>
        </w:rPr>
        <w:t>3  уровень</w:t>
      </w:r>
      <w:r w:rsidRPr="00EE1070">
        <w:rPr>
          <w:rFonts w:ascii="Times New Roman" w:hAnsi="Times New Roman" w:cs="Times New Roman"/>
          <w:sz w:val="24"/>
          <w:szCs w:val="24"/>
        </w:rPr>
        <w:t xml:space="preserve">. </w:t>
      </w:r>
      <w:proofErr w:type="gramStart"/>
      <w:r w:rsidRPr="00EE1070">
        <w:rPr>
          <w:rFonts w:ascii="Times New Roman" w:hAnsi="Times New Roman" w:cs="Times New Roman"/>
          <w:sz w:val="24"/>
          <w:szCs w:val="24"/>
        </w:rPr>
        <w:t>Ребенок принимает цель задания частично и не может ее сохра</w:t>
      </w:r>
      <w:r w:rsidRPr="00EE1070">
        <w:rPr>
          <w:rFonts w:ascii="Times New Roman" w:hAnsi="Times New Roman" w:cs="Times New Roman"/>
          <w:sz w:val="24"/>
          <w:szCs w:val="24"/>
        </w:rPr>
        <w:softHyphen/>
        <w:t>нить во всем объеме до конца занятия; поэтому пишет знаки беспорядочно; в процессе работы допускает ошибки не только из-за невнимательности, но и по</w:t>
      </w:r>
      <w:r w:rsidRPr="00EE1070">
        <w:rPr>
          <w:rFonts w:ascii="Times New Roman" w:hAnsi="Times New Roman" w:cs="Times New Roman"/>
          <w:sz w:val="24"/>
          <w:szCs w:val="24"/>
        </w:rPr>
        <w:softHyphen/>
        <w:t>тому, что не запомнил какие-то правила или забыл их; свои ошибки не замечает, не исправляет их ни по ходу работы, ни в конце занятия;</w:t>
      </w:r>
      <w:proofErr w:type="gramEnd"/>
      <w:r w:rsidRPr="00EE1070">
        <w:rPr>
          <w:rFonts w:ascii="Times New Roman" w:hAnsi="Times New Roman" w:cs="Times New Roman"/>
          <w:sz w:val="24"/>
          <w:szCs w:val="24"/>
        </w:rPr>
        <w:t xml:space="preserve"> по окончании работы не проявляет желания улучшить ее качество; к полученному результату вообще </w:t>
      </w:r>
      <w:proofErr w:type="gramStart"/>
      <w:r w:rsidRPr="00EE1070">
        <w:rPr>
          <w:rFonts w:ascii="Times New Roman" w:hAnsi="Times New Roman" w:cs="Times New Roman"/>
          <w:sz w:val="24"/>
          <w:szCs w:val="24"/>
        </w:rPr>
        <w:t>равнодушен</w:t>
      </w:r>
      <w:proofErr w:type="gramEnd"/>
      <w:r w:rsidRPr="00EE1070">
        <w:rPr>
          <w:rFonts w:ascii="Times New Roman" w:hAnsi="Times New Roman" w:cs="Times New Roman"/>
          <w:sz w:val="24"/>
          <w:szCs w:val="24"/>
        </w:rPr>
        <w:t>.</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i/>
          <w:sz w:val="24"/>
          <w:szCs w:val="24"/>
        </w:rPr>
        <w:t>4 уровень</w:t>
      </w:r>
      <w:r w:rsidRPr="00EE1070">
        <w:rPr>
          <w:rFonts w:ascii="Times New Roman" w:hAnsi="Times New Roman" w:cs="Times New Roman"/>
          <w:sz w:val="24"/>
          <w:szCs w:val="24"/>
        </w:rPr>
        <w:t>. Ребенок принимает очень небольшую часть цели, но почти сразу же теряет ее; пишет знаки в случайном порядке; ошибок не замечает и не ис</w:t>
      </w:r>
      <w:r w:rsidRPr="00EE1070">
        <w:rPr>
          <w:rFonts w:ascii="Times New Roman" w:hAnsi="Times New Roman" w:cs="Times New Roman"/>
          <w:sz w:val="24"/>
          <w:szCs w:val="24"/>
        </w:rPr>
        <w:softHyphen/>
        <w:t>правляет, не использует и время, отведенное для проверки выполнения знания в конце занятия; по окончании сразу же оставляет работу без внимания; к качеству выполненной работы равнодушен.</w:t>
      </w:r>
    </w:p>
    <w:p w:rsid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i/>
          <w:sz w:val="24"/>
          <w:szCs w:val="24"/>
        </w:rPr>
        <w:t>5 уровень</w:t>
      </w:r>
      <w:r w:rsidRPr="00EE1070">
        <w:rPr>
          <w:rFonts w:ascii="Times New Roman" w:hAnsi="Times New Roman" w:cs="Times New Roman"/>
          <w:sz w:val="24"/>
          <w:szCs w:val="24"/>
        </w:rPr>
        <w:t xml:space="preserve">. </w:t>
      </w:r>
      <w:proofErr w:type="gramStart"/>
      <w:r w:rsidRPr="00EE1070">
        <w:rPr>
          <w:rFonts w:ascii="Times New Roman" w:hAnsi="Times New Roman" w:cs="Times New Roman"/>
          <w:sz w:val="24"/>
          <w:szCs w:val="24"/>
        </w:rPr>
        <w:t>Ребенок совсем не принимает задание по содержанию, более того, чаще вообще не понимает, что перед ним поставлена какая-то задача; в лучшем случае он улавливает из инструкции только то, что ему надо действовать каран</w:t>
      </w:r>
      <w:r w:rsidRPr="00EE1070">
        <w:rPr>
          <w:rFonts w:ascii="Times New Roman" w:hAnsi="Times New Roman" w:cs="Times New Roman"/>
          <w:sz w:val="24"/>
          <w:szCs w:val="24"/>
        </w:rPr>
        <w:softHyphen/>
        <w:t>дашом и бумагой, пытается это делать, исписывая или разрисовывая лист как получится, не признавая при этом ни полей, ни строчек;</w:t>
      </w:r>
      <w:proofErr w:type="gramEnd"/>
      <w:r w:rsidRPr="00EE1070">
        <w:rPr>
          <w:rFonts w:ascii="Times New Roman" w:hAnsi="Times New Roman" w:cs="Times New Roman"/>
          <w:sz w:val="24"/>
          <w:szCs w:val="24"/>
        </w:rPr>
        <w:t xml:space="preserve"> о саморегуляции на за</w:t>
      </w:r>
      <w:r w:rsidRPr="00EE1070">
        <w:rPr>
          <w:rFonts w:ascii="Times New Roman" w:hAnsi="Times New Roman" w:cs="Times New Roman"/>
          <w:sz w:val="24"/>
          <w:szCs w:val="24"/>
        </w:rPr>
        <w:softHyphen/>
        <w:t>ключительном этапе занятия говорить даже не приходится.</w:t>
      </w:r>
    </w:p>
    <w:p w:rsidR="00EE1070" w:rsidRPr="00EE1070" w:rsidRDefault="00EE1070" w:rsidP="00A42563">
      <w:pPr>
        <w:shd w:val="clear" w:color="auto" w:fill="FFFFFF"/>
        <w:autoSpaceDE w:val="0"/>
        <w:autoSpaceDN w:val="0"/>
        <w:adjustRightInd w:val="0"/>
        <w:spacing w:after="0" w:line="240" w:lineRule="auto"/>
        <w:ind w:firstLine="709"/>
        <w:jc w:val="center"/>
        <w:rPr>
          <w:rFonts w:ascii="Times New Roman" w:hAnsi="Times New Roman" w:cs="Times New Roman"/>
          <w:sz w:val="24"/>
          <w:szCs w:val="24"/>
        </w:rPr>
      </w:pPr>
      <w:r w:rsidRPr="00EE1070">
        <w:rPr>
          <w:rFonts w:ascii="Times New Roman" w:hAnsi="Times New Roman" w:cs="Times New Roman"/>
          <w:b/>
          <w:bCs/>
          <w:sz w:val="24"/>
          <w:szCs w:val="24"/>
        </w:rPr>
        <w:t>Воображение</w:t>
      </w:r>
    </w:p>
    <w:p w:rsidR="00EE1070" w:rsidRPr="00EE1070" w:rsidRDefault="00EE1070" w:rsidP="00A42563">
      <w:pPr>
        <w:shd w:val="clear" w:color="auto" w:fill="FFFFFF"/>
        <w:autoSpaceDE w:val="0"/>
        <w:autoSpaceDN w:val="0"/>
        <w:adjustRightInd w:val="0"/>
        <w:spacing w:after="0" w:line="240" w:lineRule="auto"/>
        <w:ind w:firstLine="709"/>
        <w:jc w:val="center"/>
        <w:rPr>
          <w:rFonts w:ascii="Times New Roman" w:hAnsi="Times New Roman" w:cs="Times New Roman"/>
          <w:sz w:val="24"/>
          <w:szCs w:val="24"/>
        </w:rPr>
      </w:pPr>
      <w:r w:rsidRPr="00EE1070">
        <w:rPr>
          <w:rFonts w:ascii="Times New Roman" w:hAnsi="Times New Roman" w:cs="Times New Roman"/>
          <w:i/>
          <w:iCs/>
          <w:sz w:val="24"/>
          <w:szCs w:val="24"/>
        </w:rPr>
        <w:t>Методика «Дорисовывание фигур»</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Цель: изучение оригинальности решения задач на воображение.</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EE1070">
        <w:rPr>
          <w:rFonts w:ascii="Times New Roman" w:hAnsi="Times New Roman" w:cs="Times New Roman"/>
          <w:sz w:val="24"/>
          <w:szCs w:val="24"/>
        </w:rPr>
        <w:t>Оборудование: набор из двадцати карточек с нарисованными на них фигу</w:t>
      </w:r>
      <w:r w:rsidRPr="00EE1070">
        <w:rPr>
          <w:rFonts w:ascii="Times New Roman" w:hAnsi="Times New Roman" w:cs="Times New Roman"/>
          <w:sz w:val="24"/>
          <w:szCs w:val="24"/>
        </w:rPr>
        <w:softHyphen/>
        <w:t>рами: контурное изображение частей предметов, например, ствол с одной вет</w:t>
      </w:r>
      <w:r w:rsidRPr="00EE1070">
        <w:rPr>
          <w:rFonts w:ascii="Times New Roman" w:hAnsi="Times New Roman" w:cs="Times New Roman"/>
          <w:sz w:val="24"/>
          <w:szCs w:val="24"/>
        </w:rPr>
        <w:softHyphen/>
        <w:t>кой, кружок-голова с двумя ушами и т.д., простые геометрические фигуры (круг, квадрат, треугольник и т.д.), цветные карандаши, бумага.</w:t>
      </w:r>
      <w:proofErr w:type="gramEnd"/>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t>Порядок исследования. Ученику необходимо дорисовать каждую их фигур так, чтобы получилась красивая картинка.</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sz w:val="24"/>
          <w:szCs w:val="24"/>
        </w:rPr>
        <w:lastRenderedPageBreak/>
        <w:t>Обработка и анализ результатов. Количественная оценка степени оригиналь</w:t>
      </w:r>
      <w:r w:rsidRPr="00EE1070">
        <w:rPr>
          <w:rFonts w:ascii="Times New Roman" w:hAnsi="Times New Roman" w:cs="Times New Roman"/>
          <w:sz w:val="24"/>
          <w:szCs w:val="24"/>
        </w:rPr>
        <w:softHyphen/>
        <w:t>ности производится подсчетом количества изображений, которые не повторя</w:t>
      </w:r>
      <w:r w:rsidRPr="00EE1070">
        <w:rPr>
          <w:rFonts w:ascii="Times New Roman" w:hAnsi="Times New Roman" w:cs="Times New Roman"/>
          <w:sz w:val="24"/>
          <w:szCs w:val="24"/>
        </w:rPr>
        <w:softHyphen/>
        <w:t>лись у ребенка и не повторялись ни у кого из детей группы. Одинаковыми счи</w:t>
      </w:r>
      <w:r w:rsidRPr="00EE1070">
        <w:rPr>
          <w:rFonts w:ascii="Times New Roman" w:hAnsi="Times New Roman" w:cs="Times New Roman"/>
          <w:sz w:val="24"/>
          <w:szCs w:val="24"/>
        </w:rPr>
        <w:softHyphen/>
        <w:t>таются те рисунки, в которых разные эталонные фигуры превращались в один и тот же элемент рисунка. Подсчитанный коэффициент оригинальности соотносят с одним из шести типов решения задачи на воображение.</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i/>
          <w:sz w:val="24"/>
          <w:szCs w:val="24"/>
        </w:rPr>
        <w:t>Нулевой тип</w:t>
      </w:r>
      <w:r w:rsidRPr="00EE1070">
        <w:rPr>
          <w:rFonts w:ascii="Times New Roman" w:hAnsi="Times New Roman" w:cs="Times New Roman"/>
          <w:sz w:val="24"/>
          <w:szCs w:val="24"/>
        </w:rPr>
        <w:t>. Характеризуется тем, что ребенок еще не принимает задачу на построение образа воображения с использованием заданного элемента. Он не дорисовывает его, а рисует рядом что-то свое (свободное фантазирование).</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i/>
          <w:sz w:val="24"/>
          <w:szCs w:val="24"/>
        </w:rPr>
        <w:t>1  тип</w:t>
      </w:r>
      <w:r w:rsidRPr="00EE1070">
        <w:rPr>
          <w:rFonts w:ascii="Times New Roman" w:hAnsi="Times New Roman" w:cs="Times New Roman"/>
          <w:sz w:val="24"/>
          <w:szCs w:val="24"/>
        </w:rPr>
        <w:t xml:space="preserve"> - ребенок дорисовывает фигуру на карточке так, что получается изо</w:t>
      </w:r>
      <w:r w:rsidRPr="00EE1070">
        <w:rPr>
          <w:rFonts w:ascii="Times New Roman" w:hAnsi="Times New Roman" w:cs="Times New Roman"/>
          <w:sz w:val="24"/>
          <w:szCs w:val="24"/>
        </w:rPr>
        <w:softHyphen/>
        <w:t>бражение отдельного объекта (дерево), но изображение контурное, схематичное, лишенное деталей.</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i/>
          <w:sz w:val="24"/>
          <w:szCs w:val="24"/>
        </w:rPr>
        <w:t>2 тип</w:t>
      </w:r>
      <w:r w:rsidRPr="00EE1070">
        <w:rPr>
          <w:rFonts w:ascii="Times New Roman" w:hAnsi="Times New Roman" w:cs="Times New Roman"/>
          <w:sz w:val="24"/>
          <w:szCs w:val="24"/>
        </w:rPr>
        <w:t xml:space="preserve"> - также изображается отдельный объект, но с разнообразными деталя</w:t>
      </w:r>
      <w:r w:rsidRPr="00EE1070">
        <w:rPr>
          <w:rFonts w:ascii="Times New Roman" w:hAnsi="Times New Roman" w:cs="Times New Roman"/>
          <w:sz w:val="24"/>
          <w:szCs w:val="24"/>
        </w:rPr>
        <w:softHyphen/>
        <w:t>ми.</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i/>
          <w:sz w:val="24"/>
          <w:szCs w:val="24"/>
        </w:rPr>
        <w:t>3  тип</w:t>
      </w:r>
      <w:r w:rsidRPr="00EE1070">
        <w:rPr>
          <w:rFonts w:ascii="Times New Roman" w:hAnsi="Times New Roman" w:cs="Times New Roman"/>
          <w:sz w:val="24"/>
          <w:szCs w:val="24"/>
        </w:rPr>
        <w:t xml:space="preserve"> - изображая отдельный объект, ребенок уже включает его в какой-нибудь воображаемый сюжет (не просто девочка, а девочка, делающая зарядку).</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i/>
          <w:sz w:val="24"/>
          <w:szCs w:val="24"/>
        </w:rPr>
        <w:t>4 тип</w:t>
      </w:r>
      <w:r w:rsidRPr="00EE1070">
        <w:rPr>
          <w:rFonts w:ascii="Times New Roman" w:hAnsi="Times New Roman" w:cs="Times New Roman"/>
          <w:sz w:val="24"/>
          <w:szCs w:val="24"/>
        </w:rPr>
        <w:t xml:space="preserve"> - ребенок изображает несколько объектов по воображаемому сюжету (девочка гуляет с собакой).</w:t>
      </w:r>
    </w:p>
    <w:p w:rsidR="00EE1070" w:rsidRPr="00EE1070" w:rsidRDefault="00EE1070" w:rsidP="00A42563">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E1070">
        <w:rPr>
          <w:rFonts w:ascii="Times New Roman" w:hAnsi="Times New Roman" w:cs="Times New Roman"/>
          <w:i/>
          <w:sz w:val="24"/>
          <w:szCs w:val="24"/>
        </w:rPr>
        <w:t>5 тип</w:t>
      </w:r>
      <w:r w:rsidRPr="00EE1070">
        <w:rPr>
          <w:rFonts w:ascii="Times New Roman" w:hAnsi="Times New Roman" w:cs="Times New Roman"/>
          <w:sz w:val="24"/>
          <w:szCs w:val="24"/>
        </w:rPr>
        <w:t xml:space="preserve"> - заданная фигура используется качественно по-новому. Если в 1-4 ти</w:t>
      </w:r>
      <w:r w:rsidRPr="00EE1070">
        <w:rPr>
          <w:rFonts w:ascii="Times New Roman" w:hAnsi="Times New Roman" w:cs="Times New Roman"/>
          <w:sz w:val="24"/>
          <w:szCs w:val="24"/>
        </w:rPr>
        <w:softHyphen/>
        <w:t>пах она выступает как основная часть картинки, которую рисовал ребенок (кру</w:t>
      </w:r>
      <w:r w:rsidRPr="00EE1070">
        <w:rPr>
          <w:rFonts w:ascii="Times New Roman" w:hAnsi="Times New Roman" w:cs="Times New Roman"/>
          <w:sz w:val="24"/>
          <w:szCs w:val="24"/>
        </w:rPr>
        <w:softHyphen/>
        <w:t>жок-голова), то теперь фигура включается как один из второстепенных элемен</w:t>
      </w:r>
      <w:r w:rsidRPr="00EE1070">
        <w:rPr>
          <w:rFonts w:ascii="Times New Roman" w:hAnsi="Times New Roman" w:cs="Times New Roman"/>
          <w:sz w:val="24"/>
          <w:szCs w:val="24"/>
        </w:rPr>
        <w:softHyphen/>
        <w:t>тов для создания образа воображения (треугольник уже не крыша, а грифель ка</w:t>
      </w:r>
      <w:r w:rsidRPr="00EE1070">
        <w:rPr>
          <w:rFonts w:ascii="Times New Roman" w:hAnsi="Times New Roman" w:cs="Times New Roman"/>
          <w:sz w:val="24"/>
          <w:szCs w:val="24"/>
        </w:rPr>
        <w:softHyphen/>
        <w:t>рандаша, которым мальчик рисует картину).</w:t>
      </w:r>
    </w:p>
    <w:sectPr w:rsidR="00EE1070" w:rsidRPr="00EE1070" w:rsidSect="00097749">
      <w:footerReference w:type="default" r:id="rId10"/>
      <w:pgSz w:w="11906" w:h="16838"/>
      <w:pgMar w:top="794" w:right="851" w:bottom="907" w:left="851" w:header="709" w:footer="709"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7EC" w:rsidRDefault="003607EC" w:rsidP="00DF23F0">
      <w:pPr>
        <w:spacing w:after="0" w:line="240" w:lineRule="auto"/>
      </w:pPr>
      <w:r>
        <w:separator/>
      </w:r>
    </w:p>
  </w:endnote>
  <w:endnote w:type="continuationSeparator" w:id="0">
    <w:p w:rsidR="003607EC" w:rsidRDefault="003607EC" w:rsidP="00DF23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35326"/>
    </w:sdtPr>
    <w:sdtEndPr/>
    <w:sdtContent>
      <w:p w:rsidR="002363D6" w:rsidRDefault="002363D6">
        <w:pPr>
          <w:pStyle w:val="a5"/>
          <w:jc w:val="right"/>
        </w:pPr>
        <w:r>
          <w:fldChar w:fldCharType="begin"/>
        </w:r>
        <w:r>
          <w:instrText xml:space="preserve"> PAGE   \* MERGEFORMAT </w:instrText>
        </w:r>
        <w:r>
          <w:fldChar w:fldCharType="separate"/>
        </w:r>
        <w:r w:rsidR="004B5CA0">
          <w:rPr>
            <w:noProof/>
          </w:rPr>
          <w:t>8</w:t>
        </w:r>
        <w:r>
          <w:rPr>
            <w:noProof/>
          </w:rPr>
          <w:fldChar w:fldCharType="end"/>
        </w:r>
      </w:p>
    </w:sdtContent>
  </w:sdt>
  <w:p w:rsidR="002363D6" w:rsidRDefault="002363D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7EC" w:rsidRDefault="003607EC" w:rsidP="00DF23F0">
      <w:pPr>
        <w:spacing w:after="0" w:line="240" w:lineRule="auto"/>
      </w:pPr>
      <w:r>
        <w:separator/>
      </w:r>
    </w:p>
  </w:footnote>
  <w:footnote w:type="continuationSeparator" w:id="0">
    <w:p w:rsidR="003607EC" w:rsidRDefault="003607EC" w:rsidP="00DF23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6"/>
    <w:lvl w:ilvl="0">
      <w:start w:val="1"/>
      <w:numFmt w:val="decimal"/>
      <w:lvlText w:val="%1."/>
      <w:lvlJc w:val="left"/>
      <w:pPr>
        <w:tabs>
          <w:tab w:val="num" w:pos="0"/>
        </w:tabs>
        <w:ind w:left="720" w:hanging="360"/>
      </w:pPr>
    </w:lvl>
  </w:abstractNum>
  <w:abstractNum w:abstractNumId="1">
    <w:nsid w:val="00000003"/>
    <w:multiLevelType w:val="singleLevel"/>
    <w:tmpl w:val="00000003"/>
    <w:name w:val="WW8Num3"/>
    <w:lvl w:ilvl="0">
      <w:start w:val="1"/>
      <w:numFmt w:val="bullet"/>
      <w:lvlText w:val=""/>
      <w:lvlJc w:val="left"/>
      <w:pPr>
        <w:tabs>
          <w:tab w:val="num" w:pos="0"/>
        </w:tabs>
        <w:ind w:left="720" w:hanging="360"/>
      </w:pPr>
      <w:rPr>
        <w:rFonts w:ascii="Symbol" w:hAnsi="Symbol" w:cs="Times New Roman"/>
      </w:rPr>
    </w:lvl>
  </w:abstractNum>
  <w:abstractNum w:abstractNumId="2">
    <w:nsid w:val="00000006"/>
    <w:multiLevelType w:val="singleLevel"/>
    <w:tmpl w:val="00000006"/>
    <w:name w:val="WW8Num10"/>
    <w:lvl w:ilvl="0">
      <w:start w:val="1"/>
      <w:numFmt w:val="bullet"/>
      <w:lvlText w:val=""/>
      <w:lvlJc w:val="left"/>
      <w:pPr>
        <w:tabs>
          <w:tab w:val="num" w:pos="0"/>
        </w:tabs>
        <w:ind w:left="720" w:hanging="360"/>
      </w:pPr>
      <w:rPr>
        <w:rFonts w:ascii="Symbol" w:hAnsi="Symbol"/>
      </w:rPr>
    </w:lvl>
  </w:abstractNum>
  <w:abstractNum w:abstractNumId="3">
    <w:nsid w:val="0000001E"/>
    <w:multiLevelType w:val="singleLevel"/>
    <w:tmpl w:val="0000001E"/>
    <w:name w:val="WW8Num34"/>
    <w:lvl w:ilvl="0">
      <w:start w:val="1"/>
      <w:numFmt w:val="decimal"/>
      <w:lvlText w:val="%1."/>
      <w:lvlJc w:val="left"/>
      <w:pPr>
        <w:tabs>
          <w:tab w:val="num" w:pos="0"/>
        </w:tabs>
        <w:ind w:left="720" w:hanging="360"/>
      </w:pPr>
    </w:lvl>
  </w:abstractNum>
  <w:abstractNum w:abstractNumId="4">
    <w:nsid w:val="00000028"/>
    <w:multiLevelType w:val="singleLevel"/>
    <w:tmpl w:val="00000028"/>
    <w:name w:val="WW8Num44"/>
    <w:lvl w:ilvl="0">
      <w:start w:val="1"/>
      <w:numFmt w:val="bullet"/>
      <w:lvlText w:val=""/>
      <w:lvlJc w:val="left"/>
      <w:pPr>
        <w:tabs>
          <w:tab w:val="num" w:pos="0"/>
        </w:tabs>
        <w:ind w:left="720" w:hanging="360"/>
      </w:pPr>
      <w:rPr>
        <w:rFonts w:ascii="Symbol" w:hAnsi="Symbol"/>
      </w:rPr>
    </w:lvl>
  </w:abstractNum>
  <w:abstractNum w:abstractNumId="5">
    <w:nsid w:val="0000002C"/>
    <w:multiLevelType w:val="singleLevel"/>
    <w:tmpl w:val="0000002C"/>
    <w:name w:val="WW8Num48"/>
    <w:lvl w:ilvl="0">
      <w:start w:val="1"/>
      <w:numFmt w:val="bullet"/>
      <w:lvlText w:val=""/>
      <w:lvlJc w:val="left"/>
      <w:pPr>
        <w:tabs>
          <w:tab w:val="num" w:pos="0"/>
        </w:tabs>
        <w:ind w:left="720" w:hanging="360"/>
      </w:pPr>
      <w:rPr>
        <w:rFonts w:ascii="Symbol" w:hAnsi="Symbol"/>
      </w:rPr>
    </w:lvl>
  </w:abstractNum>
  <w:abstractNum w:abstractNumId="6">
    <w:nsid w:val="0000005B"/>
    <w:multiLevelType w:val="singleLevel"/>
    <w:tmpl w:val="0000005B"/>
    <w:name w:val="WW8Num95"/>
    <w:lvl w:ilvl="0">
      <w:start w:val="1"/>
      <w:numFmt w:val="bullet"/>
      <w:lvlText w:val=""/>
      <w:lvlJc w:val="left"/>
      <w:pPr>
        <w:tabs>
          <w:tab w:val="num" w:pos="0"/>
        </w:tabs>
        <w:ind w:left="720" w:hanging="360"/>
      </w:pPr>
      <w:rPr>
        <w:rFonts w:ascii="Symbol" w:hAnsi="Symbol"/>
      </w:rPr>
    </w:lvl>
  </w:abstractNum>
  <w:abstractNum w:abstractNumId="7">
    <w:nsid w:val="00000064"/>
    <w:multiLevelType w:val="singleLevel"/>
    <w:tmpl w:val="00000064"/>
    <w:name w:val="WW8Num104"/>
    <w:lvl w:ilvl="0">
      <w:start w:val="1"/>
      <w:numFmt w:val="bullet"/>
      <w:lvlText w:val=""/>
      <w:lvlJc w:val="left"/>
      <w:pPr>
        <w:tabs>
          <w:tab w:val="num" w:pos="0"/>
        </w:tabs>
        <w:ind w:left="720" w:hanging="360"/>
      </w:pPr>
      <w:rPr>
        <w:rFonts w:ascii="Symbol" w:hAnsi="Symbol"/>
      </w:rPr>
    </w:lvl>
  </w:abstractNum>
  <w:abstractNum w:abstractNumId="8">
    <w:nsid w:val="0000006B"/>
    <w:multiLevelType w:val="singleLevel"/>
    <w:tmpl w:val="0000006B"/>
    <w:lvl w:ilvl="0">
      <w:start w:val="1"/>
      <w:numFmt w:val="bullet"/>
      <w:lvlText w:val=""/>
      <w:lvlJc w:val="left"/>
      <w:pPr>
        <w:tabs>
          <w:tab w:val="num" w:pos="0"/>
        </w:tabs>
        <w:ind w:left="720" w:hanging="360"/>
      </w:pPr>
      <w:rPr>
        <w:rFonts w:ascii="Symbol" w:hAnsi="Symbol"/>
      </w:rPr>
    </w:lvl>
  </w:abstractNum>
  <w:abstractNum w:abstractNumId="9">
    <w:nsid w:val="0000006C"/>
    <w:multiLevelType w:val="singleLevel"/>
    <w:tmpl w:val="0000006C"/>
    <w:name w:val="WW8Num112"/>
    <w:lvl w:ilvl="0">
      <w:start w:val="1"/>
      <w:numFmt w:val="bullet"/>
      <w:lvlText w:val=""/>
      <w:lvlJc w:val="left"/>
      <w:pPr>
        <w:tabs>
          <w:tab w:val="num" w:pos="0"/>
        </w:tabs>
        <w:ind w:left="720" w:hanging="360"/>
      </w:pPr>
      <w:rPr>
        <w:rFonts w:ascii="Symbol" w:hAnsi="Symbol"/>
      </w:rPr>
    </w:lvl>
  </w:abstractNum>
  <w:abstractNum w:abstractNumId="10">
    <w:nsid w:val="04B71655"/>
    <w:multiLevelType w:val="hybridMultilevel"/>
    <w:tmpl w:val="976A521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DB75268"/>
    <w:multiLevelType w:val="multilevel"/>
    <w:tmpl w:val="2B5EF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41D52B1"/>
    <w:multiLevelType w:val="hybridMultilevel"/>
    <w:tmpl w:val="24948F3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1A4D4337"/>
    <w:multiLevelType w:val="hybridMultilevel"/>
    <w:tmpl w:val="947838B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1BC7F50"/>
    <w:multiLevelType w:val="hybridMultilevel"/>
    <w:tmpl w:val="D1B8035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5C904649"/>
    <w:multiLevelType w:val="multilevel"/>
    <w:tmpl w:val="4C3896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675747C7"/>
    <w:multiLevelType w:val="hybridMultilevel"/>
    <w:tmpl w:val="AAA6466E"/>
    <w:lvl w:ilvl="0" w:tplc="0000006B">
      <w:start w:val="1"/>
      <w:numFmt w:val="bullet"/>
      <w:lvlText w:val=""/>
      <w:lvlJc w:val="left"/>
      <w:pPr>
        <w:tabs>
          <w:tab w:val="num" w:pos="720"/>
        </w:tabs>
        <w:ind w:left="1440" w:hanging="360"/>
      </w:pPr>
      <w:rPr>
        <w:rFonts w:ascii="Symbol" w:hAnsi="Symbol"/>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9"/>
  </w:num>
  <w:num w:numId="3">
    <w:abstractNumId w:val="3"/>
    <w:lvlOverride w:ilvl="0">
      <w:startOverride w:val="1"/>
    </w:lvlOverride>
  </w:num>
  <w:num w:numId="4">
    <w:abstractNumId w:val="7"/>
  </w:num>
  <w:num w:numId="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2"/>
  </w:num>
  <w:num w:numId="11">
    <w:abstractNumId w:val="8"/>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E062B"/>
    <w:rsid w:val="00000814"/>
    <w:rsid w:val="00011F5B"/>
    <w:rsid w:val="00044F9C"/>
    <w:rsid w:val="00046E6D"/>
    <w:rsid w:val="000557C5"/>
    <w:rsid w:val="00061CEB"/>
    <w:rsid w:val="0006721D"/>
    <w:rsid w:val="00077608"/>
    <w:rsid w:val="00085A15"/>
    <w:rsid w:val="00085EB1"/>
    <w:rsid w:val="000876A4"/>
    <w:rsid w:val="00092368"/>
    <w:rsid w:val="00092EE9"/>
    <w:rsid w:val="00093E9D"/>
    <w:rsid w:val="00097749"/>
    <w:rsid w:val="000B5A2D"/>
    <w:rsid w:val="000D6764"/>
    <w:rsid w:val="000E2A8C"/>
    <w:rsid w:val="000E4DB4"/>
    <w:rsid w:val="001039CD"/>
    <w:rsid w:val="00107B89"/>
    <w:rsid w:val="00112532"/>
    <w:rsid w:val="00122319"/>
    <w:rsid w:val="001250F6"/>
    <w:rsid w:val="001251F9"/>
    <w:rsid w:val="00130904"/>
    <w:rsid w:val="00143916"/>
    <w:rsid w:val="001478F9"/>
    <w:rsid w:val="00147EE5"/>
    <w:rsid w:val="00147F28"/>
    <w:rsid w:val="001505D6"/>
    <w:rsid w:val="00151023"/>
    <w:rsid w:val="00153E34"/>
    <w:rsid w:val="0016024B"/>
    <w:rsid w:val="0016093C"/>
    <w:rsid w:val="00160AC3"/>
    <w:rsid w:val="00163F10"/>
    <w:rsid w:val="00165E86"/>
    <w:rsid w:val="001719B8"/>
    <w:rsid w:val="001730F2"/>
    <w:rsid w:val="001830CD"/>
    <w:rsid w:val="00183796"/>
    <w:rsid w:val="00192C08"/>
    <w:rsid w:val="00197EA5"/>
    <w:rsid w:val="001A785D"/>
    <w:rsid w:val="001C2C43"/>
    <w:rsid w:val="001C57C4"/>
    <w:rsid w:val="001D2C34"/>
    <w:rsid w:val="001D3044"/>
    <w:rsid w:val="001F083F"/>
    <w:rsid w:val="002101E5"/>
    <w:rsid w:val="00211F67"/>
    <w:rsid w:val="00217800"/>
    <w:rsid w:val="002218B2"/>
    <w:rsid w:val="00227B40"/>
    <w:rsid w:val="002363D6"/>
    <w:rsid w:val="00243BA5"/>
    <w:rsid w:val="00255048"/>
    <w:rsid w:val="00256D1E"/>
    <w:rsid w:val="00257C73"/>
    <w:rsid w:val="00262AE0"/>
    <w:rsid w:val="00265F9B"/>
    <w:rsid w:val="0027015A"/>
    <w:rsid w:val="00272D0F"/>
    <w:rsid w:val="00276ED8"/>
    <w:rsid w:val="00280BE3"/>
    <w:rsid w:val="002A1AD5"/>
    <w:rsid w:val="002A1B71"/>
    <w:rsid w:val="002A2339"/>
    <w:rsid w:val="002A3D61"/>
    <w:rsid w:val="002B036D"/>
    <w:rsid w:val="002C63E2"/>
    <w:rsid w:val="002D6503"/>
    <w:rsid w:val="002E5FB2"/>
    <w:rsid w:val="002F059E"/>
    <w:rsid w:val="002F0AA3"/>
    <w:rsid w:val="002F21EC"/>
    <w:rsid w:val="002F3AD8"/>
    <w:rsid w:val="0030663E"/>
    <w:rsid w:val="00311160"/>
    <w:rsid w:val="003157E8"/>
    <w:rsid w:val="00316FFB"/>
    <w:rsid w:val="00317735"/>
    <w:rsid w:val="00317ED0"/>
    <w:rsid w:val="00324251"/>
    <w:rsid w:val="003264F0"/>
    <w:rsid w:val="0032677A"/>
    <w:rsid w:val="00332D6D"/>
    <w:rsid w:val="00341713"/>
    <w:rsid w:val="003607EC"/>
    <w:rsid w:val="00365B1F"/>
    <w:rsid w:val="003661BA"/>
    <w:rsid w:val="0037185B"/>
    <w:rsid w:val="00375165"/>
    <w:rsid w:val="00394DEC"/>
    <w:rsid w:val="003A02F0"/>
    <w:rsid w:val="003A6285"/>
    <w:rsid w:val="003A6497"/>
    <w:rsid w:val="003B09F6"/>
    <w:rsid w:val="003B4034"/>
    <w:rsid w:val="003C10A6"/>
    <w:rsid w:val="003D2832"/>
    <w:rsid w:val="003E200E"/>
    <w:rsid w:val="003F0EA9"/>
    <w:rsid w:val="003F4A8E"/>
    <w:rsid w:val="003F5257"/>
    <w:rsid w:val="00407FE0"/>
    <w:rsid w:val="004104DD"/>
    <w:rsid w:val="004234A1"/>
    <w:rsid w:val="004258D4"/>
    <w:rsid w:val="004266BC"/>
    <w:rsid w:val="004273E4"/>
    <w:rsid w:val="004279DE"/>
    <w:rsid w:val="004357B8"/>
    <w:rsid w:val="0044030F"/>
    <w:rsid w:val="00442EFB"/>
    <w:rsid w:val="00453136"/>
    <w:rsid w:val="004568ED"/>
    <w:rsid w:val="004801F7"/>
    <w:rsid w:val="0048282F"/>
    <w:rsid w:val="00483246"/>
    <w:rsid w:val="00487B31"/>
    <w:rsid w:val="004A6557"/>
    <w:rsid w:val="004B0676"/>
    <w:rsid w:val="004B5CA0"/>
    <w:rsid w:val="004C70F7"/>
    <w:rsid w:val="004D1E2A"/>
    <w:rsid w:val="004D50BD"/>
    <w:rsid w:val="004D5EC7"/>
    <w:rsid w:val="004E3E48"/>
    <w:rsid w:val="004E5F29"/>
    <w:rsid w:val="004E7F43"/>
    <w:rsid w:val="004F0C66"/>
    <w:rsid w:val="004F2F05"/>
    <w:rsid w:val="004F57CE"/>
    <w:rsid w:val="004F6E43"/>
    <w:rsid w:val="005046EA"/>
    <w:rsid w:val="00536014"/>
    <w:rsid w:val="00537F0A"/>
    <w:rsid w:val="00550AEC"/>
    <w:rsid w:val="00556DB3"/>
    <w:rsid w:val="0056737A"/>
    <w:rsid w:val="00570A2E"/>
    <w:rsid w:val="00577137"/>
    <w:rsid w:val="00577BF4"/>
    <w:rsid w:val="0058008E"/>
    <w:rsid w:val="005933D8"/>
    <w:rsid w:val="00597F77"/>
    <w:rsid w:val="005A4E9E"/>
    <w:rsid w:val="005A62F6"/>
    <w:rsid w:val="005B4574"/>
    <w:rsid w:val="005B543F"/>
    <w:rsid w:val="005B64A6"/>
    <w:rsid w:val="005D30F2"/>
    <w:rsid w:val="005D31BC"/>
    <w:rsid w:val="005D3F9C"/>
    <w:rsid w:val="005D4F1F"/>
    <w:rsid w:val="005E1400"/>
    <w:rsid w:val="005E1774"/>
    <w:rsid w:val="005E2D94"/>
    <w:rsid w:val="005E4E9E"/>
    <w:rsid w:val="005E6259"/>
    <w:rsid w:val="005F12CE"/>
    <w:rsid w:val="005F4684"/>
    <w:rsid w:val="00614EAD"/>
    <w:rsid w:val="006161F7"/>
    <w:rsid w:val="00620DC1"/>
    <w:rsid w:val="0062139E"/>
    <w:rsid w:val="0062366F"/>
    <w:rsid w:val="00630A0B"/>
    <w:rsid w:val="00632AA9"/>
    <w:rsid w:val="00643488"/>
    <w:rsid w:val="00643CA0"/>
    <w:rsid w:val="00646273"/>
    <w:rsid w:val="00652AFD"/>
    <w:rsid w:val="006540D3"/>
    <w:rsid w:val="00682E1F"/>
    <w:rsid w:val="0068751F"/>
    <w:rsid w:val="006B3D0A"/>
    <w:rsid w:val="006B4E9A"/>
    <w:rsid w:val="006C6291"/>
    <w:rsid w:val="006C7B0C"/>
    <w:rsid w:val="006D6DAC"/>
    <w:rsid w:val="006E4523"/>
    <w:rsid w:val="006F0603"/>
    <w:rsid w:val="006F0E79"/>
    <w:rsid w:val="00701D93"/>
    <w:rsid w:val="00704056"/>
    <w:rsid w:val="007052F2"/>
    <w:rsid w:val="007119AB"/>
    <w:rsid w:val="00713483"/>
    <w:rsid w:val="00717FA9"/>
    <w:rsid w:val="0073460D"/>
    <w:rsid w:val="007361EE"/>
    <w:rsid w:val="00740320"/>
    <w:rsid w:val="0074621E"/>
    <w:rsid w:val="00752497"/>
    <w:rsid w:val="00753FB5"/>
    <w:rsid w:val="007605DE"/>
    <w:rsid w:val="00763650"/>
    <w:rsid w:val="0076421E"/>
    <w:rsid w:val="00765824"/>
    <w:rsid w:val="00773140"/>
    <w:rsid w:val="0078016C"/>
    <w:rsid w:val="0078058A"/>
    <w:rsid w:val="007858EB"/>
    <w:rsid w:val="00787396"/>
    <w:rsid w:val="0079205C"/>
    <w:rsid w:val="007A0EDA"/>
    <w:rsid w:val="007A1890"/>
    <w:rsid w:val="007B0C93"/>
    <w:rsid w:val="007B2AB3"/>
    <w:rsid w:val="007B6625"/>
    <w:rsid w:val="007C317E"/>
    <w:rsid w:val="007D3B55"/>
    <w:rsid w:val="007E1C58"/>
    <w:rsid w:val="007F0880"/>
    <w:rsid w:val="007F5BAF"/>
    <w:rsid w:val="00810CCA"/>
    <w:rsid w:val="00813DD0"/>
    <w:rsid w:val="008228E7"/>
    <w:rsid w:val="0083200F"/>
    <w:rsid w:val="00832700"/>
    <w:rsid w:val="00834F84"/>
    <w:rsid w:val="0084772B"/>
    <w:rsid w:val="00852796"/>
    <w:rsid w:val="00856988"/>
    <w:rsid w:val="00863F65"/>
    <w:rsid w:val="008643CC"/>
    <w:rsid w:val="00865627"/>
    <w:rsid w:val="00867CAC"/>
    <w:rsid w:val="0088008F"/>
    <w:rsid w:val="0088571B"/>
    <w:rsid w:val="0089254F"/>
    <w:rsid w:val="008964C9"/>
    <w:rsid w:val="00897F22"/>
    <w:rsid w:val="008A628E"/>
    <w:rsid w:val="008A784E"/>
    <w:rsid w:val="008B06C2"/>
    <w:rsid w:val="008B06F5"/>
    <w:rsid w:val="008B52A8"/>
    <w:rsid w:val="008C07E9"/>
    <w:rsid w:val="008C0F55"/>
    <w:rsid w:val="008C2112"/>
    <w:rsid w:val="008C40D6"/>
    <w:rsid w:val="008C42A0"/>
    <w:rsid w:val="00900C8D"/>
    <w:rsid w:val="00912E76"/>
    <w:rsid w:val="00917809"/>
    <w:rsid w:val="00921829"/>
    <w:rsid w:val="00923C78"/>
    <w:rsid w:val="00931ECD"/>
    <w:rsid w:val="00944DBC"/>
    <w:rsid w:val="00944E62"/>
    <w:rsid w:val="009550CB"/>
    <w:rsid w:val="00960484"/>
    <w:rsid w:val="009639AA"/>
    <w:rsid w:val="00965712"/>
    <w:rsid w:val="00971EFA"/>
    <w:rsid w:val="00974059"/>
    <w:rsid w:val="009822F1"/>
    <w:rsid w:val="00992BAA"/>
    <w:rsid w:val="009B0FE7"/>
    <w:rsid w:val="009B3290"/>
    <w:rsid w:val="009B71A5"/>
    <w:rsid w:val="009B778B"/>
    <w:rsid w:val="009C5C9B"/>
    <w:rsid w:val="009C7B34"/>
    <w:rsid w:val="009E6DFD"/>
    <w:rsid w:val="009F07BE"/>
    <w:rsid w:val="00A06E6D"/>
    <w:rsid w:val="00A2791D"/>
    <w:rsid w:val="00A36504"/>
    <w:rsid w:val="00A42563"/>
    <w:rsid w:val="00A44F8A"/>
    <w:rsid w:val="00A50A6E"/>
    <w:rsid w:val="00A60167"/>
    <w:rsid w:val="00A604E3"/>
    <w:rsid w:val="00A64655"/>
    <w:rsid w:val="00AA3261"/>
    <w:rsid w:val="00AA5743"/>
    <w:rsid w:val="00AB57D5"/>
    <w:rsid w:val="00AB5A5B"/>
    <w:rsid w:val="00AC4E96"/>
    <w:rsid w:val="00AD64D0"/>
    <w:rsid w:val="00AE15AB"/>
    <w:rsid w:val="00AE300B"/>
    <w:rsid w:val="00AE7CFD"/>
    <w:rsid w:val="00AF1D7D"/>
    <w:rsid w:val="00AF5DDF"/>
    <w:rsid w:val="00B00A03"/>
    <w:rsid w:val="00B0415A"/>
    <w:rsid w:val="00B123EE"/>
    <w:rsid w:val="00B276EA"/>
    <w:rsid w:val="00B321DA"/>
    <w:rsid w:val="00B32E53"/>
    <w:rsid w:val="00B357F7"/>
    <w:rsid w:val="00B53725"/>
    <w:rsid w:val="00B60A1B"/>
    <w:rsid w:val="00B6328E"/>
    <w:rsid w:val="00B708E3"/>
    <w:rsid w:val="00B72498"/>
    <w:rsid w:val="00B75BC8"/>
    <w:rsid w:val="00B775AF"/>
    <w:rsid w:val="00B9124B"/>
    <w:rsid w:val="00BA0B73"/>
    <w:rsid w:val="00BA0E6A"/>
    <w:rsid w:val="00BA55A1"/>
    <w:rsid w:val="00BA6F57"/>
    <w:rsid w:val="00BB0061"/>
    <w:rsid w:val="00BB56FD"/>
    <w:rsid w:val="00BB60DB"/>
    <w:rsid w:val="00BC32EF"/>
    <w:rsid w:val="00BC3F4A"/>
    <w:rsid w:val="00BC4EE9"/>
    <w:rsid w:val="00BE062B"/>
    <w:rsid w:val="00BE1EA1"/>
    <w:rsid w:val="00BE22E7"/>
    <w:rsid w:val="00BE727F"/>
    <w:rsid w:val="00BF28AB"/>
    <w:rsid w:val="00BF449D"/>
    <w:rsid w:val="00C050BE"/>
    <w:rsid w:val="00C153DA"/>
    <w:rsid w:val="00C15446"/>
    <w:rsid w:val="00C1584A"/>
    <w:rsid w:val="00C448B2"/>
    <w:rsid w:val="00C45D85"/>
    <w:rsid w:val="00C50B64"/>
    <w:rsid w:val="00C53DCB"/>
    <w:rsid w:val="00C6170B"/>
    <w:rsid w:val="00C61D6C"/>
    <w:rsid w:val="00C65C6F"/>
    <w:rsid w:val="00C70377"/>
    <w:rsid w:val="00C71CDD"/>
    <w:rsid w:val="00C940C6"/>
    <w:rsid w:val="00CA0D98"/>
    <w:rsid w:val="00CA1857"/>
    <w:rsid w:val="00CA4BB1"/>
    <w:rsid w:val="00CA60BA"/>
    <w:rsid w:val="00CB2ED2"/>
    <w:rsid w:val="00CC5900"/>
    <w:rsid w:val="00CE2493"/>
    <w:rsid w:val="00CE2FD4"/>
    <w:rsid w:val="00CF08A7"/>
    <w:rsid w:val="00CF57A4"/>
    <w:rsid w:val="00D041E2"/>
    <w:rsid w:val="00D07FC6"/>
    <w:rsid w:val="00D20016"/>
    <w:rsid w:val="00D208A0"/>
    <w:rsid w:val="00D2532F"/>
    <w:rsid w:val="00D36800"/>
    <w:rsid w:val="00D37767"/>
    <w:rsid w:val="00D43835"/>
    <w:rsid w:val="00D55D8E"/>
    <w:rsid w:val="00D73C56"/>
    <w:rsid w:val="00D7518F"/>
    <w:rsid w:val="00D767EA"/>
    <w:rsid w:val="00D808E4"/>
    <w:rsid w:val="00D877BC"/>
    <w:rsid w:val="00DB06F3"/>
    <w:rsid w:val="00DB74F7"/>
    <w:rsid w:val="00DC2074"/>
    <w:rsid w:val="00DC464D"/>
    <w:rsid w:val="00DC4C89"/>
    <w:rsid w:val="00DC57DD"/>
    <w:rsid w:val="00DD18FF"/>
    <w:rsid w:val="00DD3098"/>
    <w:rsid w:val="00DE3D51"/>
    <w:rsid w:val="00DE4E97"/>
    <w:rsid w:val="00DE68A0"/>
    <w:rsid w:val="00DE68E5"/>
    <w:rsid w:val="00DF079E"/>
    <w:rsid w:val="00DF23F0"/>
    <w:rsid w:val="00DF2F96"/>
    <w:rsid w:val="00DF3186"/>
    <w:rsid w:val="00DF7F6D"/>
    <w:rsid w:val="00E04F8B"/>
    <w:rsid w:val="00E132BA"/>
    <w:rsid w:val="00E145DF"/>
    <w:rsid w:val="00E155BF"/>
    <w:rsid w:val="00E2376C"/>
    <w:rsid w:val="00E3207C"/>
    <w:rsid w:val="00E332A3"/>
    <w:rsid w:val="00E36804"/>
    <w:rsid w:val="00E42E5C"/>
    <w:rsid w:val="00E46283"/>
    <w:rsid w:val="00E54348"/>
    <w:rsid w:val="00E56D6E"/>
    <w:rsid w:val="00E6480F"/>
    <w:rsid w:val="00E65B26"/>
    <w:rsid w:val="00E81E62"/>
    <w:rsid w:val="00E85AD8"/>
    <w:rsid w:val="00E9188B"/>
    <w:rsid w:val="00E9220F"/>
    <w:rsid w:val="00E9486F"/>
    <w:rsid w:val="00E960C1"/>
    <w:rsid w:val="00EA4F85"/>
    <w:rsid w:val="00EB48C0"/>
    <w:rsid w:val="00EC5829"/>
    <w:rsid w:val="00EC5CAB"/>
    <w:rsid w:val="00EC6FC3"/>
    <w:rsid w:val="00EE1070"/>
    <w:rsid w:val="00EF319E"/>
    <w:rsid w:val="00EF468D"/>
    <w:rsid w:val="00F00529"/>
    <w:rsid w:val="00F03AEA"/>
    <w:rsid w:val="00F04437"/>
    <w:rsid w:val="00F04E94"/>
    <w:rsid w:val="00F11053"/>
    <w:rsid w:val="00F14868"/>
    <w:rsid w:val="00F27E42"/>
    <w:rsid w:val="00F3640F"/>
    <w:rsid w:val="00F3646C"/>
    <w:rsid w:val="00F47422"/>
    <w:rsid w:val="00F53A26"/>
    <w:rsid w:val="00F60D0C"/>
    <w:rsid w:val="00F62800"/>
    <w:rsid w:val="00F6500C"/>
    <w:rsid w:val="00F65518"/>
    <w:rsid w:val="00F82D73"/>
    <w:rsid w:val="00F94E66"/>
    <w:rsid w:val="00F951D2"/>
    <w:rsid w:val="00FA0609"/>
    <w:rsid w:val="00FA60E4"/>
    <w:rsid w:val="00FB271D"/>
    <w:rsid w:val="00FB4F45"/>
    <w:rsid w:val="00FB6B2D"/>
    <w:rsid w:val="00FC4CF7"/>
    <w:rsid w:val="00FD10F9"/>
    <w:rsid w:val="00FD4A7E"/>
    <w:rsid w:val="00FD4CFA"/>
    <w:rsid w:val="00FE235E"/>
    <w:rsid w:val="00FF09C4"/>
    <w:rsid w:val="00FF1041"/>
    <w:rsid w:val="00FF28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62B"/>
    <w:pPr>
      <w:spacing w:after="200" w:line="276" w:lineRule="auto"/>
      <w:jc w:val="left"/>
    </w:pPr>
    <w:rPr>
      <w:rFonts w:asciiTheme="minorHAnsi" w:eastAsiaTheme="minorEastAsia" w:hAnsiTheme="minorHAnsi"/>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F23F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F23F0"/>
    <w:rPr>
      <w:rFonts w:asciiTheme="minorHAnsi" w:eastAsiaTheme="minorEastAsia" w:hAnsiTheme="minorHAnsi"/>
      <w:sz w:val="22"/>
      <w:lang w:eastAsia="ru-RU"/>
    </w:rPr>
  </w:style>
  <w:style w:type="paragraph" w:styleId="a5">
    <w:name w:val="footer"/>
    <w:basedOn w:val="a"/>
    <w:link w:val="a6"/>
    <w:uiPriority w:val="99"/>
    <w:unhideWhenUsed/>
    <w:rsid w:val="00DF23F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23F0"/>
    <w:rPr>
      <w:rFonts w:asciiTheme="minorHAnsi" w:eastAsiaTheme="minorEastAsia" w:hAnsiTheme="minorHAnsi"/>
      <w:sz w:val="22"/>
      <w:lang w:eastAsia="ru-RU"/>
    </w:rPr>
  </w:style>
  <w:style w:type="paragraph" w:customStyle="1" w:styleId="Default">
    <w:name w:val="Default"/>
    <w:rsid w:val="003F5257"/>
    <w:pPr>
      <w:suppressAutoHyphens/>
      <w:autoSpaceDE w:val="0"/>
      <w:jc w:val="left"/>
    </w:pPr>
    <w:rPr>
      <w:rFonts w:eastAsia="Arial" w:cs="Calibri"/>
      <w:color w:val="000000"/>
      <w:szCs w:val="24"/>
      <w:lang w:eastAsia="ar-SA"/>
    </w:rPr>
  </w:style>
  <w:style w:type="paragraph" w:customStyle="1" w:styleId="1">
    <w:name w:val="Абзац списка1"/>
    <w:basedOn w:val="a"/>
    <w:rsid w:val="003F5257"/>
    <w:pPr>
      <w:suppressAutoHyphens/>
      <w:ind w:left="720"/>
    </w:pPr>
    <w:rPr>
      <w:rFonts w:ascii="Calibri" w:eastAsia="Times New Roman" w:hAnsi="Calibri" w:cs="Calibri"/>
      <w:lang w:eastAsia="ar-SA"/>
    </w:rPr>
  </w:style>
  <w:style w:type="character" w:customStyle="1" w:styleId="a7">
    <w:name w:val="Без интервала Знак"/>
    <w:basedOn w:val="a0"/>
    <w:link w:val="a8"/>
    <w:uiPriority w:val="1"/>
    <w:locked/>
    <w:rsid w:val="00D808E4"/>
    <w:rPr>
      <w:rFonts w:ascii="Calibri" w:eastAsia="Calibri" w:hAnsi="Calibri" w:cs="Calibri"/>
      <w:lang w:eastAsia="ar-SA"/>
    </w:rPr>
  </w:style>
  <w:style w:type="paragraph" w:styleId="a8">
    <w:name w:val="No Spacing"/>
    <w:link w:val="a7"/>
    <w:uiPriority w:val="1"/>
    <w:qFormat/>
    <w:rsid w:val="00D808E4"/>
    <w:pPr>
      <w:suppressAutoHyphens/>
      <w:jc w:val="left"/>
    </w:pPr>
    <w:rPr>
      <w:rFonts w:ascii="Calibri" w:eastAsia="Calibri" w:hAnsi="Calibri" w:cs="Calibri"/>
      <w:lang w:eastAsia="ar-SA"/>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uiPriority w:val="99"/>
    <w:rsid w:val="00CC5900"/>
    <w:rPr>
      <w:rFonts w:ascii="Times New Roman" w:hAnsi="Times New Roman" w:cs="Times New Roman"/>
      <w:sz w:val="24"/>
      <w:szCs w:val="24"/>
      <w:u w:val="none"/>
      <w:effect w:val="none"/>
    </w:rPr>
  </w:style>
  <w:style w:type="paragraph" w:styleId="a9">
    <w:name w:val="Body Text"/>
    <w:basedOn w:val="a"/>
    <w:link w:val="aa"/>
    <w:semiHidden/>
    <w:unhideWhenUsed/>
    <w:rsid w:val="00316FFB"/>
    <w:pPr>
      <w:suppressAutoHyphens/>
      <w:spacing w:after="120"/>
    </w:pPr>
    <w:rPr>
      <w:rFonts w:ascii="Calibri" w:eastAsia="Calibri" w:hAnsi="Calibri" w:cs="Calibri"/>
      <w:lang w:eastAsia="zh-CN"/>
    </w:rPr>
  </w:style>
  <w:style w:type="character" w:customStyle="1" w:styleId="aa">
    <w:name w:val="Основной текст Знак"/>
    <w:basedOn w:val="a0"/>
    <w:link w:val="a9"/>
    <w:semiHidden/>
    <w:rsid w:val="00316FFB"/>
    <w:rPr>
      <w:rFonts w:ascii="Calibri" w:eastAsia="Calibri" w:hAnsi="Calibri" w:cs="Calibri"/>
      <w:sz w:val="22"/>
      <w:lang w:eastAsia="zh-CN"/>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316FFB"/>
    <w:pPr>
      <w:spacing w:after="0" w:line="240" w:lineRule="auto"/>
      <w:ind w:left="720" w:firstLine="700"/>
      <w:jc w:val="both"/>
    </w:pPr>
    <w:rPr>
      <w:rFonts w:ascii="Times New Roman" w:eastAsia="Times New Roman" w:hAnsi="Times New Roman" w:cs="Times New Roman"/>
      <w:sz w:val="24"/>
      <w:szCs w:val="24"/>
    </w:rPr>
  </w:style>
  <w:style w:type="character" w:customStyle="1" w:styleId="dash041e005f0431005f044b005f0447005f043d005f044b005f0439005f005fchar1char1">
    <w:name w:val="dash041e_005f0431_005f044b_005f0447_005f043d_005f044b_005f0439_005f_005fchar1__char1"/>
    <w:basedOn w:val="a0"/>
    <w:rsid w:val="00316FFB"/>
    <w:rPr>
      <w:rFonts w:ascii="Times New Roman" w:hAnsi="Times New Roman" w:cs="Times New Roman" w:hint="default"/>
      <w:strike w:val="0"/>
      <w:dstrike w:val="0"/>
      <w:sz w:val="24"/>
      <w:szCs w:val="24"/>
      <w:u w:val="none"/>
      <w:effect w:val="none"/>
    </w:rPr>
  </w:style>
  <w:style w:type="paragraph" w:styleId="ab">
    <w:name w:val="Normal (Web)"/>
    <w:basedOn w:val="a"/>
    <w:semiHidden/>
    <w:unhideWhenUsed/>
    <w:rsid w:val="00EE1070"/>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Strong"/>
    <w:basedOn w:val="a0"/>
    <w:qFormat/>
    <w:rsid w:val="00EE1070"/>
    <w:rPr>
      <w:b/>
      <w:bCs/>
    </w:rPr>
  </w:style>
  <w:style w:type="paragraph" w:customStyle="1" w:styleId="c12">
    <w:name w:val="c12"/>
    <w:basedOn w:val="a"/>
    <w:rsid w:val="00F00529"/>
    <w:pPr>
      <w:spacing w:before="82" w:after="82" w:line="240" w:lineRule="auto"/>
    </w:pPr>
    <w:rPr>
      <w:rFonts w:ascii="Times New Roman" w:eastAsia="Times New Roman" w:hAnsi="Times New Roman" w:cs="Times New Roman"/>
      <w:sz w:val="24"/>
      <w:szCs w:val="24"/>
    </w:rPr>
  </w:style>
  <w:style w:type="character" w:customStyle="1" w:styleId="c2">
    <w:name w:val="c2"/>
    <w:basedOn w:val="a0"/>
    <w:rsid w:val="00F00529"/>
  </w:style>
  <w:style w:type="table" w:styleId="ad">
    <w:name w:val="Table Grid"/>
    <w:basedOn w:val="a1"/>
    <w:uiPriority w:val="59"/>
    <w:rsid w:val="00687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D7518F"/>
    <w:pPr>
      <w:ind w:left="720"/>
      <w:contextualSpacing/>
    </w:pPr>
  </w:style>
  <w:style w:type="paragraph" w:styleId="af">
    <w:name w:val="Balloon Text"/>
    <w:basedOn w:val="a"/>
    <w:link w:val="af0"/>
    <w:uiPriority w:val="99"/>
    <w:semiHidden/>
    <w:unhideWhenUsed/>
    <w:rsid w:val="00147F28"/>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147F28"/>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69378">
      <w:bodyDiv w:val="1"/>
      <w:marLeft w:val="0"/>
      <w:marRight w:val="0"/>
      <w:marTop w:val="0"/>
      <w:marBottom w:val="0"/>
      <w:divBdr>
        <w:top w:val="none" w:sz="0" w:space="0" w:color="auto"/>
        <w:left w:val="none" w:sz="0" w:space="0" w:color="auto"/>
        <w:bottom w:val="none" w:sz="0" w:space="0" w:color="auto"/>
        <w:right w:val="none" w:sz="0" w:space="0" w:color="auto"/>
      </w:divBdr>
    </w:div>
    <w:div w:id="185948278">
      <w:bodyDiv w:val="1"/>
      <w:marLeft w:val="0"/>
      <w:marRight w:val="0"/>
      <w:marTop w:val="0"/>
      <w:marBottom w:val="0"/>
      <w:divBdr>
        <w:top w:val="none" w:sz="0" w:space="0" w:color="auto"/>
        <w:left w:val="none" w:sz="0" w:space="0" w:color="auto"/>
        <w:bottom w:val="none" w:sz="0" w:space="0" w:color="auto"/>
        <w:right w:val="none" w:sz="0" w:space="0" w:color="auto"/>
      </w:divBdr>
    </w:div>
    <w:div w:id="925773639">
      <w:bodyDiv w:val="1"/>
      <w:marLeft w:val="0"/>
      <w:marRight w:val="0"/>
      <w:marTop w:val="0"/>
      <w:marBottom w:val="0"/>
      <w:divBdr>
        <w:top w:val="none" w:sz="0" w:space="0" w:color="auto"/>
        <w:left w:val="none" w:sz="0" w:space="0" w:color="auto"/>
        <w:bottom w:val="none" w:sz="0" w:space="0" w:color="auto"/>
        <w:right w:val="none" w:sz="0" w:space="0" w:color="auto"/>
      </w:divBdr>
    </w:div>
    <w:div w:id="975833655">
      <w:bodyDiv w:val="1"/>
      <w:marLeft w:val="0"/>
      <w:marRight w:val="0"/>
      <w:marTop w:val="0"/>
      <w:marBottom w:val="0"/>
      <w:divBdr>
        <w:top w:val="none" w:sz="0" w:space="0" w:color="auto"/>
        <w:left w:val="none" w:sz="0" w:space="0" w:color="auto"/>
        <w:bottom w:val="none" w:sz="0" w:space="0" w:color="auto"/>
        <w:right w:val="none" w:sz="0" w:space="0" w:color="auto"/>
      </w:divBdr>
    </w:div>
    <w:div w:id="1013648005">
      <w:bodyDiv w:val="1"/>
      <w:marLeft w:val="0"/>
      <w:marRight w:val="0"/>
      <w:marTop w:val="0"/>
      <w:marBottom w:val="0"/>
      <w:divBdr>
        <w:top w:val="none" w:sz="0" w:space="0" w:color="auto"/>
        <w:left w:val="none" w:sz="0" w:space="0" w:color="auto"/>
        <w:bottom w:val="none" w:sz="0" w:space="0" w:color="auto"/>
        <w:right w:val="none" w:sz="0" w:space="0" w:color="auto"/>
      </w:divBdr>
    </w:div>
    <w:div w:id="1078593820">
      <w:bodyDiv w:val="1"/>
      <w:marLeft w:val="0"/>
      <w:marRight w:val="0"/>
      <w:marTop w:val="0"/>
      <w:marBottom w:val="0"/>
      <w:divBdr>
        <w:top w:val="none" w:sz="0" w:space="0" w:color="auto"/>
        <w:left w:val="none" w:sz="0" w:space="0" w:color="auto"/>
        <w:bottom w:val="none" w:sz="0" w:space="0" w:color="auto"/>
        <w:right w:val="none" w:sz="0" w:space="0" w:color="auto"/>
      </w:divBdr>
    </w:div>
    <w:div w:id="1193423214">
      <w:bodyDiv w:val="1"/>
      <w:marLeft w:val="0"/>
      <w:marRight w:val="0"/>
      <w:marTop w:val="0"/>
      <w:marBottom w:val="0"/>
      <w:divBdr>
        <w:top w:val="none" w:sz="0" w:space="0" w:color="auto"/>
        <w:left w:val="none" w:sz="0" w:space="0" w:color="auto"/>
        <w:bottom w:val="none" w:sz="0" w:space="0" w:color="auto"/>
        <w:right w:val="none" w:sz="0" w:space="0" w:color="auto"/>
      </w:divBdr>
    </w:div>
    <w:div w:id="1280338300">
      <w:bodyDiv w:val="1"/>
      <w:marLeft w:val="0"/>
      <w:marRight w:val="0"/>
      <w:marTop w:val="0"/>
      <w:marBottom w:val="0"/>
      <w:divBdr>
        <w:top w:val="none" w:sz="0" w:space="0" w:color="auto"/>
        <w:left w:val="none" w:sz="0" w:space="0" w:color="auto"/>
        <w:bottom w:val="none" w:sz="0" w:space="0" w:color="auto"/>
        <w:right w:val="none" w:sz="0" w:space="0" w:color="auto"/>
      </w:divBdr>
    </w:div>
    <w:div w:id="1299264064">
      <w:bodyDiv w:val="1"/>
      <w:marLeft w:val="0"/>
      <w:marRight w:val="0"/>
      <w:marTop w:val="0"/>
      <w:marBottom w:val="0"/>
      <w:divBdr>
        <w:top w:val="none" w:sz="0" w:space="0" w:color="auto"/>
        <w:left w:val="none" w:sz="0" w:space="0" w:color="auto"/>
        <w:bottom w:val="none" w:sz="0" w:space="0" w:color="auto"/>
        <w:right w:val="none" w:sz="0" w:space="0" w:color="auto"/>
      </w:divBdr>
    </w:div>
    <w:div w:id="1475954474">
      <w:bodyDiv w:val="1"/>
      <w:marLeft w:val="0"/>
      <w:marRight w:val="0"/>
      <w:marTop w:val="0"/>
      <w:marBottom w:val="0"/>
      <w:divBdr>
        <w:top w:val="none" w:sz="0" w:space="0" w:color="auto"/>
        <w:left w:val="none" w:sz="0" w:space="0" w:color="auto"/>
        <w:bottom w:val="none" w:sz="0" w:space="0" w:color="auto"/>
        <w:right w:val="none" w:sz="0" w:space="0" w:color="auto"/>
      </w:divBdr>
    </w:div>
    <w:div w:id="1564369425">
      <w:bodyDiv w:val="1"/>
      <w:marLeft w:val="0"/>
      <w:marRight w:val="0"/>
      <w:marTop w:val="0"/>
      <w:marBottom w:val="0"/>
      <w:divBdr>
        <w:top w:val="none" w:sz="0" w:space="0" w:color="auto"/>
        <w:left w:val="none" w:sz="0" w:space="0" w:color="auto"/>
        <w:bottom w:val="none" w:sz="0" w:space="0" w:color="auto"/>
        <w:right w:val="none" w:sz="0" w:space="0" w:color="auto"/>
      </w:divBdr>
    </w:div>
    <w:div w:id="1651253329">
      <w:bodyDiv w:val="1"/>
      <w:marLeft w:val="0"/>
      <w:marRight w:val="0"/>
      <w:marTop w:val="0"/>
      <w:marBottom w:val="0"/>
      <w:divBdr>
        <w:top w:val="none" w:sz="0" w:space="0" w:color="auto"/>
        <w:left w:val="none" w:sz="0" w:space="0" w:color="auto"/>
        <w:bottom w:val="none" w:sz="0" w:space="0" w:color="auto"/>
        <w:right w:val="none" w:sz="0" w:space="0" w:color="auto"/>
      </w:divBdr>
      <w:divsChild>
        <w:div w:id="805469505">
          <w:marLeft w:val="0"/>
          <w:marRight w:val="0"/>
          <w:marTop w:val="0"/>
          <w:marBottom w:val="0"/>
          <w:divBdr>
            <w:top w:val="none" w:sz="0" w:space="0" w:color="auto"/>
            <w:left w:val="none" w:sz="0" w:space="0" w:color="auto"/>
            <w:bottom w:val="none" w:sz="0" w:space="0" w:color="auto"/>
            <w:right w:val="none" w:sz="0" w:space="0" w:color="auto"/>
          </w:divBdr>
          <w:divsChild>
            <w:div w:id="595791754">
              <w:marLeft w:val="0"/>
              <w:marRight w:val="0"/>
              <w:marTop w:val="0"/>
              <w:marBottom w:val="0"/>
              <w:divBdr>
                <w:top w:val="none" w:sz="0" w:space="0" w:color="auto"/>
                <w:left w:val="none" w:sz="0" w:space="0" w:color="auto"/>
                <w:bottom w:val="none" w:sz="0" w:space="0" w:color="auto"/>
                <w:right w:val="none" w:sz="0" w:space="0" w:color="auto"/>
              </w:divBdr>
              <w:divsChild>
                <w:div w:id="103548172">
                  <w:marLeft w:val="0"/>
                  <w:marRight w:val="0"/>
                  <w:marTop w:val="0"/>
                  <w:marBottom w:val="0"/>
                  <w:divBdr>
                    <w:top w:val="single" w:sz="12" w:space="27" w:color="FFFFFF"/>
                    <w:left w:val="none" w:sz="0" w:space="0" w:color="auto"/>
                    <w:bottom w:val="none" w:sz="0" w:space="0" w:color="auto"/>
                    <w:right w:val="none" w:sz="0" w:space="0" w:color="auto"/>
                  </w:divBdr>
                  <w:divsChild>
                    <w:div w:id="1833527897">
                      <w:marLeft w:val="0"/>
                      <w:marRight w:val="0"/>
                      <w:marTop w:val="0"/>
                      <w:marBottom w:val="0"/>
                      <w:divBdr>
                        <w:top w:val="none" w:sz="0" w:space="0" w:color="auto"/>
                        <w:left w:val="none" w:sz="0" w:space="0" w:color="auto"/>
                        <w:bottom w:val="none" w:sz="0" w:space="0" w:color="auto"/>
                        <w:right w:val="none" w:sz="0" w:space="0" w:color="auto"/>
                      </w:divBdr>
                      <w:divsChild>
                        <w:div w:id="1908413638">
                          <w:marLeft w:val="0"/>
                          <w:marRight w:val="0"/>
                          <w:marTop w:val="0"/>
                          <w:marBottom w:val="0"/>
                          <w:divBdr>
                            <w:top w:val="none" w:sz="0" w:space="0" w:color="auto"/>
                            <w:left w:val="none" w:sz="0" w:space="0" w:color="auto"/>
                            <w:bottom w:val="none" w:sz="0" w:space="0" w:color="auto"/>
                            <w:right w:val="none" w:sz="0" w:space="0" w:color="auto"/>
                          </w:divBdr>
                          <w:divsChild>
                            <w:div w:id="1823694234">
                              <w:marLeft w:val="0"/>
                              <w:marRight w:val="0"/>
                              <w:marTop w:val="0"/>
                              <w:marBottom w:val="0"/>
                              <w:divBdr>
                                <w:top w:val="none" w:sz="0" w:space="0" w:color="auto"/>
                                <w:left w:val="none" w:sz="0" w:space="0" w:color="auto"/>
                                <w:bottom w:val="none" w:sz="0" w:space="0" w:color="auto"/>
                                <w:right w:val="none" w:sz="0" w:space="0" w:color="auto"/>
                              </w:divBdr>
                              <w:divsChild>
                                <w:div w:id="662703798">
                                  <w:marLeft w:val="0"/>
                                  <w:marRight w:val="0"/>
                                  <w:marTop w:val="0"/>
                                  <w:marBottom w:val="0"/>
                                  <w:divBdr>
                                    <w:top w:val="none" w:sz="0" w:space="0" w:color="auto"/>
                                    <w:left w:val="none" w:sz="0" w:space="0" w:color="auto"/>
                                    <w:bottom w:val="none" w:sz="0" w:space="0" w:color="auto"/>
                                    <w:right w:val="none" w:sz="0" w:space="0" w:color="auto"/>
                                  </w:divBdr>
                                  <w:divsChild>
                                    <w:div w:id="1273247262">
                                      <w:marLeft w:val="0"/>
                                      <w:marRight w:val="0"/>
                                      <w:marTop w:val="0"/>
                                      <w:marBottom w:val="0"/>
                                      <w:divBdr>
                                        <w:top w:val="none" w:sz="0" w:space="0" w:color="auto"/>
                                        <w:left w:val="none" w:sz="0" w:space="0" w:color="auto"/>
                                        <w:bottom w:val="none" w:sz="0" w:space="0" w:color="auto"/>
                                        <w:right w:val="none" w:sz="0" w:space="0" w:color="auto"/>
                                      </w:divBdr>
                                      <w:divsChild>
                                        <w:div w:id="974483539">
                                          <w:marLeft w:val="0"/>
                                          <w:marRight w:val="0"/>
                                          <w:marTop w:val="0"/>
                                          <w:marBottom w:val="0"/>
                                          <w:divBdr>
                                            <w:top w:val="none" w:sz="0" w:space="0" w:color="auto"/>
                                            <w:left w:val="none" w:sz="0" w:space="0" w:color="auto"/>
                                            <w:bottom w:val="none" w:sz="0" w:space="0" w:color="auto"/>
                                            <w:right w:val="none" w:sz="0" w:space="0" w:color="auto"/>
                                          </w:divBdr>
                                          <w:divsChild>
                                            <w:div w:id="103304042">
                                              <w:marLeft w:val="0"/>
                                              <w:marRight w:val="0"/>
                                              <w:marTop w:val="0"/>
                                              <w:marBottom w:val="0"/>
                                              <w:divBdr>
                                                <w:top w:val="none" w:sz="0" w:space="0" w:color="auto"/>
                                                <w:left w:val="none" w:sz="0" w:space="0" w:color="auto"/>
                                                <w:bottom w:val="none" w:sz="0" w:space="0" w:color="auto"/>
                                                <w:right w:val="none" w:sz="0" w:space="0" w:color="auto"/>
                                              </w:divBdr>
                                              <w:divsChild>
                                                <w:div w:id="1698920520">
                                                  <w:marLeft w:val="0"/>
                                                  <w:marRight w:val="0"/>
                                                  <w:marTop w:val="0"/>
                                                  <w:marBottom w:val="0"/>
                                                  <w:divBdr>
                                                    <w:top w:val="none" w:sz="0" w:space="0" w:color="auto"/>
                                                    <w:left w:val="none" w:sz="0" w:space="0" w:color="auto"/>
                                                    <w:bottom w:val="none" w:sz="0" w:space="0" w:color="auto"/>
                                                    <w:right w:val="none" w:sz="0" w:space="0" w:color="auto"/>
                                                  </w:divBdr>
                                                  <w:divsChild>
                                                    <w:div w:id="1969163594">
                                                      <w:marLeft w:val="0"/>
                                                      <w:marRight w:val="0"/>
                                                      <w:marTop w:val="0"/>
                                                      <w:marBottom w:val="0"/>
                                                      <w:divBdr>
                                                        <w:top w:val="none" w:sz="0" w:space="0" w:color="auto"/>
                                                        <w:left w:val="none" w:sz="0" w:space="0" w:color="auto"/>
                                                        <w:bottom w:val="none" w:sz="0" w:space="0" w:color="auto"/>
                                                        <w:right w:val="none" w:sz="0" w:space="0" w:color="auto"/>
                                                      </w:divBdr>
                                                      <w:divsChild>
                                                        <w:div w:id="1484353670">
                                                          <w:marLeft w:val="136"/>
                                                          <w:marRight w:val="136"/>
                                                          <w:marTop w:val="0"/>
                                                          <w:marBottom w:val="0"/>
                                                          <w:divBdr>
                                                            <w:top w:val="none" w:sz="0" w:space="0" w:color="auto"/>
                                                            <w:left w:val="none" w:sz="0" w:space="0" w:color="auto"/>
                                                            <w:bottom w:val="none" w:sz="0" w:space="0" w:color="auto"/>
                                                            <w:right w:val="none" w:sz="0" w:space="0" w:color="auto"/>
                                                          </w:divBdr>
                                                          <w:divsChild>
                                                            <w:div w:id="534268338">
                                                              <w:marLeft w:val="0"/>
                                                              <w:marRight w:val="0"/>
                                                              <w:marTop w:val="0"/>
                                                              <w:marBottom w:val="0"/>
                                                              <w:divBdr>
                                                                <w:top w:val="none" w:sz="0" w:space="0" w:color="auto"/>
                                                                <w:left w:val="none" w:sz="0" w:space="0" w:color="auto"/>
                                                                <w:bottom w:val="none" w:sz="0" w:space="0" w:color="auto"/>
                                                                <w:right w:val="none" w:sz="0" w:space="0" w:color="auto"/>
                                                              </w:divBdr>
                                                              <w:divsChild>
                                                                <w:div w:id="1168903139">
                                                                  <w:marLeft w:val="0"/>
                                                                  <w:marRight w:val="0"/>
                                                                  <w:marTop w:val="0"/>
                                                                  <w:marBottom w:val="0"/>
                                                                  <w:divBdr>
                                                                    <w:top w:val="none" w:sz="0" w:space="0" w:color="auto"/>
                                                                    <w:left w:val="none" w:sz="0" w:space="0" w:color="auto"/>
                                                                    <w:bottom w:val="none" w:sz="0" w:space="0" w:color="auto"/>
                                                                    <w:right w:val="none" w:sz="0" w:space="0" w:color="auto"/>
                                                                  </w:divBdr>
                                                                  <w:divsChild>
                                                                    <w:div w:id="1110932891">
                                                                      <w:marLeft w:val="0"/>
                                                                      <w:marRight w:val="0"/>
                                                                      <w:marTop w:val="0"/>
                                                                      <w:marBottom w:val="360"/>
                                                                      <w:divBdr>
                                                                        <w:top w:val="none" w:sz="0" w:space="0" w:color="auto"/>
                                                                        <w:left w:val="none" w:sz="0" w:space="0" w:color="auto"/>
                                                                        <w:bottom w:val="none" w:sz="0" w:space="0" w:color="auto"/>
                                                                        <w:right w:val="none" w:sz="0" w:space="0" w:color="auto"/>
                                                                      </w:divBdr>
                                                                      <w:divsChild>
                                                                        <w:div w:id="1377975138">
                                                                          <w:marLeft w:val="0"/>
                                                                          <w:marRight w:val="0"/>
                                                                          <w:marTop w:val="0"/>
                                                                          <w:marBottom w:val="0"/>
                                                                          <w:divBdr>
                                                                            <w:top w:val="none" w:sz="0" w:space="0" w:color="auto"/>
                                                                            <w:left w:val="none" w:sz="0" w:space="0" w:color="auto"/>
                                                                            <w:bottom w:val="none" w:sz="0" w:space="0" w:color="auto"/>
                                                                            <w:right w:val="none" w:sz="0" w:space="0" w:color="auto"/>
                                                                          </w:divBdr>
                                                                          <w:divsChild>
                                                                            <w:div w:id="444617519">
                                                                              <w:marLeft w:val="0"/>
                                                                              <w:marRight w:val="0"/>
                                                                              <w:marTop w:val="0"/>
                                                                              <w:marBottom w:val="0"/>
                                                                              <w:divBdr>
                                                                                <w:top w:val="none" w:sz="0" w:space="0" w:color="auto"/>
                                                                                <w:left w:val="none" w:sz="0" w:space="0" w:color="auto"/>
                                                                                <w:bottom w:val="none" w:sz="0" w:space="0" w:color="auto"/>
                                                                                <w:right w:val="none" w:sz="0" w:space="0" w:color="auto"/>
                                                                              </w:divBdr>
                                                                              <w:divsChild>
                                                                                <w:div w:id="1643584091">
                                                                                  <w:marLeft w:val="0"/>
                                                                                  <w:marRight w:val="0"/>
                                                                                  <w:marTop w:val="0"/>
                                                                                  <w:marBottom w:val="0"/>
                                                                                  <w:divBdr>
                                                                                    <w:top w:val="none" w:sz="0" w:space="0" w:color="auto"/>
                                                                                    <w:left w:val="none" w:sz="0" w:space="0" w:color="auto"/>
                                                                                    <w:bottom w:val="none" w:sz="0" w:space="0" w:color="auto"/>
                                                                                    <w:right w:val="none" w:sz="0" w:space="0" w:color="auto"/>
                                                                                  </w:divBdr>
                                                                                  <w:divsChild>
                                                                                    <w:div w:id="1580093658">
                                                                                      <w:marLeft w:val="0"/>
                                                                                      <w:marRight w:val="0"/>
                                                                                      <w:marTop w:val="0"/>
                                                                                      <w:marBottom w:val="0"/>
                                                                                      <w:divBdr>
                                                                                        <w:top w:val="none" w:sz="0" w:space="0" w:color="auto"/>
                                                                                        <w:left w:val="none" w:sz="0" w:space="0" w:color="auto"/>
                                                                                        <w:bottom w:val="none" w:sz="0" w:space="0" w:color="auto"/>
                                                                                        <w:right w:val="none" w:sz="0" w:space="0" w:color="auto"/>
                                                                                      </w:divBdr>
                                                                                      <w:divsChild>
                                                                                        <w:div w:id="719208752">
                                                                                          <w:marLeft w:val="0"/>
                                                                                          <w:marRight w:val="0"/>
                                                                                          <w:marTop w:val="0"/>
                                                                                          <w:marBottom w:val="360"/>
                                                                                          <w:divBdr>
                                                                                            <w:top w:val="none" w:sz="0" w:space="0" w:color="auto"/>
                                                                                            <w:left w:val="none" w:sz="0" w:space="0" w:color="auto"/>
                                                                                            <w:bottom w:val="none" w:sz="0" w:space="0" w:color="auto"/>
                                                                                            <w:right w:val="none" w:sz="0" w:space="0" w:color="auto"/>
                                                                                          </w:divBdr>
                                                                                          <w:divsChild>
                                                                                            <w:div w:id="1422871688">
                                                                                              <w:marLeft w:val="0"/>
                                                                                              <w:marRight w:val="0"/>
                                                                                              <w:marTop w:val="0"/>
                                                                                              <w:marBottom w:val="0"/>
                                                                                              <w:divBdr>
                                                                                                <w:top w:val="dotted" w:sz="6" w:space="7" w:color="666666"/>
                                                                                                <w:left w:val="dotted" w:sz="6" w:space="7" w:color="666666"/>
                                                                                                <w:bottom w:val="dotted" w:sz="6" w:space="7" w:color="666666"/>
                                                                                                <w:right w:val="dotted" w:sz="6" w:space="7"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1675064">
      <w:bodyDiv w:val="1"/>
      <w:marLeft w:val="0"/>
      <w:marRight w:val="0"/>
      <w:marTop w:val="0"/>
      <w:marBottom w:val="0"/>
      <w:divBdr>
        <w:top w:val="none" w:sz="0" w:space="0" w:color="auto"/>
        <w:left w:val="none" w:sz="0" w:space="0" w:color="auto"/>
        <w:bottom w:val="none" w:sz="0" w:space="0" w:color="auto"/>
        <w:right w:val="none" w:sz="0" w:space="0" w:color="auto"/>
      </w:divBdr>
    </w:div>
    <w:div w:id="194904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AC5235-F02A-4070-8841-20FAC016D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TotalTime>
  <Pages>1</Pages>
  <Words>6301</Words>
  <Characters>35922</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Пользователь Windows</cp:lastModifiedBy>
  <cp:revision>95</cp:revision>
  <cp:lastPrinted>2021-09-23T18:06:00Z</cp:lastPrinted>
  <dcterms:created xsi:type="dcterms:W3CDTF">2015-01-31T15:16:00Z</dcterms:created>
  <dcterms:modified xsi:type="dcterms:W3CDTF">2021-10-27T10:42:00Z</dcterms:modified>
</cp:coreProperties>
</file>